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F4F78A4" w14:textId="77777777" w:rsidTr="004F2927">
        <w:trPr>
          <w:trHeight w:val="1268"/>
        </w:trPr>
        <w:tc>
          <w:tcPr>
            <w:tcW w:w="1668" w:type="dxa"/>
          </w:tcPr>
          <w:p w14:paraId="04A3970D" w14:textId="77777777" w:rsidR="004702FB" w:rsidRPr="006F1DA5" w:rsidRDefault="004702FB" w:rsidP="004702FB">
            <w:pPr>
              <w:pStyle w:val="Glava"/>
              <w:rPr>
                <w:rFonts w:ascii="Arial" w:hAnsi="Arial" w:cs="Arial"/>
                <w:b/>
                <w:color w:val="000000" w:themeColor="text1"/>
              </w:rPr>
            </w:pPr>
          </w:p>
        </w:tc>
        <w:tc>
          <w:tcPr>
            <w:tcW w:w="3361" w:type="dxa"/>
          </w:tcPr>
          <w:p w14:paraId="12E691D6" w14:textId="77777777" w:rsidR="004702FB" w:rsidRPr="006F1DA5" w:rsidRDefault="004702FB" w:rsidP="004702FB">
            <w:pPr>
              <w:pStyle w:val="Glava"/>
              <w:rPr>
                <w:rFonts w:ascii="Arial" w:hAnsi="Arial" w:cs="Arial"/>
                <w:b/>
                <w:color w:val="000000" w:themeColor="text1"/>
              </w:rPr>
            </w:pPr>
          </w:p>
        </w:tc>
        <w:tc>
          <w:tcPr>
            <w:tcW w:w="4209" w:type="dxa"/>
          </w:tcPr>
          <w:p w14:paraId="3275767D" w14:textId="77777777" w:rsidR="004702FB" w:rsidRPr="006F1DA5" w:rsidRDefault="004702FB" w:rsidP="004702FB">
            <w:pPr>
              <w:pStyle w:val="Glava"/>
              <w:rPr>
                <w:rFonts w:ascii="Arial" w:hAnsi="Arial" w:cs="Arial"/>
                <w:b/>
                <w:color w:val="000000" w:themeColor="text1"/>
              </w:rPr>
            </w:pPr>
          </w:p>
        </w:tc>
      </w:tr>
    </w:tbl>
    <w:p w14:paraId="06D4269D" w14:textId="77777777" w:rsidR="004702FB" w:rsidRDefault="004702FB" w:rsidP="006975C6">
      <w:pPr>
        <w:pStyle w:val="Paragraf"/>
        <w:rPr>
          <w:rFonts w:ascii="Arial" w:hAnsi="Arial" w:cs="Arial"/>
        </w:rPr>
      </w:pPr>
    </w:p>
    <w:p w14:paraId="13DA1241"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16-46/23</w:t>
      </w:r>
    </w:p>
    <w:p w14:paraId="2FFB0A73" w14:textId="79AA89FA"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0F6F88">
        <w:rPr>
          <w:rFonts w:ascii="Arial" w:hAnsi="Arial" w:cs="Arial"/>
        </w:rPr>
        <w:t>31</w:t>
      </w:r>
      <w:r w:rsidRPr="006F1DA5">
        <w:rPr>
          <w:rFonts w:ascii="Arial" w:hAnsi="Arial" w:cs="Arial"/>
        </w:rPr>
        <w:t>.08.2023</w:t>
      </w:r>
      <w:r w:rsidR="00FC2646" w:rsidRPr="006F1DA5">
        <w:rPr>
          <w:rFonts w:ascii="Arial" w:hAnsi="Arial" w:cs="Arial"/>
        </w:rPr>
        <w:tab/>
      </w:r>
    </w:p>
    <w:p w14:paraId="4CCCB884"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2C6E041F"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64CF7884" w14:textId="77777777" w:rsidR="00FB3258" w:rsidRPr="006F1DA5" w:rsidRDefault="00FB3258" w:rsidP="008B5F1E">
            <w:pPr>
              <w:pStyle w:val="Paragraf"/>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064F549F" w14:textId="0EC86477" w:rsidR="00FB3258" w:rsidRPr="006F1DA5" w:rsidRDefault="008B5F1E" w:rsidP="008B5F1E">
            <w:pPr>
              <w:pStyle w:val="Paragraf"/>
              <w:spacing w:before="0"/>
              <w:rPr>
                <w:rFonts w:ascii="Arial" w:hAnsi="Arial" w:cs="Arial"/>
                <w:sz w:val="44"/>
                <w:szCs w:val="44"/>
              </w:rPr>
            </w:pPr>
            <w:r>
              <w:rPr>
                <w:rFonts w:ascii="Arial" w:hAnsi="Arial" w:cs="Arial"/>
                <w:sz w:val="44"/>
                <w:szCs w:val="44"/>
              </w:rPr>
              <w:t>ULTRAZVOČNI APARATI</w:t>
            </w:r>
          </w:p>
        </w:tc>
      </w:tr>
    </w:tbl>
    <w:p w14:paraId="13A0E11F" w14:textId="77777777" w:rsidR="00FB3258" w:rsidRPr="006F1DA5" w:rsidRDefault="00FB3258" w:rsidP="006975C6">
      <w:pPr>
        <w:pStyle w:val="Paragraf"/>
        <w:rPr>
          <w:rFonts w:ascii="Arial" w:hAnsi="Arial" w:cs="Arial"/>
        </w:rPr>
      </w:pPr>
    </w:p>
    <w:p w14:paraId="1DE91D28" w14:textId="77777777" w:rsidR="00FB3258" w:rsidRPr="006F1DA5" w:rsidRDefault="00FB3258" w:rsidP="006975C6">
      <w:pPr>
        <w:pStyle w:val="Paragraf"/>
        <w:rPr>
          <w:rFonts w:ascii="Arial" w:hAnsi="Arial" w:cs="Arial"/>
        </w:rPr>
      </w:pPr>
      <w:r w:rsidRPr="006F1DA5">
        <w:rPr>
          <w:rFonts w:ascii="Arial" w:hAnsi="Arial" w:cs="Arial"/>
        </w:rPr>
        <w:t>Zaporedna številka: 16-46/23</w:t>
      </w:r>
    </w:p>
    <w:p w14:paraId="13105888"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75211A71" w14:textId="77777777" w:rsidR="00337E4D" w:rsidRDefault="00337E4D">
      <w:pPr>
        <w:rPr>
          <w:rFonts w:ascii="Arial" w:hAnsi="Arial" w:cs="Arial"/>
          <w:sz w:val="18"/>
          <w:szCs w:val="18"/>
        </w:rPr>
      </w:pPr>
    </w:p>
    <w:p w14:paraId="1200545E" w14:textId="77777777" w:rsidR="00960022" w:rsidRDefault="00E55B9D">
      <w:pPr>
        <w:rPr>
          <w:rFonts w:ascii="Arial" w:hAnsi="Arial" w:cs="Arial"/>
        </w:rPr>
      </w:pPr>
      <w:r>
        <w:rPr>
          <w:rFonts w:ascii="Arial" w:hAnsi="Arial" w:cs="Arial"/>
        </w:rPr>
        <w:br w:type="page"/>
      </w:r>
    </w:p>
    <w:p w14:paraId="3B03FA0A" w14:textId="77777777" w:rsidR="007D2F1E" w:rsidRPr="002B6779" w:rsidRDefault="007D2F1E" w:rsidP="007D2F1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lastRenderedPageBreak/>
        <w:t xml:space="preserve">Povabilo k oddaji ponudbe </w:t>
      </w:r>
    </w:p>
    <w:p w14:paraId="229C1465" w14:textId="77777777" w:rsidR="007D2F1E" w:rsidRPr="00D36F2E" w:rsidRDefault="007D2F1E" w:rsidP="007D2F1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16500513" w14:textId="6D187EBC" w:rsidR="008B5F1E" w:rsidRDefault="008B5F1E" w:rsidP="008B5F1E">
      <w:pPr>
        <w:spacing w:before="225" w:after="225" w:line="240" w:lineRule="auto"/>
        <w:jc w:val="both"/>
      </w:pPr>
      <w:r w:rsidRPr="008B5F1E">
        <w:rPr>
          <w:rFonts w:ascii="Arial" w:hAnsi="Arial" w:cs="Arial"/>
          <w:color w:val="000000"/>
          <w:sz w:val="18"/>
          <w:szCs w:val="18"/>
        </w:rPr>
        <w:t>ULTRAZVOČNI APARATI</w:t>
      </w:r>
      <w:r>
        <w:rPr>
          <w:rFonts w:ascii="Arial" w:hAnsi="Arial" w:cs="Arial"/>
          <w:color w:val="000000"/>
          <w:sz w:val="18"/>
          <w:szCs w:val="18"/>
        </w:rPr>
        <w:t>:</w:t>
      </w:r>
    </w:p>
    <w:tbl>
      <w:tblPr>
        <w:tblStyle w:val="NormalTablePHPDOCX"/>
        <w:tblW w:w="0" w:type="auto"/>
        <w:tblInd w:w="108" w:type="dxa"/>
        <w:tblLook w:val="04A0" w:firstRow="1" w:lastRow="0" w:firstColumn="1" w:lastColumn="0" w:noHBand="0" w:noVBand="1"/>
      </w:tblPr>
      <w:tblGrid>
        <w:gridCol w:w="6250"/>
      </w:tblGrid>
      <w:tr w:rsidR="008B5F1E" w14:paraId="15D11897" w14:textId="77777777" w:rsidTr="00046124">
        <w:tc>
          <w:tcPr>
            <w:tcW w:w="0" w:type="auto"/>
            <w:tcMar>
              <w:top w:w="0" w:type="auto"/>
              <w:bottom w:w="0" w:type="auto"/>
            </w:tcMar>
          </w:tcPr>
          <w:p w14:paraId="6E10CC30" w14:textId="77777777" w:rsidR="008B5F1E" w:rsidRDefault="008B5F1E">
            <w:pPr>
              <w:numPr>
                <w:ilvl w:val="0"/>
                <w:numId w:val="38"/>
              </w:numPr>
              <w:rPr>
                <w:rFonts w:ascii="Arial" w:hAnsi="Arial" w:cs="Arial"/>
                <w:color w:val="000000"/>
                <w:sz w:val="18"/>
                <w:szCs w:val="18"/>
              </w:rPr>
            </w:pPr>
            <w:r>
              <w:rPr>
                <w:rFonts w:ascii="Arial" w:hAnsi="Arial" w:cs="Arial"/>
                <w:color w:val="000000"/>
                <w:sz w:val="18"/>
                <w:szCs w:val="18"/>
              </w:rPr>
              <w:t>sklop: UZ aparat za potrebe oddelka za kardiologijo</w:t>
            </w:r>
          </w:p>
          <w:p w14:paraId="15764CD2" w14:textId="77777777" w:rsidR="008B5F1E" w:rsidRDefault="008B5F1E">
            <w:pPr>
              <w:numPr>
                <w:ilvl w:val="0"/>
                <w:numId w:val="38"/>
              </w:numPr>
              <w:rPr>
                <w:rFonts w:ascii="Arial" w:hAnsi="Arial" w:cs="Arial"/>
                <w:color w:val="000000"/>
                <w:sz w:val="18"/>
                <w:szCs w:val="18"/>
              </w:rPr>
            </w:pPr>
            <w:r>
              <w:rPr>
                <w:rFonts w:ascii="Arial" w:hAnsi="Arial" w:cs="Arial"/>
                <w:color w:val="000000"/>
                <w:sz w:val="18"/>
                <w:szCs w:val="18"/>
              </w:rPr>
              <w:t>sklop: UZ aparat za potrebe oddelka za ginekologijo in porodništvo</w:t>
            </w:r>
          </w:p>
          <w:p w14:paraId="16DF767B" w14:textId="766DCE0E" w:rsidR="008B5F1E" w:rsidRPr="008B5F1E" w:rsidRDefault="008B5F1E">
            <w:pPr>
              <w:pStyle w:val="Odstavekseznama"/>
              <w:numPr>
                <w:ilvl w:val="0"/>
                <w:numId w:val="38"/>
              </w:numPr>
              <w:rPr>
                <w:rFonts w:ascii="Arial" w:hAnsi="Arial" w:cs="Arial"/>
                <w:color w:val="000000"/>
                <w:sz w:val="18"/>
                <w:szCs w:val="18"/>
              </w:rPr>
            </w:pPr>
            <w:r w:rsidRPr="008B5F1E">
              <w:rPr>
                <w:rFonts w:ascii="Arial" w:hAnsi="Arial" w:cs="Arial"/>
                <w:color w:val="000000"/>
                <w:sz w:val="18"/>
                <w:szCs w:val="18"/>
              </w:rPr>
              <w:t>sklop: UZ aparat za potrebe centra za endoskopije</w:t>
            </w:r>
          </w:p>
        </w:tc>
      </w:tr>
    </w:tbl>
    <w:p w14:paraId="11A90C69" w14:textId="77777777" w:rsidR="008B5F1E" w:rsidRDefault="008B5F1E" w:rsidP="008B5F1E">
      <w:pPr>
        <w:spacing w:before="225" w:after="225" w:line="240" w:lineRule="auto"/>
        <w:jc w:val="both"/>
      </w:pPr>
      <w:r>
        <w:rPr>
          <w:rFonts w:ascii="Arial" w:hAnsi="Arial" w:cs="Arial"/>
          <w:color w:val="000000"/>
          <w:sz w:val="18"/>
          <w:szCs w:val="18"/>
        </w:rPr>
        <w:t>Na podlagi Zakona o javnem naročanju (ZJN-3, Uradni list RS, št. 91/15,  14/18, 121/21 in 10/22), SPLOŠNA BOLNIŠNICA NOVO MESTO, Šmihelska cesta 1, 8000 Novo mesto (v nadaljevanju: naročnik), vabi zainteresirane ponudnike, da predložijo svojo pisno ponudbo v skladu s to razpisno dokumentacijo in sodelujejo v postopku oddaje javnega naročila.</w:t>
      </w:r>
    </w:p>
    <w:p w14:paraId="1D4DCA6D" w14:textId="68720980" w:rsidR="008B5F1E" w:rsidRDefault="008B5F1E" w:rsidP="008B5F1E">
      <w:pPr>
        <w:spacing w:before="225" w:after="225" w:line="240" w:lineRule="auto"/>
        <w:jc w:val="both"/>
      </w:pPr>
      <w:r>
        <w:rPr>
          <w:rFonts w:ascii="Arial" w:hAnsi="Arial" w:cs="Arial"/>
          <w:color w:val="000000"/>
          <w:sz w:val="18"/>
          <w:szCs w:val="18"/>
        </w:rPr>
        <w:t xml:space="preserve">Predmet javnega naročila je: </w:t>
      </w:r>
      <w:r w:rsidRPr="008B5F1E">
        <w:rPr>
          <w:rFonts w:ascii="Arial" w:hAnsi="Arial" w:cs="Arial"/>
          <w:color w:val="000000"/>
          <w:sz w:val="18"/>
          <w:szCs w:val="18"/>
        </w:rPr>
        <w:t>ULTRAZVOČNI APARATI</w:t>
      </w:r>
      <w:r>
        <w:rPr>
          <w:rFonts w:ascii="Arial" w:hAnsi="Arial" w:cs="Arial"/>
          <w:color w:val="000000"/>
          <w:sz w:val="18"/>
          <w:szCs w:val="18"/>
        </w:rPr>
        <w:t>.</w:t>
      </w:r>
    </w:p>
    <w:p w14:paraId="4C5B6681" w14:textId="3F6DA571" w:rsidR="008B5F1E" w:rsidRDefault="008B5F1E" w:rsidP="008B5F1E">
      <w:pPr>
        <w:spacing w:before="225" w:after="225" w:line="240" w:lineRule="auto"/>
        <w:jc w:val="both"/>
      </w:pPr>
      <w:r>
        <w:rPr>
          <w:rFonts w:ascii="Arial" w:hAnsi="Arial" w:cs="Arial"/>
          <w:color w:val="000000"/>
          <w:sz w:val="18"/>
          <w:szCs w:val="18"/>
        </w:rPr>
        <w:t>Delitev naročila na sklope: da, naročilo se ODDAJA PO SKLOPIH. Št. sklopov: 3.</w:t>
      </w:r>
    </w:p>
    <w:p w14:paraId="69783176" w14:textId="77777777" w:rsidR="008B5F1E" w:rsidRDefault="008B5F1E" w:rsidP="008B5F1E">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430E6A76" w14:textId="77777777" w:rsidR="008B5F1E" w:rsidRDefault="008B5F1E" w:rsidP="008B5F1E">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8B5F1E" w14:paraId="0A2C184E" w14:textId="77777777" w:rsidTr="00046124">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170E9B" w14:textId="77777777" w:rsidR="008B5F1E" w:rsidRDefault="008B5F1E" w:rsidP="00046124">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E980CB3" w14:textId="77777777" w:rsidR="008B5F1E" w:rsidRDefault="008B5F1E" w:rsidP="00046124">
            <w:pPr>
              <w:jc w:val="right"/>
            </w:pPr>
            <w:r>
              <w:rPr>
                <w:rFonts w:ascii="Arial" w:hAnsi="Arial" w:cs="Arial"/>
                <w:b/>
                <w:bCs/>
                <w:color w:val="000000"/>
                <w:position w:val="-2"/>
                <w:sz w:val="18"/>
                <w:szCs w:val="18"/>
                <w:shd w:val="clear" w:color="auto" w:fill="D1D1D1"/>
              </w:rPr>
              <w:t>Datumi</w:t>
            </w:r>
          </w:p>
        </w:tc>
      </w:tr>
      <w:tr w:rsidR="008B5F1E" w14:paraId="4E5961B5" w14:textId="77777777" w:rsidTr="00046124">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AD23AE" w14:textId="77777777" w:rsidR="008B5F1E" w:rsidRDefault="008B5F1E" w:rsidP="00046124">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3E9EA9" w14:textId="4A8C31B7" w:rsidR="008B5F1E" w:rsidRPr="00E06470" w:rsidRDefault="008B5F1E" w:rsidP="00046124">
            <w:pPr>
              <w:jc w:val="right"/>
            </w:pPr>
            <w:r w:rsidRPr="00E06470">
              <w:rPr>
                <w:rFonts w:ascii="Arial" w:hAnsi="Arial" w:cs="Arial"/>
                <w:color w:val="000000"/>
                <w:position w:val="-2"/>
                <w:sz w:val="18"/>
                <w:szCs w:val="18"/>
              </w:rPr>
              <w:t xml:space="preserve">do </w:t>
            </w:r>
            <w:r>
              <w:rPr>
                <w:rFonts w:ascii="Arial" w:hAnsi="Arial" w:cs="Arial"/>
                <w:color w:val="000000"/>
                <w:position w:val="-2"/>
                <w:sz w:val="18"/>
                <w:szCs w:val="18"/>
              </w:rPr>
              <w:t>22</w:t>
            </w:r>
            <w:r w:rsidRPr="00E06470">
              <w:rPr>
                <w:rFonts w:ascii="Arial" w:hAnsi="Arial" w:cs="Arial"/>
                <w:color w:val="000000"/>
                <w:position w:val="-2"/>
                <w:sz w:val="18"/>
                <w:szCs w:val="18"/>
              </w:rPr>
              <w:t>.0</w:t>
            </w:r>
            <w:r>
              <w:rPr>
                <w:rFonts w:ascii="Arial" w:hAnsi="Arial" w:cs="Arial"/>
                <w:color w:val="000000"/>
                <w:position w:val="-2"/>
                <w:sz w:val="18"/>
                <w:szCs w:val="18"/>
              </w:rPr>
              <w:t>9</w:t>
            </w:r>
            <w:r w:rsidRPr="00E06470">
              <w:rPr>
                <w:rFonts w:ascii="Arial" w:hAnsi="Arial" w:cs="Arial"/>
                <w:color w:val="000000"/>
                <w:position w:val="-2"/>
                <w:sz w:val="18"/>
                <w:szCs w:val="18"/>
              </w:rPr>
              <w:t>.2023 do 09:00</w:t>
            </w:r>
          </w:p>
        </w:tc>
      </w:tr>
      <w:tr w:rsidR="008B5F1E" w14:paraId="7F5CE5BD" w14:textId="77777777" w:rsidTr="00046124">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062BF4" w14:textId="77777777" w:rsidR="008B5F1E" w:rsidRDefault="008B5F1E" w:rsidP="00046124">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D10941" w14:textId="41CD20D9" w:rsidR="008B5F1E" w:rsidRPr="00E06470" w:rsidRDefault="008B5F1E" w:rsidP="00046124">
            <w:pPr>
              <w:jc w:val="right"/>
            </w:pPr>
            <w:r w:rsidRPr="00E06470">
              <w:rPr>
                <w:rFonts w:ascii="Arial" w:hAnsi="Arial" w:cs="Arial"/>
                <w:color w:val="000000"/>
                <w:position w:val="-2"/>
                <w:sz w:val="18"/>
                <w:szCs w:val="18"/>
              </w:rPr>
              <w:t>do 1</w:t>
            </w:r>
            <w:r>
              <w:rPr>
                <w:rFonts w:ascii="Arial" w:hAnsi="Arial" w:cs="Arial"/>
                <w:color w:val="000000"/>
                <w:position w:val="-2"/>
                <w:sz w:val="18"/>
                <w:szCs w:val="18"/>
              </w:rPr>
              <w:t>0</w:t>
            </w:r>
            <w:r w:rsidRPr="00E06470">
              <w:rPr>
                <w:rFonts w:ascii="Arial" w:hAnsi="Arial" w:cs="Arial"/>
                <w:color w:val="000000"/>
                <w:position w:val="-2"/>
                <w:sz w:val="18"/>
                <w:szCs w:val="18"/>
              </w:rPr>
              <w:t>.</w:t>
            </w:r>
            <w:r>
              <w:rPr>
                <w:rFonts w:ascii="Arial" w:hAnsi="Arial" w:cs="Arial"/>
                <w:color w:val="000000"/>
                <w:position w:val="-2"/>
                <w:sz w:val="18"/>
                <w:szCs w:val="18"/>
              </w:rPr>
              <w:t>10</w:t>
            </w:r>
            <w:r w:rsidRPr="00E06470">
              <w:rPr>
                <w:rFonts w:ascii="Arial" w:hAnsi="Arial" w:cs="Arial"/>
                <w:color w:val="000000"/>
                <w:position w:val="-2"/>
                <w:sz w:val="18"/>
                <w:szCs w:val="18"/>
              </w:rPr>
              <w:t>.2023 do 09:00</w:t>
            </w:r>
          </w:p>
        </w:tc>
      </w:tr>
      <w:tr w:rsidR="008B5F1E" w14:paraId="1BD0C2C1" w14:textId="77777777" w:rsidTr="00046124">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68FC7" w14:textId="77777777" w:rsidR="008B5F1E" w:rsidRDefault="008B5F1E" w:rsidP="00046124">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6928C" w14:textId="1102EE44" w:rsidR="008B5F1E" w:rsidRPr="00E06470" w:rsidRDefault="008B5F1E" w:rsidP="00046124">
            <w:pPr>
              <w:jc w:val="right"/>
            </w:pPr>
            <w:r>
              <w:rPr>
                <w:rFonts w:ascii="Arial" w:hAnsi="Arial" w:cs="Arial"/>
                <w:color w:val="000000"/>
                <w:position w:val="-2"/>
                <w:sz w:val="18"/>
                <w:szCs w:val="18"/>
              </w:rPr>
              <w:t>10</w:t>
            </w:r>
            <w:r w:rsidRPr="00E06470">
              <w:rPr>
                <w:rFonts w:ascii="Arial" w:hAnsi="Arial" w:cs="Arial"/>
                <w:color w:val="000000"/>
                <w:position w:val="-2"/>
                <w:sz w:val="18"/>
                <w:szCs w:val="18"/>
              </w:rPr>
              <w:t>.</w:t>
            </w:r>
            <w:r>
              <w:rPr>
                <w:rFonts w:ascii="Arial" w:hAnsi="Arial" w:cs="Arial"/>
                <w:color w:val="000000"/>
                <w:position w:val="-2"/>
                <w:sz w:val="18"/>
                <w:szCs w:val="18"/>
              </w:rPr>
              <w:t>10</w:t>
            </w:r>
            <w:r w:rsidRPr="00E06470">
              <w:rPr>
                <w:rFonts w:ascii="Arial" w:hAnsi="Arial" w:cs="Arial"/>
                <w:color w:val="000000"/>
                <w:position w:val="-2"/>
                <w:sz w:val="18"/>
                <w:szCs w:val="18"/>
              </w:rPr>
              <w:t>.2023 ob 12:00</w:t>
            </w:r>
          </w:p>
        </w:tc>
      </w:tr>
    </w:tbl>
    <w:p w14:paraId="32CC1AF0" w14:textId="77777777" w:rsidR="008B5F1E" w:rsidRDefault="008B5F1E" w:rsidP="008B5F1E">
      <w:pPr>
        <w:pStyle w:val="Paragraf"/>
        <w:spacing w:line="240" w:lineRule="auto"/>
        <w:rPr>
          <w:rFonts w:ascii="Arial" w:hAnsi="Arial" w:cs="Arial"/>
        </w:rPr>
      </w:pPr>
    </w:p>
    <w:p w14:paraId="5B324533" w14:textId="77777777" w:rsidR="008B5F1E" w:rsidRPr="008806CE" w:rsidRDefault="008B5F1E" w:rsidP="008B5F1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32959177" w14:textId="77777777" w:rsidR="008B5F1E" w:rsidRDefault="008B5F1E" w:rsidP="008B5F1E">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Barbara Slak Turk</w:t>
      </w:r>
    </w:p>
    <w:p w14:paraId="2EFA5733" w14:textId="77777777" w:rsidR="008B5F1E" w:rsidRDefault="008B5F1E" w:rsidP="008B5F1E">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barbara.turk-slak@sb-nm.si</w:t>
      </w:r>
    </w:p>
    <w:p w14:paraId="54F0189E" w14:textId="77777777" w:rsidR="008B5F1E" w:rsidRDefault="008B5F1E" w:rsidP="008B5F1E">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07 39 16 135</w:t>
      </w:r>
    </w:p>
    <w:p w14:paraId="19ED3E1E" w14:textId="77777777" w:rsidR="008B5F1E" w:rsidRDefault="008B5F1E" w:rsidP="008B5F1E">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3D74BAC6" w14:textId="77777777" w:rsidR="008B5F1E" w:rsidRPr="008806CE" w:rsidRDefault="008B5F1E" w:rsidP="008B5F1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422E0869" w14:textId="77777777" w:rsidR="008B5F1E" w:rsidRDefault="008B5F1E" w:rsidP="008B5F1E">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8B5F1E" w14:paraId="1A29DBF7" w14:textId="77777777" w:rsidTr="00046124">
        <w:tc>
          <w:tcPr>
            <w:tcW w:w="0" w:type="auto"/>
            <w:tcMar>
              <w:top w:w="0" w:type="auto"/>
              <w:bottom w:w="0" w:type="auto"/>
            </w:tcMar>
          </w:tcPr>
          <w:p w14:paraId="7B056CBF" w14:textId="77777777" w:rsidR="008B5F1E" w:rsidRDefault="008B5F1E">
            <w:pPr>
              <w:numPr>
                <w:ilvl w:val="0"/>
                <w:numId w:val="36"/>
              </w:numPr>
              <w:rPr>
                <w:rFonts w:ascii="Arial" w:hAnsi="Arial" w:cs="Arial"/>
                <w:color w:val="000000"/>
                <w:sz w:val="18"/>
                <w:szCs w:val="18"/>
              </w:rPr>
            </w:pPr>
            <w:r>
              <w:rPr>
                <w:rFonts w:ascii="Arial" w:hAnsi="Arial" w:cs="Arial"/>
                <w:color w:val="000000"/>
                <w:sz w:val="18"/>
                <w:szCs w:val="18"/>
              </w:rPr>
              <w:t>elektronska oddaja na URL: https://ejn.gov.si</w:t>
            </w:r>
          </w:p>
        </w:tc>
      </w:tr>
    </w:tbl>
    <w:p w14:paraId="52E860E1" w14:textId="77777777" w:rsidR="008B5F1E" w:rsidRDefault="008B5F1E" w:rsidP="008B5F1E">
      <w:pPr>
        <w:spacing w:before="225" w:after="225" w:line="240" w:lineRule="auto"/>
        <w:jc w:val="both"/>
      </w:pPr>
      <w:r>
        <w:rPr>
          <w:rFonts w:ascii="Arial" w:hAnsi="Arial" w:cs="Arial"/>
          <w:color w:val="000000"/>
          <w:sz w:val="18"/>
          <w:szCs w:val="18"/>
        </w:rPr>
        <w:lastRenderedPageBreak/>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37D982E3" w14:textId="77777777" w:rsidR="008B5F1E" w:rsidRDefault="008B5F1E" w:rsidP="008B5F1E">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2E7F0E91" w14:textId="77777777" w:rsidR="008B5F1E" w:rsidRDefault="008B5F1E" w:rsidP="008B5F1E">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5B5E8AD2" w14:textId="77777777" w:rsidR="008B5F1E" w:rsidRDefault="008B5F1E" w:rsidP="008B5F1E">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55007254" w14:textId="77777777" w:rsidR="008B5F1E" w:rsidRDefault="008B5F1E" w:rsidP="008B5F1E">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D2EEAC4" w14:textId="77777777" w:rsidR="008B5F1E" w:rsidRDefault="008B5F1E" w:rsidP="008B5F1E">
      <w:pPr>
        <w:spacing w:before="225" w:after="225" w:line="240" w:lineRule="auto"/>
        <w:jc w:val="both"/>
      </w:pPr>
      <w:r>
        <w:rPr>
          <w:rFonts w:ascii="Arial" w:hAnsi="Arial" w:cs="Arial"/>
          <w:color w:val="000000"/>
          <w:sz w:val="18"/>
          <w:szCs w:val="18"/>
        </w:rPr>
        <w:t>Po preteku roka za predložitev ponudb ponudbe ne bo več mogoče oddati.</w:t>
      </w:r>
    </w:p>
    <w:p w14:paraId="5BF12A68" w14:textId="77777777" w:rsidR="008B5F1E" w:rsidRPr="008806CE" w:rsidRDefault="008B5F1E" w:rsidP="008B5F1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4DF4C361" w14:textId="77777777" w:rsidR="008B5F1E" w:rsidRPr="00445A62" w:rsidRDefault="008B5F1E" w:rsidP="008B5F1E">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41F833C9" w14:textId="77777777" w:rsidR="008B5F1E" w:rsidRPr="00445A62" w:rsidRDefault="008B5F1E" w:rsidP="008B5F1E">
      <w:pPr>
        <w:spacing w:before="120" w:after="120"/>
        <w:jc w:val="both"/>
        <w:rPr>
          <w:rFonts w:ascii="Arial" w:hAnsi="Arial" w:cs="Arial"/>
          <w:b/>
          <w:sz w:val="18"/>
          <w:szCs w:val="18"/>
        </w:rPr>
      </w:pPr>
      <w:r>
        <w:rPr>
          <w:rFonts w:ascii="Arial" w:hAnsi="Arial" w:cs="Arial"/>
          <w:b/>
          <w:sz w:val="18"/>
          <w:szCs w:val="18"/>
        </w:rPr>
        <w:t>Spletna aplikacija e-Oddaja</w:t>
      </w:r>
    </w:p>
    <w:p w14:paraId="69E76DCC" w14:textId="77777777" w:rsidR="008B5F1E" w:rsidRDefault="008B5F1E" w:rsidP="008B5F1E">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6E6C2BC2" w14:textId="77777777" w:rsidR="008B5F1E" w:rsidRPr="008806CE" w:rsidRDefault="008B5F1E" w:rsidP="008B5F1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46D7ACF5" w14:textId="77777777" w:rsidR="008B5F1E" w:rsidRPr="00445A62" w:rsidRDefault="008B5F1E" w:rsidP="008B5F1E">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5B131A07" w14:textId="77777777" w:rsidR="008B5F1E" w:rsidRDefault="008B5F1E" w:rsidP="008B5F1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6DA7562" w14:textId="77777777" w:rsidR="008B5F1E" w:rsidRPr="008806CE" w:rsidRDefault="008B5F1E" w:rsidP="008B5F1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05D5E73A" w14:textId="77777777" w:rsidR="008B5F1E" w:rsidRPr="00445A62" w:rsidRDefault="008B5F1E" w:rsidP="008B5F1E">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7A145F81" w14:textId="77777777" w:rsidR="008B5F1E" w:rsidRDefault="008B5F1E" w:rsidP="008B5F1E">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7AA0C3FB" w14:textId="77777777" w:rsidR="008B5F1E" w:rsidRPr="008806CE" w:rsidRDefault="008B5F1E" w:rsidP="008B5F1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048B7896" w14:textId="77777777" w:rsidR="008B5F1E" w:rsidRDefault="008B5F1E" w:rsidP="008B5F1E">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8B5F1E" w14:paraId="40870F5A" w14:textId="77777777" w:rsidTr="00046124">
        <w:tc>
          <w:tcPr>
            <w:tcW w:w="0" w:type="auto"/>
            <w:tcMar>
              <w:top w:w="0" w:type="auto"/>
              <w:bottom w:w="0" w:type="auto"/>
            </w:tcMar>
          </w:tcPr>
          <w:p w14:paraId="759DC477" w14:textId="77777777" w:rsidR="008B5F1E" w:rsidRDefault="008B5F1E">
            <w:pPr>
              <w:numPr>
                <w:ilvl w:val="0"/>
                <w:numId w:val="37"/>
              </w:numPr>
              <w:rPr>
                <w:rFonts w:ascii="Arial" w:hAnsi="Arial" w:cs="Arial"/>
                <w:color w:val="000000"/>
                <w:sz w:val="18"/>
                <w:szCs w:val="18"/>
              </w:rPr>
            </w:pPr>
            <w:r>
              <w:rPr>
                <w:rFonts w:ascii="Arial" w:hAnsi="Arial" w:cs="Arial"/>
                <w:color w:val="000000"/>
                <w:sz w:val="18"/>
                <w:szCs w:val="18"/>
              </w:rPr>
              <w:t>Portal javnih naročil</w:t>
            </w:r>
          </w:p>
        </w:tc>
      </w:tr>
    </w:tbl>
    <w:p w14:paraId="1864CEEF" w14:textId="77777777" w:rsidR="008B5F1E" w:rsidRDefault="008B5F1E" w:rsidP="008B5F1E">
      <w:pPr>
        <w:spacing w:before="225" w:after="225" w:line="240" w:lineRule="auto"/>
        <w:jc w:val="both"/>
      </w:pPr>
      <w:r>
        <w:rPr>
          <w:rFonts w:ascii="Arial" w:hAnsi="Arial" w:cs="Arial"/>
          <w:color w:val="000000"/>
          <w:sz w:val="18"/>
          <w:szCs w:val="18"/>
        </w:rPr>
        <w:lastRenderedPageBreak/>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6E635521" w14:textId="77777777" w:rsidR="008B5F1E" w:rsidRDefault="008B5F1E" w:rsidP="008B5F1E">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44F69845" w14:textId="77777777" w:rsidR="008B5F1E" w:rsidRPr="00445A62" w:rsidRDefault="008B5F1E" w:rsidP="008B5F1E">
      <w:pPr>
        <w:pStyle w:val="Paragraf"/>
        <w:spacing w:before="0" w:after="0"/>
        <w:jc w:val="both"/>
        <w:rPr>
          <w:rFonts w:ascii="Arial" w:hAnsi="Arial" w:cs="Arial"/>
        </w:rPr>
      </w:pPr>
    </w:p>
    <w:p w14:paraId="433C5A98" w14:textId="72FCBD80" w:rsidR="008B5F1E" w:rsidRDefault="008B5F1E" w:rsidP="008B5F1E">
      <w:pPr>
        <w:spacing w:after="0" w:line="240" w:lineRule="auto"/>
        <w:rPr>
          <w:rFonts w:ascii="Arial" w:hAnsi="Arial" w:cs="Arial"/>
          <w:color w:val="000000"/>
          <w:sz w:val="18"/>
          <w:szCs w:val="18"/>
        </w:rPr>
      </w:pPr>
      <w:r w:rsidRPr="00311C35">
        <w:rPr>
          <w:rFonts w:ascii="Arial" w:hAnsi="Arial" w:cs="Arial"/>
          <w:color w:val="000000"/>
          <w:sz w:val="18"/>
          <w:szCs w:val="18"/>
        </w:rPr>
        <w:t xml:space="preserve">Datum: </w:t>
      </w:r>
      <w:r w:rsidR="00F8660E">
        <w:rPr>
          <w:rFonts w:ascii="Arial" w:hAnsi="Arial" w:cs="Arial"/>
          <w:color w:val="000000"/>
          <w:sz w:val="18"/>
          <w:szCs w:val="18"/>
        </w:rPr>
        <w:t>31</w:t>
      </w:r>
      <w:r w:rsidRPr="00311C35">
        <w:rPr>
          <w:rFonts w:ascii="Arial" w:hAnsi="Arial" w:cs="Arial"/>
          <w:color w:val="000000"/>
          <w:sz w:val="18"/>
          <w:szCs w:val="18"/>
        </w:rPr>
        <w:t>.0</w:t>
      </w:r>
      <w:r w:rsidR="007D2F1E">
        <w:rPr>
          <w:rFonts w:ascii="Arial" w:hAnsi="Arial" w:cs="Arial"/>
          <w:color w:val="000000"/>
          <w:sz w:val="18"/>
          <w:szCs w:val="18"/>
        </w:rPr>
        <w:t>8</w:t>
      </w:r>
      <w:r w:rsidRPr="00311C35">
        <w:rPr>
          <w:rFonts w:ascii="Arial" w:hAnsi="Arial" w:cs="Arial"/>
          <w:color w:val="000000"/>
          <w:sz w:val="18"/>
          <w:szCs w:val="18"/>
        </w:rPr>
        <w:t>.202</w:t>
      </w:r>
      <w:r>
        <w:rPr>
          <w:rFonts w:ascii="Arial" w:hAnsi="Arial" w:cs="Arial"/>
          <w:color w:val="000000"/>
          <w:sz w:val="18"/>
          <w:szCs w:val="18"/>
        </w:rPr>
        <w:t>3</w:t>
      </w:r>
      <w:r w:rsidRPr="00311C35">
        <w:rPr>
          <w:rFonts w:ascii="Arial" w:hAnsi="Arial" w:cs="Arial"/>
          <w:color w:val="000000"/>
          <w:sz w:val="18"/>
          <w:szCs w:val="18"/>
        </w:rPr>
        <w:br/>
        <w:t>Kraj: Novo mesto</w:t>
      </w:r>
    </w:p>
    <w:p w14:paraId="7D6C56A7" w14:textId="77777777" w:rsidR="008B5F1E" w:rsidRDefault="008B5F1E" w:rsidP="008B5F1E">
      <w:pPr>
        <w:spacing w:after="0" w:line="240" w:lineRule="auto"/>
        <w:rPr>
          <w:rFonts w:ascii="Arial" w:hAnsi="Arial" w:cs="Arial"/>
          <w:color w:val="000000"/>
          <w:sz w:val="18"/>
          <w:szCs w:val="18"/>
        </w:rPr>
      </w:pPr>
    </w:p>
    <w:p w14:paraId="404531EA" w14:textId="77777777" w:rsidR="008B5F1E" w:rsidRDefault="008B5F1E" w:rsidP="008B5F1E">
      <w:pPr>
        <w:spacing w:after="0" w:line="240" w:lineRule="auto"/>
        <w:rPr>
          <w:rFonts w:ascii="Arial" w:hAnsi="Arial" w:cs="Arial"/>
          <w:color w:val="000000"/>
          <w:sz w:val="18"/>
          <w:szCs w:val="18"/>
        </w:rPr>
      </w:pPr>
    </w:p>
    <w:p w14:paraId="3998B18E" w14:textId="77777777" w:rsidR="008B5F1E" w:rsidRDefault="008B5F1E" w:rsidP="008B5F1E">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8B5F1E" w14:paraId="649B09CE" w14:textId="77777777" w:rsidTr="00046124">
        <w:trPr>
          <w:cantSplit/>
        </w:trPr>
        <w:tc>
          <w:tcPr>
            <w:tcW w:w="0" w:type="auto"/>
            <w:tcMar>
              <w:top w:w="135" w:type="dxa"/>
              <w:bottom w:w="135" w:type="dxa"/>
            </w:tcMar>
            <w:vAlign w:val="center"/>
          </w:tcPr>
          <w:p w14:paraId="31E05C5E" w14:textId="77777777" w:rsidR="008B5F1E" w:rsidRDefault="008B5F1E" w:rsidP="00046124">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07445C71" w14:textId="77777777" w:rsidR="008B5F1E" w:rsidRDefault="008B5F1E" w:rsidP="00046124">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282F2B31" w14:textId="77777777" w:rsidR="00960022" w:rsidRDefault="00960022" w:rsidP="006975C6">
      <w:pPr>
        <w:pStyle w:val="Paragraf"/>
        <w:rPr>
          <w:rFonts w:ascii="Arial" w:hAnsi="Arial" w:cs="Arial"/>
        </w:rPr>
      </w:pPr>
    </w:p>
    <w:p w14:paraId="6DEDF07E" w14:textId="77777777" w:rsidR="008B5F1E" w:rsidRDefault="008B5F1E" w:rsidP="006975C6">
      <w:pPr>
        <w:pStyle w:val="Paragraf"/>
        <w:rPr>
          <w:rFonts w:ascii="Arial" w:hAnsi="Arial" w:cs="Arial"/>
        </w:rPr>
      </w:pPr>
    </w:p>
    <w:p w14:paraId="31B1629B" w14:textId="77777777" w:rsidR="008B5F1E" w:rsidRPr="006F1DA5" w:rsidRDefault="008B5F1E" w:rsidP="006975C6">
      <w:pPr>
        <w:pStyle w:val="Paragraf"/>
        <w:rPr>
          <w:rFonts w:ascii="Arial" w:hAnsi="Arial" w:cs="Arial"/>
        </w:rPr>
        <w:sectPr w:rsidR="008B5F1E" w:rsidRPr="006F1DA5" w:rsidSect="00F851F3">
          <w:headerReference w:type="default" r:id="rId8"/>
          <w:footerReference w:type="default" r:id="rId9"/>
          <w:pgSz w:w="11906" w:h="16838"/>
          <w:pgMar w:top="1418" w:right="1418" w:bottom="1418" w:left="1418" w:header="567" w:footer="596" w:gutter="0"/>
          <w:cols w:space="708"/>
          <w:docGrid w:linePitch="360"/>
        </w:sectPr>
      </w:pPr>
    </w:p>
    <w:p w14:paraId="7D20A095" w14:textId="77777777" w:rsidR="00C05164" w:rsidRPr="00EF740C" w:rsidRDefault="00000000"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67BD70E2" w14:textId="77777777" w:rsidR="00C05164" w:rsidRDefault="00C05164"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9D5D6B" w14:paraId="4C3E7D83" w14:textId="77777777">
        <w:tc>
          <w:tcPr>
            <w:tcW w:w="0" w:type="auto"/>
            <w:shd w:val="clear" w:color="auto" w:fill="000000"/>
            <w:tcMar>
              <w:top w:w="150" w:type="dxa"/>
              <w:bottom w:w="150" w:type="dxa"/>
            </w:tcMar>
            <w:vAlign w:val="center"/>
          </w:tcPr>
          <w:p w14:paraId="69A07893" w14:textId="77777777" w:rsidR="009D5D6B" w:rsidRDefault="00000000">
            <w:r>
              <w:rPr>
                <w:rFonts w:ascii="Arial" w:hAnsi="Arial" w:cs="Arial"/>
                <w:b/>
                <w:bCs/>
                <w:color w:val="FFFFFF"/>
                <w:position w:val="-2"/>
                <w:sz w:val="18"/>
                <w:szCs w:val="18"/>
                <w:shd w:val="clear" w:color="auto" w:fill="000000"/>
              </w:rPr>
              <w:t>1. Splošna navodila</w:t>
            </w:r>
          </w:p>
        </w:tc>
      </w:tr>
    </w:tbl>
    <w:p w14:paraId="1461E9D4" w14:textId="77777777" w:rsidR="009D5D6B" w:rsidRDefault="0000000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0B541853" w14:textId="77777777" w:rsidR="009D5D6B" w:rsidRDefault="0000000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3435E55F" w14:textId="77777777" w:rsidR="009D5D6B" w:rsidRDefault="0000000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12AD305A" w14:textId="77777777" w:rsidR="009D5D6B" w:rsidRDefault="00000000">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1924A113" w14:textId="77777777" w:rsidR="009D5D6B" w:rsidRDefault="0000000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9D5D6B" w14:paraId="25F7C21C" w14:textId="77777777">
        <w:tc>
          <w:tcPr>
            <w:tcW w:w="0" w:type="auto"/>
            <w:shd w:val="clear" w:color="auto" w:fill="000000"/>
            <w:tcMar>
              <w:top w:w="150" w:type="dxa"/>
              <w:bottom w:w="150" w:type="dxa"/>
            </w:tcMar>
            <w:vAlign w:val="center"/>
          </w:tcPr>
          <w:p w14:paraId="2D44081B" w14:textId="77777777" w:rsidR="009D5D6B" w:rsidRDefault="00000000">
            <w:r>
              <w:rPr>
                <w:rFonts w:ascii="Arial" w:hAnsi="Arial" w:cs="Arial"/>
                <w:b/>
                <w:bCs/>
                <w:color w:val="FFFFFF"/>
                <w:position w:val="-2"/>
                <w:sz w:val="18"/>
                <w:szCs w:val="18"/>
                <w:shd w:val="clear" w:color="auto" w:fill="000000"/>
              </w:rPr>
              <w:t>2. Jezik razpisne dokumentacije in ponudbe ter oblika</w:t>
            </w:r>
          </w:p>
        </w:tc>
      </w:tr>
    </w:tbl>
    <w:p w14:paraId="2CDE7EE5" w14:textId="77777777" w:rsidR="009D5D6B" w:rsidRDefault="0000000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6EB6DF0C" w14:textId="77777777" w:rsidR="009D5D6B" w:rsidRDefault="0000000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7897B09D" w14:textId="77777777" w:rsidR="009D5D6B" w:rsidRDefault="0000000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6E5F6E8B" w14:textId="77777777" w:rsidR="009D5D6B" w:rsidRDefault="0000000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5E20BFE8" w14:textId="77777777" w:rsidR="009D5D6B" w:rsidRDefault="0000000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9D5D6B" w14:paraId="262E2A09" w14:textId="77777777">
        <w:tc>
          <w:tcPr>
            <w:tcW w:w="0" w:type="auto"/>
            <w:shd w:val="clear" w:color="auto" w:fill="000000"/>
            <w:tcMar>
              <w:top w:w="150" w:type="dxa"/>
              <w:bottom w:w="150" w:type="dxa"/>
            </w:tcMar>
            <w:vAlign w:val="center"/>
          </w:tcPr>
          <w:p w14:paraId="296F1966" w14:textId="77777777" w:rsidR="009D5D6B" w:rsidRDefault="00000000">
            <w:r>
              <w:rPr>
                <w:rFonts w:ascii="Arial" w:hAnsi="Arial" w:cs="Arial"/>
                <w:b/>
                <w:bCs/>
                <w:color w:val="FFFFFF"/>
                <w:position w:val="-2"/>
                <w:sz w:val="18"/>
                <w:szCs w:val="18"/>
                <w:shd w:val="clear" w:color="auto" w:fill="000000"/>
              </w:rPr>
              <w:t>3. Skupna ponudba</w:t>
            </w:r>
          </w:p>
        </w:tc>
      </w:tr>
    </w:tbl>
    <w:p w14:paraId="540F55CA" w14:textId="77777777" w:rsidR="009D5D6B" w:rsidRDefault="0000000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9D5D6B" w14:paraId="071E763F" w14:textId="77777777">
        <w:tc>
          <w:tcPr>
            <w:tcW w:w="0" w:type="auto"/>
            <w:tcMar>
              <w:top w:w="0" w:type="auto"/>
              <w:bottom w:w="0" w:type="auto"/>
            </w:tcMar>
          </w:tcPr>
          <w:p w14:paraId="6B5AFAE6" w14:textId="77777777" w:rsidR="009D5D6B" w:rsidRDefault="00000000">
            <w:pPr>
              <w:numPr>
                <w:ilvl w:val="0"/>
                <w:numId w:val="1"/>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1C584590" w14:textId="77777777" w:rsidR="009D5D6B" w:rsidRDefault="00000000">
            <w:pPr>
              <w:numPr>
                <w:ilvl w:val="0"/>
                <w:numId w:val="1"/>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01717078" w14:textId="77777777" w:rsidR="009D5D6B" w:rsidRDefault="00000000">
            <w:pPr>
              <w:numPr>
                <w:ilvl w:val="0"/>
                <w:numId w:val="1"/>
              </w:numPr>
              <w:jc w:val="both"/>
              <w:rPr>
                <w:rFonts w:ascii="Arial" w:hAnsi="Arial" w:cs="Arial"/>
                <w:color w:val="000000"/>
                <w:sz w:val="18"/>
                <w:szCs w:val="18"/>
              </w:rPr>
            </w:pPr>
            <w:r>
              <w:rPr>
                <w:rFonts w:ascii="Arial" w:hAnsi="Arial" w:cs="Arial"/>
                <w:color w:val="000000"/>
                <w:sz w:val="18"/>
                <w:szCs w:val="18"/>
              </w:rPr>
              <w:lastRenderedPageBreak/>
              <w:t>obseg posla (natančna navedba vrste in obsega del), ki ga bo opravil posamezni gospodarski subjekt v skupni ponudbi prevzel in odgovornosti posameznega gospodarskega subjekta v skupni ponudbi,</w:t>
            </w:r>
          </w:p>
          <w:p w14:paraId="77F4662F" w14:textId="77777777" w:rsidR="009D5D6B" w:rsidRDefault="00000000">
            <w:pPr>
              <w:numPr>
                <w:ilvl w:val="0"/>
                <w:numId w:val="1"/>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76011AEC" w14:textId="77777777" w:rsidR="009D5D6B" w:rsidRDefault="00000000">
            <w:pPr>
              <w:numPr>
                <w:ilvl w:val="0"/>
                <w:numId w:val="1"/>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2372D33C" w14:textId="77777777" w:rsidR="009D5D6B" w:rsidRDefault="00000000">
            <w:pPr>
              <w:numPr>
                <w:ilvl w:val="0"/>
                <w:numId w:val="1"/>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36AB135F" w14:textId="77777777" w:rsidR="009D5D6B" w:rsidRDefault="00000000">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C12FE19" w14:textId="77777777" w:rsidR="009D5D6B" w:rsidRDefault="00000000">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9D5D6B" w14:paraId="3CAF0D72" w14:textId="77777777">
        <w:tc>
          <w:tcPr>
            <w:tcW w:w="0" w:type="auto"/>
            <w:shd w:val="clear" w:color="auto" w:fill="000000"/>
            <w:tcMar>
              <w:top w:w="150" w:type="dxa"/>
              <w:bottom w:w="150" w:type="dxa"/>
            </w:tcMar>
            <w:vAlign w:val="center"/>
          </w:tcPr>
          <w:p w14:paraId="5FAAF613" w14:textId="77777777" w:rsidR="009D5D6B" w:rsidRDefault="00000000">
            <w:r>
              <w:rPr>
                <w:rFonts w:ascii="Arial" w:hAnsi="Arial" w:cs="Arial"/>
                <w:b/>
                <w:bCs/>
                <w:color w:val="FFFFFF"/>
                <w:position w:val="-2"/>
                <w:sz w:val="18"/>
                <w:szCs w:val="18"/>
                <w:shd w:val="clear" w:color="auto" w:fill="000000"/>
              </w:rPr>
              <w:t>4. ESPD</w:t>
            </w:r>
          </w:p>
        </w:tc>
      </w:tr>
    </w:tbl>
    <w:p w14:paraId="22A3A063" w14:textId="77777777" w:rsidR="009D5D6B" w:rsidRDefault="00000000">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7A4CC4DC" w14:textId="77777777" w:rsidR="009D5D6B" w:rsidRDefault="00000000">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6E293663" w14:textId="77777777" w:rsidR="009D5D6B" w:rsidRDefault="009D5D6B">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9D5D6B" w14:paraId="494A7D18" w14:textId="77777777">
        <w:tc>
          <w:tcPr>
            <w:tcW w:w="0" w:type="auto"/>
            <w:shd w:val="clear" w:color="auto" w:fill="000000"/>
            <w:tcMar>
              <w:top w:w="150" w:type="dxa"/>
              <w:bottom w:w="150" w:type="dxa"/>
            </w:tcMar>
            <w:vAlign w:val="center"/>
          </w:tcPr>
          <w:p w14:paraId="3E186794" w14:textId="77777777" w:rsidR="009D5D6B" w:rsidRDefault="00000000">
            <w:r>
              <w:rPr>
                <w:rFonts w:ascii="Arial" w:hAnsi="Arial" w:cs="Arial"/>
                <w:b/>
                <w:bCs/>
                <w:color w:val="FFFFFF"/>
                <w:position w:val="-2"/>
                <w:sz w:val="18"/>
                <w:szCs w:val="18"/>
                <w:shd w:val="clear" w:color="auto" w:fill="000000"/>
              </w:rPr>
              <w:t>5. Ponudba s podizvajalci</w:t>
            </w:r>
          </w:p>
        </w:tc>
      </w:tr>
    </w:tbl>
    <w:p w14:paraId="49ADE3E0" w14:textId="77777777" w:rsidR="009D5D6B" w:rsidRDefault="00000000">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F0BE044" w14:textId="77777777" w:rsidR="009D5D6B" w:rsidRDefault="00000000">
      <w:pPr>
        <w:spacing w:before="225" w:after="225" w:line="240" w:lineRule="auto"/>
        <w:jc w:val="both"/>
      </w:pPr>
      <w:r>
        <w:rPr>
          <w:rFonts w:ascii="Arial" w:hAnsi="Arial" w:cs="Arial"/>
          <w:color w:val="000000"/>
          <w:sz w:val="18"/>
          <w:szCs w:val="18"/>
          <w:u w:val="single"/>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u w:val="single"/>
        </w:rPr>
        <w:t>podizvajanje</w:t>
      </w:r>
      <w:proofErr w:type="spellEnd"/>
      <w:r>
        <w:rPr>
          <w:rFonts w:ascii="Arial" w:hAnsi="Arial" w:cs="Arial"/>
          <w:color w:val="000000"/>
          <w:sz w:val="18"/>
          <w:szCs w:val="18"/>
          <w:u w:val="single"/>
        </w:rPr>
        <w:t>.</w:t>
      </w:r>
      <w:r>
        <w:rPr>
          <w:rFonts w:ascii="Arial" w:hAnsi="Arial" w:cs="Arial"/>
          <w:color w:val="000000"/>
          <w:sz w:val="18"/>
          <w:szCs w:val="18"/>
        </w:rPr>
        <w:t xml:space="preserv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9D5D6B" w14:paraId="330E03E7" w14:textId="77777777">
        <w:tc>
          <w:tcPr>
            <w:tcW w:w="0" w:type="auto"/>
            <w:shd w:val="clear" w:color="auto" w:fill="000000"/>
            <w:tcMar>
              <w:top w:w="150" w:type="dxa"/>
              <w:bottom w:w="150" w:type="dxa"/>
            </w:tcMar>
            <w:vAlign w:val="center"/>
          </w:tcPr>
          <w:p w14:paraId="75A76D03" w14:textId="77777777" w:rsidR="009D5D6B" w:rsidRDefault="00000000">
            <w:r>
              <w:rPr>
                <w:rFonts w:ascii="Arial" w:hAnsi="Arial" w:cs="Arial"/>
                <w:b/>
                <w:bCs/>
                <w:color w:val="FFFFFF"/>
                <w:position w:val="-2"/>
                <w:sz w:val="18"/>
                <w:szCs w:val="18"/>
                <w:shd w:val="clear" w:color="auto" w:fill="000000"/>
              </w:rPr>
              <w:t>6. Ustavitev postopka, zavrnitev vseh ponudb, odstop od izvedbe javnega naročila</w:t>
            </w:r>
          </w:p>
        </w:tc>
      </w:tr>
    </w:tbl>
    <w:p w14:paraId="3BB8797A" w14:textId="77777777" w:rsidR="009D5D6B" w:rsidRDefault="0000000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9D5D6B" w14:paraId="71C2643E" w14:textId="77777777">
        <w:tc>
          <w:tcPr>
            <w:tcW w:w="0" w:type="auto"/>
            <w:shd w:val="clear" w:color="auto" w:fill="000000"/>
            <w:tcMar>
              <w:top w:w="150" w:type="dxa"/>
              <w:bottom w:w="150" w:type="dxa"/>
            </w:tcMar>
            <w:vAlign w:val="center"/>
          </w:tcPr>
          <w:p w14:paraId="2F191EE1" w14:textId="77777777" w:rsidR="009D5D6B" w:rsidRDefault="00000000">
            <w:r>
              <w:rPr>
                <w:rFonts w:ascii="Arial" w:hAnsi="Arial" w:cs="Arial"/>
                <w:b/>
                <w:bCs/>
                <w:color w:val="FFFFFF"/>
                <w:position w:val="-2"/>
                <w:sz w:val="18"/>
                <w:szCs w:val="18"/>
                <w:shd w:val="clear" w:color="auto" w:fill="000000"/>
              </w:rPr>
              <w:t>7. Navodilo za oddajo elektronske ponudbe</w:t>
            </w:r>
          </w:p>
        </w:tc>
      </w:tr>
    </w:tbl>
    <w:p w14:paraId="498C9BCE" w14:textId="77777777" w:rsidR="009D5D6B" w:rsidRDefault="00000000">
      <w:pPr>
        <w:spacing w:before="225" w:after="225" w:line="240" w:lineRule="auto"/>
        <w:jc w:val="both"/>
      </w:pPr>
      <w:r>
        <w:rPr>
          <w:rFonts w:ascii="Arial" w:hAnsi="Arial" w:cs="Arial"/>
          <w:color w:val="000000"/>
          <w:sz w:val="18"/>
          <w:szCs w:val="18"/>
        </w:rPr>
        <w:t xml:space="preserve">Ponudnik dodatne </w:t>
      </w:r>
      <w:proofErr w:type="spellStart"/>
      <w:r>
        <w:rPr>
          <w:rFonts w:ascii="Arial" w:hAnsi="Arial" w:cs="Arial"/>
          <w:color w:val="000000"/>
          <w:sz w:val="18"/>
          <w:szCs w:val="18"/>
        </w:rPr>
        <w:t>informaciije</w:t>
      </w:r>
      <w:proofErr w:type="spellEnd"/>
      <w:r>
        <w:rPr>
          <w:rFonts w:ascii="Arial" w:hAnsi="Arial" w:cs="Arial"/>
          <w:color w:val="000000"/>
          <w:sz w:val="18"/>
          <w:szCs w:val="18"/>
        </w:rPr>
        <w:t xml:space="preserve"> vezane na elektronsko oddajo ponudb dobi na spletni strani Direktorata za javno naročanje:  http://www.djn.mju.gov.si/elektronska-oddaja-ponudb-informacije-za-ponudnike</w:t>
      </w:r>
    </w:p>
    <w:tbl>
      <w:tblPr>
        <w:tblStyle w:val="NormalTablePHPDOCX"/>
        <w:tblW w:w="5000" w:type="pct"/>
        <w:tblInd w:w="108" w:type="dxa"/>
        <w:tblLook w:val="04A0" w:firstRow="1" w:lastRow="0" w:firstColumn="1" w:lastColumn="0" w:noHBand="0" w:noVBand="1"/>
      </w:tblPr>
      <w:tblGrid>
        <w:gridCol w:w="9070"/>
      </w:tblGrid>
      <w:tr w:rsidR="009D5D6B" w14:paraId="7F1140A9"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9D5D6B" w14:paraId="4DF34DD9" w14:textId="77777777">
              <w:tc>
                <w:tcPr>
                  <w:tcW w:w="0" w:type="auto"/>
                  <w:tcMar>
                    <w:top w:w="0" w:type="auto"/>
                    <w:bottom w:w="0" w:type="auto"/>
                  </w:tcMar>
                </w:tcPr>
                <w:p w14:paraId="3241FC49" w14:textId="77777777" w:rsidR="009D5D6B" w:rsidRDefault="00000000">
                  <w:pPr>
                    <w:numPr>
                      <w:ilvl w:val="0"/>
                      <w:numId w:val="2"/>
                    </w:numPr>
                    <w:rPr>
                      <w:rFonts w:ascii="Arial" w:hAnsi="Arial" w:cs="Arial"/>
                      <w:color w:val="000000"/>
                      <w:sz w:val="18"/>
                      <w:szCs w:val="18"/>
                    </w:rPr>
                  </w:pPr>
                  <w:r>
                    <w:rPr>
                      <w:rFonts w:ascii="Arial" w:hAnsi="Arial" w:cs="Arial"/>
                      <w:color w:val="000000"/>
                      <w:position w:val="-2"/>
                      <w:sz w:val="18"/>
                      <w:szCs w:val="18"/>
                    </w:rPr>
                    <w:t>Ponudnik vnese osnovne podatke o ponudbi;</w:t>
                  </w:r>
                </w:p>
                <w:p w14:paraId="28785D2E" w14:textId="77777777" w:rsidR="009D5D6B" w:rsidRDefault="00000000">
                  <w:pPr>
                    <w:numPr>
                      <w:ilvl w:val="0"/>
                      <w:numId w:val="2"/>
                    </w:numPr>
                    <w:rPr>
                      <w:rFonts w:ascii="Arial" w:hAnsi="Arial" w:cs="Arial"/>
                      <w:color w:val="000000"/>
                      <w:sz w:val="18"/>
                      <w:szCs w:val="18"/>
                    </w:rPr>
                  </w:pPr>
                  <w:r>
                    <w:rPr>
                      <w:rFonts w:ascii="Arial" w:hAnsi="Arial" w:cs="Arial"/>
                      <w:color w:val="000000"/>
                      <w:position w:val="-2"/>
                      <w:sz w:val="18"/>
                      <w:szCs w:val="18"/>
                    </w:rPr>
                    <w:lastRenderedPageBreak/>
                    <w:t>Ponudnik v razdelek Predračun naloži scan natisa izpolnjenega obrazca 1 Ponudba.</w:t>
                  </w:r>
                </w:p>
                <w:p w14:paraId="2C9B6D54" w14:textId="77777777" w:rsidR="009D5D6B" w:rsidRDefault="00000000">
                  <w:pPr>
                    <w:numPr>
                      <w:ilvl w:val="0"/>
                      <w:numId w:val="2"/>
                    </w:numPr>
                    <w:rPr>
                      <w:rFonts w:ascii="Arial" w:hAnsi="Arial" w:cs="Arial"/>
                      <w:color w:val="000000"/>
                      <w:sz w:val="18"/>
                      <w:szCs w:val="18"/>
                    </w:rPr>
                  </w:pPr>
                  <w:r>
                    <w:rPr>
                      <w:rFonts w:ascii="Arial" w:hAnsi="Arial" w:cs="Arial"/>
                      <w:color w:val="000000"/>
                      <w:position w:val="-2"/>
                      <w:sz w:val="18"/>
                      <w:szCs w:val="18"/>
                    </w:rPr>
                    <w:t xml:space="preserve">Ponudnik v razdelek ESPD naloži ESPD obrazec ponudnika (v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ali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xml:space="preserve"> dat.).</w:t>
                  </w:r>
                </w:p>
                <w:p w14:paraId="61BDEB28" w14:textId="77777777" w:rsidR="009D5D6B" w:rsidRDefault="00000000">
                  <w:pPr>
                    <w:numPr>
                      <w:ilvl w:val="0"/>
                      <w:numId w:val="2"/>
                    </w:numPr>
                    <w:rPr>
                      <w:rFonts w:ascii="Arial" w:hAnsi="Arial" w:cs="Arial"/>
                      <w:color w:val="000000"/>
                      <w:sz w:val="18"/>
                      <w:szCs w:val="18"/>
                    </w:rPr>
                  </w:pPr>
                  <w:r>
                    <w:rPr>
                      <w:rFonts w:ascii="Arial" w:hAnsi="Arial" w:cs="Arial"/>
                      <w:color w:val="000000"/>
                      <w:position w:val="-2"/>
                      <w:sz w:val="18"/>
                      <w:szCs w:val="18"/>
                    </w:rPr>
                    <w:t xml:space="preserve">Ponudnik v razdelek Druge priloge naloži ostale dele ponudbe, in sicer: scan celotne ponudbene dokumentacije - vse izjave, priloge, vzorec </w:t>
                  </w:r>
                  <w:proofErr w:type="spellStart"/>
                  <w:r>
                    <w:rPr>
                      <w:rFonts w:ascii="Arial" w:hAnsi="Arial" w:cs="Arial"/>
                      <w:color w:val="000000"/>
                      <w:position w:val="-2"/>
                      <w:sz w:val="18"/>
                      <w:szCs w:val="18"/>
                    </w:rPr>
                    <w:t>pogodb,izjav</w:t>
                  </w:r>
                  <w:proofErr w:type="spellEnd"/>
                  <w:r>
                    <w:rPr>
                      <w:rFonts w:ascii="Arial" w:hAnsi="Arial" w:cs="Arial"/>
                      <w:color w:val="000000"/>
                      <w:position w:val="-2"/>
                      <w:sz w:val="18"/>
                      <w:szCs w:val="18"/>
                    </w:rPr>
                    <w:t>,…</w:t>
                  </w:r>
                </w:p>
              </w:tc>
            </w:tr>
          </w:tbl>
          <w:p w14:paraId="09FE6264" w14:textId="77777777" w:rsidR="009D5D6B" w:rsidRDefault="009D5D6B"/>
        </w:tc>
      </w:tr>
    </w:tbl>
    <w:p w14:paraId="53EA8549" w14:textId="77777777" w:rsidR="009D5D6B" w:rsidRDefault="00000000">
      <w:pPr>
        <w:spacing w:before="225" w:after="225" w:line="240" w:lineRule="auto"/>
        <w:jc w:val="both"/>
      </w:pPr>
      <w:r>
        <w:rPr>
          <w:rFonts w:ascii="Arial" w:hAnsi="Arial" w:cs="Arial"/>
          <w:color w:val="000000"/>
          <w:sz w:val="18"/>
          <w:szCs w:val="18"/>
        </w:rPr>
        <w:lastRenderedPageBreak/>
        <w:t xml:space="preserve">5. Ponudnik razdelek »Sodelujoči« </w:t>
      </w:r>
      <w:proofErr w:type="spellStart"/>
      <w:r>
        <w:rPr>
          <w:rFonts w:ascii="Arial" w:hAnsi="Arial" w:cs="Arial"/>
          <w:color w:val="000000"/>
          <w:sz w:val="18"/>
          <w:szCs w:val="18"/>
        </w:rPr>
        <w:t>izpolne</w:t>
      </w:r>
      <w:proofErr w:type="spellEnd"/>
      <w:r>
        <w:rPr>
          <w:rFonts w:ascii="Arial" w:hAnsi="Arial" w:cs="Arial"/>
          <w:color w:val="000000"/>
          <w:sz w:val="18"/>
          <w:szCs w:val="18"/>
        </w:rPr>
        <w:t xml:space="preserve">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w:t>
      </w:r>
    </w:p>
    <w:tbl>
      <w:tblPr>
        <w:tblStyle w:val="NormalTablePHPDOCX"/>
        <w:tblW w:w="2500" w:type="pct"/>
        <w:tblInd w:w="108" w:type="dxa"/>
        <w:tblLook w:val="04A0" w:firstRow="1" w:lastRow="0" w:firstColumn="1" w:lastColumn="0" w:noHBand="0" w:noVBand="1"/>
      </w:tblPr>
      <w:tblGrid>
        <w:gridCol w:w="4535"/>
      </w:tblGrid>
      <w:tr w:rsidR="009D5D6B" w14:paraId="3D9863E3" w14:textId="77777777">
        <w:tc>
          <w:tcPr>
            <w:tcW w:w="0" w:type="auto"/>
            <w:shd w:val="clear" w:color="auto" w:fill="000000"/>
            <w:tcMar>
              <w:top w:w="150" w:type="dxa"/>
              <w:bottom w:w="150" w:type="dxa"/>
            </w:tcMar>
            <w:vAlign w:val="center"/>
          </w:tcPr>
          <w:p w14:paraId="67081EF4" w14:textId="77777777" w:rsidR="009D5D6B" w:rsidRDefault="00000000">
            <w:r>
              <w:rPr>
                <w:rFonts w:ascii="Arial" w:hAnsi="Arial" w:cs="Arial"/>
                <w:b/>
                <w:bCs/>
                <w:color w:val="FFFFFF"/>
                <w:position w:val="-2"/>
                <w:sz w:val="18"/>
                <w:szCs w:val="18"/>
                <w:shd w:val="clear" w:color="auto" w:fill="000000"/>
              </w:rPr>
              <w:t>8. Zmanjšanje obsega naročila</w:t>
            </w:r>
          </w:p>
        </w:tc>
      </w:tr>
    </w:tbl>
    <w:p w14:paraId="1A3CCEDD" w14:textId="77777777" w:rsidR="009D5D6B" w:rsidRDefault="0000000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29D8AE22" w14:textId="77777777" w:rsidR="009D5D6B" w:rsidRDefault="0000000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9D5D6B" w14:paraId="3BA964B0" w14:textId="77777777">
        <w:tc>
          <w:tcPr>
            <w:tcW w:w="0" w:type="auto"/>
            <w:shd w:val="clear" w:color="auto" w:fill="000000"/>
            <w:tcMar>
              <w:top w:w="150" w:type="dxa"/>
              <w:bottom w:w="150" w:type="dxa"/>
            </w:tcMar>
            <w:vAlign w:val="center"/>
          </w:tcPr>
          <w:p w14:paraId="789D0A84" w14:textId="77777777" w:rsidR="009D5D6B" w:rsidRDefault="00000000">
            <w:r>
              <w:rPr>
                <w:rFonts w:ascii="Arial" w:hAnsi="Arial" w:cs="Arial"/>
                <w:b/>
                <w:bCs/>
                <w:color w:val="FFFFFF"/>
                <w:position w:val="-2"/>
                <w:sz w:val="18"/>
                <w:szCs w:val="18"/>
                <w:shd w:val="clear" w:color="auto" w:fill="000000"/>
              </w:rPr>
              <w:t>9. Zakoni in predpisi</w:t>
            </w:r>
          </w:p>
        </w:tc>
      </w:tr>
    </w:tbl>
    <w:p w14:paraId="6C887BCB" w14:textId="77777777" w:rsidR="009D5D6B" w:rsidRDefault="00000000">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9D5D6B" w14:paraId="69CCE768" w14:textId="77777777">
        <w:tc>
          <w:tcPr>
            <w:tcW w:w="0" w:type="auto"/>
            <w:tcMar>
              <w:top w:w="0" w:type="auto"/>
              <w:bottom w:w="0" w:type="auto"/>
            </w:tcMar>
          </w:tcPr>
          <w:p w14:paraId="4B01FC01" w14:textId="77777777" w:rsidR="009D5D6B" w:rsidRDefault="00000000">
            <w:pPr>
              <w:numPr>
                <w:ilvl w:val="0"/>
                <w:numId w:val="3"/>
              </w:numPr>
              <w:rPr>
                <w:rFonts w:ascii="Arial" w:hAnsi="Arial" w:cs="Arial"/>
                <w:color w:val="000000"/>
                <w:sz w:val="18"/>
                <w:szCs w:val="18"/>
              </w:rPr>
            </w:pPr>
            <w:r>
              <w:rPr>
                <w:rFonts w:ascii="Arial" w:hAnsi="Arial" w:cs="Arial"/>
                <w:color w:val="000000"/>
                <w:sz w:val="18"/>
                <w:szCs w:val="18"/>
              </w:rPr>
              <w:t>Zakon o javnem naročanju (ZJN-3;  Uradni list RS, št. 91/15 in 14/18)</w:t>
            </w:r>
          </w:p>
          <w:p w14:paraId="262D8383" w14:textId="77777777" w:rsidR="009D5D6B" w:rsidRDefault="00000000">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3B1B0791" w14:textId="77777777" w:rsidR="009D5D6B" w:rsidRDefault="00000000">
            <w:pPr>
              <w:numPr>
                <w:ilvl w:val="0"/>
                <w:numId w:val="3"/>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in 195/20 - </w:t>
            </w:r>
            <w:proofErr w:type="spellStart"/>
            <w:r>
              <w:rPr>
                <w:rFonts w:ascii="Arial" w:hAnsi="Arial" w:cs="Arial"/>
                <w:color w:val="000000"/>
                <w:sz w:val="18"/>
                <w:szCs w:val="18"/>
              </w:rPr>
              <w:t>odl</w:t>
            </w:r>
            <w:proofErr w:type="spellEnd"/>
            <w:r>
              <w:rPr>
                <w:rFonts w:ascii="Arial" w:hAnsi="Arial" w:cs="Arial"/>
                <w:color w:val="000000"/>
                <w:sz w:val="18"/>
                <w:szCs w:val="18"/>
              </w:rPr>
              <w:t>. US)</w:t>
            </w:r>
          </w:p>
          <w:p w14:paraId="16FE0A63" w14:textId="77777777" w:rsidR="009D5D6B" w:rsidRDefault="00000000">
            <w:pPr>
              <w:numPr>
                <w:ilvl w:val="0"/>
                <w:numId w:val="3"/>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in 158/20)</w:t>
            </w:r>
          </w:p>
          <w:p w14:paraId="2AE14119" w14:textId="77777777" w:rsidR="009D5D6B" w:rsidRDefault="00000000">
            <w:pPr>
              <w:numPr>
                <w:ilvl w:val="0"/>
                <w:numId w:val="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1E8B1A5A" w14:textId="77777777" w:rsidR="009D5D6B" w:rsidRDefault="00000000">
            <w:pPr>
              <w:numPr>
                <w:ilvl w:val="0"/>
                <w:numId w:val="3"/>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597E9FFF" w14:textId="77777777" w:rsidR="009D5D6B" w:rsidRDefault="00000000">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74D65E97" w14:textId="77777777" w:rsidR="009D5D6B" w:rsidRDefault="00000000">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5EF7B094" w14:textId="77777777" w:rsidR="009D5D6B" w:rsidRDefault="00000000">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podajo podatke o:</w:t>
      </w:r>
    </w:p>
    <w:tbl>
      <w:tblPr>
        <w:tblStyle w:val="NormalTablePHPDOCX"/>
        <w:tblW w:w="5000" w:type="pct"/>
        <w:tblInd w:w="108" w:type="dxa"/>
        <w:tblLook w:val="04A0" w:firstRow="1" w:lastRow="0" w:firstColumn="1" w:lastColumn="0" w:noHBand="0" w:noVBand="1"/>
      </w:tblPr>
      <w:tblGrid>
        <w:gridCol w:w="9070"/>
      </w:tblGrid>
      <w:tr w:rsidR="009D5D6B" w14:paraId="08EAB155"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9D5D6B" w14:paraId="1ABD43F5" w14:textId="77777777">
              <w:tc>
                <w:tcPr>
                  <w:tcW w:w="0" w:type="auto"/>
                  <w:tcMar>
                    <w:top w:w="0" w:type="auto"/>
                    <w:bottom w:w="0" w:type="auto"/>
                  </w:tcMar>
                </w:tcPr>
                <w:p w14:paraId="5F3E02FE" w14:textId="77777777" w:rsidR="009D5D6B" w:rsidRDefault="00000000">
                  <w:pPr>
                    <w:numPr>
                      <w:ilvl w:val="0"/>
                      <w:numId w:val="4"/>
                    </w:numPr>
                    <w:rPr>
                      <w:rFonts w:ascii="Arial" w:hAnsi="Arial" w:cs="Arial"/>
                      <w:color w:val="000000"/>
                      <w:sz w:val="18"/>
                      <w:szCs w:val="18"/>
                    </w:rPr>
                  </w:pPr>
                  <w:r>
                    <w:rPr>
                      <w:rFonts w:ascii="Arial" w:hAnsi="Arial" w:cs="Arial"/>
                      <w:color w:val="000000"/>
                      <w:position w:val="-2"/>
                      <w:sz w:val="18"/>
                      <w:szCs w:val="18"/>
                    </w:rPr>
                    <w:t xml:space="preserve">svojih ustanoviteljih, družbenikih, delničarjih, </w:t>
                  </w:r>
                  <w:proofErr w:type="spellStart"/>
                  <w:r>
                    <w:rPr>
                      <w:rFonts w:ascii="Arial" w:hAnsi="Arial" w:cs="Arial"/>
                      <w:color w:val="000000"/>
                      <w:position w:val="-2"/>
                      <w:sz w:val="18"/>
                      <w:szCs w:val="18"/>
                    </w:rPr>
                    <w:t>komanditistih</w:t>
                  </w:r>
                  <w:proofErr w:type="spellEnd"/>
                  <w:r>
                    <w:rPr>
                      <w:rFonts w:ascii="Arial" w:hAnsi="Arial" w:cs="Arial"/>
                      <w:color w:val="000000"/>
                      <w:position w:val="-2"/>
                      <w:sz w:val="18"/>
                      <w:szCs w:val="18"/>
                    </w:rPr>
                    <w:t xml:space="preserve"> ali drugih lastnikih in podatke o lastniških deležih navedenih oseb in</w:t>
                  </w:r>
                </w:p>
                <w:p w14:paraId="6905B352" w14:textId="77777777" w:rsidR="009D5D6B" w:rsidRDefault="00000000">
                  <w:pPr>
                    <w:numPr>
                      <w:ilvl w:val="0"/>
                      <w:numId w:val="4"/>
                    </w:numPr>
                    <w:rPr>
                      <w:rFonts w:ascii="Arial" w:hAnsi="Arial" w:cs="Arial"/>
                      <w:color w:val="000000"/>
                      <w:sz w:val="18"/>
                      <w:szCs w:val="18"/>
                    </w:rPr>
                  </w:pPr>
                  <w:r>
                    <w:rPr>
                      <w:rFonts w:ascii="Arial" w:hAnsi="Arial" w:cs="Arial"/>
                      <w:color w:val="000000"/>
                      <w:position w:val="-2"/>
                      <w:sz w:val="18"/>
                      <w:szCs w:val="18"/>
                    </w:rPr>
                    <w:t>gospodarskih subjektih, za katere se glede na določbe zakona, ki ureja gospodarske družbe, šteje, da so z njim povezane družbe.</w:t>
                  </w:r>
                </w:p>
              </w:tc>
            </w:tr>
          </w:tbl>
          <w:p w14:paraId="69E4C872" w14:textId="77777777" w:rsidR="009D5D6B" w:rsidRDefault="009D5D6B"/>
        </w:tc>
      </w:tr>
    </w:tbl>
    <w:p w14:paraId="2EA1BD48" w14:textId="77777777" w:rsidR="009D5D6B" w:rsidRDefault="00000000">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DE73DDD" w14:textId="77777777" w:rsidR="009D5D6B" w:rsidRDefault="00000000">
      <w:pPr>
        <w:spacing w:before="225" w:after="225" w:line="240" w:lineRule="auto"/>
        <w:jc w:val="both"/>
      </w:pPr>
      <w:r>
        <w:rPr>
          <w:rFonts w:ascii="Arial" w:hAnsi="Arial" w:cs="Arial"/>
          <w:color w:val="000000"/>
          <w:sz w:val="18"/>
          <w:szCs w:val="18"/>
        </w:rPr>
        <w:lastRenderedPageBreak/>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7B3CFE6E" w14:textId="77777777" w:rsidR="009D5D6B" w:rsidRDefault="00000000">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9D5D6B" w14:paraId="1FCEABB3" w14:textId="77777777">
        <w:tc>
          <w:tcPr>
            <w:tcW w:w="0" w:type="auto"/>
            <w:shd w:val="clear" w:color="auto" w:fill="000000"/>
            <w:tcMar>
              <w:top w:w="150" w:type="dxa"/>
              <w:bottom w:w="150" w:type="dxa"/>
            </w:tcMar>
            <w:vAlign w:val="center"/>
          </w:tcPr>
          <w:p w14:paraId="6DF9B62C" w14:textId="77777777" w:rsidR="009D5D6B" w:rsidRDefault="00000000">
            <w:r>
              <w:rPr>
                <w:rFonts w:ascii="Arial" w:hAnsi="Arial" w:cs="Arial"/>
                <w:b/>
                <w:bCs/>
                <w:color w:val="FFFFFF"/>
                <w:position w:val="-2"/>
                <w:sz w:val="18"/>
                <w:szCs w:val="18"/>
                <w:shd w:val="clear" w:color="auto" w:fill="000000"/>
              </w:rPr>
              <w:t>10. Dopolnjevanje, spreminjanje ter pojasnjevanje ponudb</w:t>
            </w:r>
          </w:p>
        </w:tc>
      </w:tr>
    </w:tbl>
    <w:p w14:paraId="569DB34A" w14:textId="77777777" w:rsidR="009D5D6B" w:rsidRDefault="0000000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7AF3FFBC" w14:textId="77777777" w:rsidR="009D5D6B" w:rsidRDefault="0000000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DA6D80A" w14:textId="77777777" w:rsidR="009D5D6B" w:rsidRDefault="00000000">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4BAE482" w14:textId="77777777" w:rsidR="009D5D6B" w:rsidRDefault="0000000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0DCFFDC" w14:textId="77777777" w:rsidR="009D5D6B" w:rsidRDefault="00000000">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95049FB" w14:textId="77777777" w:rsidR="009D5D6B" w:rsidRDefault="00000000">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9D5D6B" w14:paraId="01A3016A" w14:textId="77777777">
        <w:tc>
          <w:tcPr>
            <w:tcW w:w="0" w:type="auto"/>
            <w:shd w:val="clear" w:color="auto" w:fill="000000"/>
            <w:tcMar>
              <w:top w:w="150" w:type="dxa"/>
              <w:bottom w:w="150" w:type="dxa"/>
            </w:tcMar>
            <w:vAlign w:val="center"/>
          </w:tcPr>
          <w:p w14:paraId="6832D85B" w14:textId="77777777" w:rsidR="009D5D6B" w:rsidRDefault="00000000">
            <w:r>
              <w:rPr>
                <w:rFonts w:ascii="Arial" w:hAnsi="Arial" w:cs="Arial"/>
                <w:b/>
                <w:bCs/>
                <w:color w:val="FFFFFF"/>
                <w:position w:val="-2"/>
                <w:sz w:val="18"/>
                <w:szCs w:val="18"/>
                <w:shd w:val="clear" w:color="auto" w:fill="000000"/>
              </w:rPr>
              <w:t>11. Obvestilo o oddaji naročila</w:t>
            </w:r>
          </w:p>
        </w:tc>
      </w:tr>
    </w:tbl>
    <w:p w14:paraId="6579F7A1" w14:textId="77777777" w:rsidR="009D5D6B" w:rsidRDefault="0000000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131DB734" w14:textId="77777777" w:rsidR="009D5D6B" w:rsidRDefault="0000000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760A116A" w14:textId="77777777" w:rsidR="009D5D6B" w:rsidRDefault="0000000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7B4B134E" w14:textId="77777777" w:rsidR="009D5D6B" w:rsidRDefault="00000000">
      <w:pPr>
        <w:spacing w:before="225" w:after="225" w:line="240" w:lineRule="auto"/>
        <w:jc w:val="both"/>
      </w:pPr>
      <w:r>
        <w:rPr>
          <w:rFonts w:ascii="Arial" w:hAnsi="Arial" w:cs="Arial"/>
          <w:color w:val="000000"/>
          <w:sz w:val="18"/>
          <w:szCs w:val="18"/>
        </w:rPr>
        <w:lastRenderedPageBreak/>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9D5D6B" w14:paraId="025DFB79" w14:textId="77777777">
        <w:tc>
          <w:tcPr>
            <w:tcW w:w="0" w:type="auto"/>
            <w:shd w:val="clear" w:color="auto" w:fill="000000"/>
            <w:tcMar>
              <w:top w:w="150" w:type="dxa"/>
              <w:bottom w:w="150" w:type="dxa"/>
            </w:tcMar>
            <w:vAlign w:val="center"/>
          </w:tcPr>
          <w:p w14:paraId="0A3084A9" w14:textId="77777777" w:rsidR="009D5D6B" w:rsidRDefault="00000000">
            <w:r>
              <w:rPr>
                <w:rFonts w:ascii="Arial" w:hAnsi="Arial" w:cs="Arial"/>
                <w:b/>
                <w:bCs/>
                <w:color w:val="FFFFFF"/>
                <w:position w:val="-2"/>
                <w:sz w:val="18"/>
                <w:szCs w:val="18"/>
                <w:shd w:val="clear" w:color="auto" w:fill="000000"/>
              </w:rPr>
              <w:t>12. Zaupnost ponudbene dokumentacije</w:t>
            </w:r>
          </w:p>
        </w:tc>
      </w:tr>
    </w:tbl>
    <w:p w14:paraId="6A850DA6" w14:textId="77777777" w:rsidR="009D5D6B" w:rsidRDefault="0000000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0D697818" w14:textId="77777777" w:rsidR="009D5D6B" w:rsidRDefault="0000000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2230F295" w14:textId="77777777" w:rsidR="009D5D6B" w:rsidRDefault="00000000">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4AD70B01" w14:textId="77777777" w:rsidR="009D5D6B" w:rsidRDefault="00000000">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9D5D6B" w14:paraId="19DAE783" w14:textId="77777777">
        <w:tc>
          <w:tcPr>
            <w:tcW w:w="0" w:type="auto"/>
            <w:shd w:val="clear" w:color="auto" w:fill="000000"/>
            <w:tcMar>
              <w:top w:w="150" w:type="dxa"/>
              <w:bottom w:w="150" w:type="dxa"/>
            </w:tcMar>
            <w:vAlign w:val="center"/>
          </w:tcPr>
          <w:p w14:paraId="36CE0D24" w14:textId="77777777" w:rsidR="009D5D6B" w:rsidRDefault="00000000">
            <w:r>
              <w:rPr>
                <w:rFonts w:ascii="Arial" w:hAnsi="Arial" w:cs="Arial"/>
                <w:b/>
                <w:bCs/>
                <w:color w:val="FFFFFF"/>
                <w:position w:val="-2"/>
                <w:sz w:val="18"/>
                <w:szCs w:val="18"/>
                <w:shd w:val="clear" w:color="auto" w:fill="000000"/>
              </w:rPr>
              <w:t>13. Način predložitve dokumentov v ponudbi</w:t>
            </w:r>
          </w:p>
        </w:tc>
      </w:tr>
    </w:tbl>
    <w:p w14:paraId="7DF0405D" w14:textId="77777777" w:rsidR="009D5D6B" w:rsidRDefault="00000000">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9D5D6B" w14:paraId="34EFA4FC" w14:textId="77777777">
        <w:tc>
          <w:tcPr>
            <w:tcW w:w="0" w:type="auto"/>
            <w:tcMar>
              <w:top w:w="0" w:type="auto"/>
              <w:bottom w:w="0" w:type="auto"/>
            </w:tcMar>
          </w:tcPr>
          <w:p w14:paraId="04E21D56" w14:textId="77777777" w:rsidR="009D5D6B" w:rsidRDefault="00000000">
            <w:pPr>
              <w:numPr>
                <w:ilvl w:val="0"/>
                <w:numId w:val="5"/>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718C0EEE" w14:textId="77777777" w:rsidR="009D5D6B" w:rsidRDefault="00000000">
            <w:pPr>
              <w:numPr>
                <w:ilvl w:val="0"/>
                <w:numId w:val="5"/>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2525C47D" w14:textId="77777777" w:rsidR="009D5D6B" w:rsidRDefault="00000000">
            <w:pPr>
              <w:numPr>
                <w:ilvl w:val="0"/>
                <w:numId w:val="5"/>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68992C83" w14:textId="77777777" w:rsidR="009D5D6B" w:rsidRDefault="0000000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74D9D0B" w14:textId="77777777" w:rsidR="009D5D6B" w:rsidRDefault="0000000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578E87B6" w14:textId="77777777" w:rsidR="009D5D6B" w:rsidRDefault="0000000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11F92D5B" w14:textId="77777777" w:rsidR="009D5D6B" w:rsidRDefault="00000000">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9D5D6B" w14:paraId="05C664BE" w14:textId="77777777">
        <w:tc>
          <w:tcPr>
            <w:tcW w:w="0" w:type="auto"/>
            <w:shd w:val="clear" w:color="auto" w:fill="000000"/>
            <w:tcMar>
              <w:top w:w="150" w:type="dxa"/>
              <w:bottom w:w="150" w:type="dxa"/>
            </w:tcMar>
            <w:vAlign w:val="center"/>
          </w:tcPr>
          <w:p w14:paraId="1F4DC68A" w14:textId="77777777" w:rsidR="009D5D6B" w:rsidRDefault="00000000">
            <w:r>
              <w:rPr>
                <w:rFonts w:ascii="Arial" w:hAnsi="Arial" w:cs="Arial"/>
                <w:b/>
                <w:bCs/>
                <w:color w:val="FFFFFF"/>
                <w:position w:val="-2"/>
                <w:sz w:val="18"/>
                <w:szCs w:val="18"/>
                <w:shd w:val="clear" w:color="auto" w:fill="000000"/>
              </w:rPr>
              <w:lastRenderedPageBreak/>
              <w:t>14. Veljavnost ponudbe</w:t>
            </w:r>
          </w:p>
        </w:tc>
      </w:tr>
    </w:tbl>
    <w:p w14:paraId="271380E0" w14:textId="77777777" w:rsidR="009D5D6B" w:rsidRDefault="00000000">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3243DF87" w14:textId="77777777" w:rsidR="009D5D6B" w:rsidRDefault="00000000">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9D5D6B" w14:paraId="4FF04F1D" w14:textId="77777777">
        <w:tc>
          <w:tcPr>
            <w:tcW w:w="0" w:type="auto"/>
            <w:shd w:val="clear" w:color="auto" w:fill="000000"/>
            <w:tcMar>
              <w:top w:w="150" w:type="dxa"/>
              <w:bottom w:w="150" w:type="dxa"/>
            </w:tcMar>
            <w:vAlign w:val="center"/>
          </w:tcPr>
          <w:p w14:paraId="70E302D3" w14:textId="77777777" w:rsidR="009D5D6B" w:rsidRDefault="00000000">
            <w:r>
              <w:rPr>
                <w:rFonts w:ascii="Arial" w:hAnsi="Arial" w:cs="Arial"/>
                <w:b/>
                <w:bCs/>
                <w:color w:val="FFFFFF"/>
                <w:position w:val="-2"/>
                <w:sz w:val="18"/>
                <w:szCs w:val="18"/>
                <w:shd w:val="clear" w:color="auto" w:fill="000000"/>
              </w:rPr>
              <w:t>15. Pravno varstvo</w:t>
            </w:r>
          </w:p>
        </w:tc>
      </w:tr>
    </w:tbl>
    <w:p w14:paraId="5117EC1E" w14:textId="77777777" w:rsidR="009D5D6B" w:rsidRDefault="0000000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DCA19E9" w14:textId="77777777" w:rsidR="009D5D6B" w:rsidRDefault="0000000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D50BF68" w14:textId="77777777" w:rsidR="009D5D6B" w:rsidRDefault="0000000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4DCBE8B9" w14:textId="77777777" w:rsidR="009D5D6B" w:rsidRDefault="00000000">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2ABE96F" w14:textId="77777777" w:rsidR="009D5D6B" w:rsidRDefault="0000000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38271434" w14:textId="77777777" w:rsidR="009D5D6B" w:rsidRDefault="00000000">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4E3ED04D" w14:textId="77777777" w:rsidR="009D5D6B" w:rsidRDefault="00000000">
      <w:pPr>
        <w:spacing w:before="225" w:after="225" w:line="240" w:lineRule="auto"/>
        <w:jc w:val="both"/>
      </w:pPr>
      <w:r>
        <w:rPr>
          <w:rFonts w:ascii="Arial" w:hAnsi="Arial" w:cs="Arial"/>
          <w:color w:val="000000"/>
          <w:sz w:val="18"/>
          <w:szCs w:val="18"/>
        </w:rPr>
        <w:t>https://ejn.gov.si/sistem/pravno-varstvo.html</w:t>
      </w:r>
    </w:p>
    <w:p w14:paraId="5ACA09C4" w14:textId="77777777" w:rsidR="009D5D6B" w:rsidRDefault="00000000">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13E57E58" w14:textId="77777777" w:rsidR="009D5D6B" w:rsidRDefault="00000000">
      <w:pPr>
        <w:spacing w:before="225" w:after="225" w:line="240" w:lineRule="auto"/>
        <w:jc w:val="both"/>
      </w:pPr>
      <w:r>
        <w:rPr>
          <w:rFonts w:ascii="Arial" w:hAnsi="Arial" w:cs="Arial"/>
          <w:color w:val="000000"/>
          <w:sz w:val="18"/>
          <w:szCs w:val="18"/>
        </w:rPr>
        <w:t>Zahtevek za revizijo se lahko vloži v roku iz 25. člena ZPVPJN.</w:t>
      </w:r>
    </w:p>
    <w:p w14:paraId="662CBD26" w14:textId="77777777" w:rsidR="009D5D6B"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6FD4E1A8" w14:textId="77777777" w:rsidR="008B5F1E" w:rsidRDefault="008B5F1E">
      <w:pPr>
        <w:spacing w:before="225" w:after="225" w:line="240" w:lineRule="auto"/>
        <w:jc w:val="both"/>
      </w:pPr>
    </w:p>
    <w:p w14:paraId="7674391D" w14:textId="77777777" w:rsidR="008B5F1E" w:rsidRDefault="008B5F1E">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9D5D6B" w14:paraId="78638A9F" w14:textId="77777777">
        <w:tc>
          <w:tcPr>
            <w:tcW w:w="0" w:type="auto"/>
            <w:shd w:val="clear" w:color="auto" w:fill="000000"/>
            <w:tcMar>
              <w:top w:w="150" w:type="dxa"/>
              <w:bottom w:w="150" w:type="dxa"/>
            </w:tcMar>
            <w:vAlign w:val="center"/>
          </w:tcPr>
          <w:p w14:paraId="5D614A12" w14:textId="77777777" w:rsidR="009D5D6B" w:rsidRDefault="00000000">
            <w:r>
              <w:rPr>
                <w:rFonts w:ascii="Arial" w:hAnsi="Arial" w:cs="Arial"/>
                <w:b/>
                <w:bCs/>
                <w:color w:val="FFFFFF"/>
                <w:position w:val="-2"/>
                <w:sz w:val="18"/>
                <w:szCs w:val="18"/>
                <w:shd w:val="clear" w:color="auto" w:fill="000000"/>
              </w:rPr>
              <w:lastRenderedPageBreak/>
              <w:t>16. Sklenitev pogodbe</w:t>
            </w:r>
          </w:p>
        </w:tc>
      </w:tr>
    </w:tbl>
    <w:p w14:paraId="1DCA0028" w14:textId="77777777" w:rsidR="009D5D6B" w:rsidRDefault="00000000">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6974C4E3" w14:textId="77777777" w:rsidR="009D5D6B" w:rsidRDefault="00000000">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3FB227CF" w14:textId="77777777" w:rsidR="009D5D6B" w:rsidRDefault="00000000">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30AE06E4" w14:textId="77777777" w:rsidR="009D5D6B" w:rsidRDefault="009D5D6B">
      <w:pPr>
        <w:sectPr w:rsidR="009D5D6B" w:rsidSect="00D931BF">
          <w:pgSz w:w="11906" w:h="16838"/>
          <w:pgMar w:top="1418" w:right="1418" w:bottom="1418" w:left="1418" w:header="567" w:footer="680" w:gutter="0"/>
          <w:cols w:space="708"/>
          <w:docGrid w:linePitch="360"/>
        </w:sectPr>
      </w:pPr>
    </w:p>
    <w:p w14:paraId="1F4B38BD" w14:textId="77777777" w:rsidR="00C05164" w:rsidRPr="00A820C7" w:rsidRDefault="00000000"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23CC7152" w14:textId="77777777" w:rsidR="00C05164" w:rsidRDefault="00C05164" w:rsidP="00C25086">
      <w:pPr>
        <w:rPr>
          <w:rFonts w:ascii="Arial" w:hAnsi="Arial" w:cs="Arial"/>
          <w:sz w:val="18"/>
          <w:szCs w:val="18"/>
        </w:rPr>
      </w:pPr>
    </w:p>
    <w:p w14:paraId="75241547" w14:textId="77777777" w:rsidR="009D5D6B" w:rsidRDefault="00000000">
      <w:pPr>
        <w:spacing w:before="225" w:after="225" w:line="240" w:lineRule="auto"/>
        <w:jc w:val="both"/>
      </w:pPr>
      <w:r>
        <w:rPr>
          <w:rFonts w:ascii="Arial" w:hAnsi="Arial" w:cs="Arial"/>
          <w:b/>
          <w:bCs/>
          <w:color w:val="000000"/>
          <w:sz w:val="18"/>
          <w:szCs w:val="18"/>
        </w:rPr>
        <w:t>Merila, ki veljajo za vse sklope, razen če je določeno drugače.</w:t>
      </w:r>
    </w:p>
    <w:p w14:paraId="0451315E" w14:textId="77777777" w:rsidR="009D5D6B" w:rsidRDefault="0000000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39DF9E44" w14:textId="77777777" w:rsidR="009D5D6B" w:rsidRDefault="00000000">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3100" w:type="pct"/>
        <w:tblInd w:w="108" w:type="dxa"/>
        <w:tblLook w:val="04A0" w:firstRow="1" w:lastRow="0" w:firstColumn="1" w:lastColumn="0" w:noHBand="0" w:noVBand="1"/>
      </w:tblPr>
      <w:tblGrid>
        <w:gridCol w:w="1087"/>
        <w:gridCol w:w="4529"/>
      </w:tblGrid>
      <w:tr w:rsidR="008B5F1E" w14:paraId="1D8E76F6" w14:textId="77777777" w:rsidTr="008B5F1E">
        <w:tc>
          <w:tcPr>
            <w:tcW w:w="9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C77C9B" w14:textId="77777777" w:rsidR="008B5F1E" w:rsidRDefault="008B5F1E">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802169" w14:textId="08F661A5" w:rsidR="008B5F1E" w:rsidRDefault="008B5F1E">
            <w:pPr>
              <w:spacing w:before="135" w:after="135"/>
              <w:jc w:val="both"/>
              <w:textAlignment w:val="center"/>
            </w:pPr>
            <w:r>
              <w:rPr>
                <w:rFonts w:ascii="Arial" w:hAnsi="Arial" w:cs="Arial"/>
                <w:color w:val="000000"/>
                <w:position w:val="-2"/>
                <w:sz w:val="18"/>
                <w:szCs w:val="18"/>
              </w:rPr>
              <w:t>Najnižja končna ponudbena cena za sklop.</w:t>
            </w:r>
          </w:p>
        </w:tc>
      </w:tr>
    </w:tbl>
    <w:p w14:paraId="7D768F95" w14:textId="77777777" w:rsidR="009D5D6B" w:rsidRDefault="00000000">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486F4DA0" w14:textId="77777777" w:rsidR="00C05164" w:rsidRPr="00C25086" w:rsidRDefault="00C05164" w:rsidP="00C25086"/>
    <w:p w14:paraId="7101CEC2" w14:textId="77777777" w:rsidR="009D5D6B" w:rsidRDefault="009D5D6B">
      <w:pPr>
        <w:sectPr w:rsidR="009D5D6B" w:rsidSect="00D931BF">
          <w:pgSz w:w="11906" w:h="16838"/>
          <w:pgMar w:top="1418" w:right="1418" w:bottom="1418" w:left="1418" w:header="567" w:footer="680" w:gutter="0"/>
          <w:cols w:space="708"/>
          <w:docGrid w:linePitch="360"/>
        </w:sectPr>
      </w:pPr>
    </w:p>
    <w:p w14:paraId="6D65EE4C" w14:textId="77777777" w:rsidR="006975C6" w:rsidRPr="00563971" w:rsidRDefault="0000000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7A73C354" w14:textId="77777777" w:rsidR="009D5D6B" w:rsidRDefault="0000000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619791B" w14:textId="77777777" w:rsidR="009D5D6B" w:rsidRDefault="0000000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5A47E9EF" w14:textId="77777777" w:rsidR="009D5D6B" w:rsidRDefault="00000000">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9D5D6B" w14:paraId="04A228E9"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13E64999" w14:textId="77777777" w:rsidR="009D5D6B" w:rsidRDefault="00000000">
            <w:r>
              <w:rPr>
                <w:rFonts w:ascii="Arial" w:hAnsi="Arial" w:cs="Arial"/>
                <w:color w:val="FFFFFF"/>
                <w:position w:val="-2"/>
                <w:sz w:val="18"/>
                <w:szCs w:val="18"/>
              </w:rPr>
              <w:t>Razlogi za izključitev</w:t>
            </w:r>
          </w:p>
        </w:tc>
      </w:tr>
    </w:tbl>
    <w:p w14:paraId="5C081A35" w14:textId="77777777" w:rsidR="009D5D6B" w:rsidRDefault="009D5D6B"/>
    <w:tbl>
      <w:tblPr>
        <w:tblStyle w:val="NormalTablePHPDOCX"/>
        <w:tblW w:w="9300" w:type="dxa"/>
        <w:tblInd w:w="108" w:type="dxa"/>
        <w:tblLook w:val="04A0" w:firstRow="1" w:lastRow="0" w:firstColumn="1" w:lastColumn="0" w:noHBand="0" w:noVBand="1"/>
      </w:tblPr>
      <w:tblGrid>
        <w:gridCol w:w="1860"/>
        <w:gridCol w:w="7440"/>
      </w:tblGrid>
      <w:tr w:rsidR="009D5D6B" w14:paraId="27CC235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DE2397F" w14:textId="77777777" w:rsidR="009D5D6B"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C4999A" w14:textId="77777777" w:rsidR="009D5D6B" w:rsidRDefault="0000000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534561F7" w14:textId="77777777" w:rsidR="009D5D6B"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D5D6B" w14:paraId="4AAE129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747594" w14:textId="77777777" w:rsidR="009D5D6B"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CF98B7" w14:textId="77777777" w:rsidR="009D5D6B" w:rsidRDefault="00000000">
            <w:pPr>
              <w:spacing w:before="135" w:after="135"/>
              <w:jc w:val="both"/>
              <w:textAlignment w:val="center"/>
            </w:pPr>
            <w:r>
              <w:rPr>
                <w:rFonts w:ascii="Arial" w:hAnsi="Arial" w:cs="Arial"/>
                <w:color w:val="000000"/>
                <w:position w:val="-2"/>
                <w:sz w:val="18"/>
                <w:szCs w:val="18"/>
              </w:rPr>
              <w:t>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5222782D" w14:textId="77777777" w:rsidR="009D5D6B" w:rsidRDefault="00000000">
            <w:pPr>
              <w:spacing w:before="135" w:after="135"/>
              <w:jc w:val="both"/>
              <w:textAlignment w:val="center"/>
            </w:pPr>
            <w:r>
              <w:rPr>
                <w:rFonts w:ascii="Arial" w:hAnsi="Arial" w:cs="Arial"/>
                <w:color w:val="000000"/>
                <w:position w:val="-2"/>
                <w:sz w:val="18"/>
                <w:szCs w:val="18"/>
              </w:rPr>
              <w:t xml:space="preserve">Gospodarski subjekt lahko predloži izpis iz ustreznega sodnega registra, iz katerega je razvidno, da ne obstajajo razlogi za izključitev. Izpis se šteje kot dokaz o izpolnjevanju predmetnega pogoja. Izpis ne sme biti starejši od </w:t>
            </w:r>
            <w:proofErr w:type="spellStart"/>
            <w:r>
              <w:rPr>
                <w:rFonts w:ascii="Arial" w:hAnsi="Arial" w:cs="Arial"/>
                <w:color w:val="000000"/>
                <w:position w:val="-2"/>
                <w:sz w:val="18"/>
                <w:szCs w:val="18"/>
              </w:rPr>
              <w:t>od</w:t>
            </w:r>
            <w:proofErr w:type="spellEnd"/>
            <w:r>
              <w:rPr>
                <w:rFonts w:ascii="Arial" w:hAnsi="Arial" w:cs="Arial"/>
                <w:color w:val="000000"/>
                <w:position w:val="-2"/>
                <w:sz w:val="18"/>
                <w:szCs w:val="18"/>
              </w:rPr>
              <w:t xml:space="preserve"> 4 mesecev, šteto od roka za oddajo prijav ali ponudb.</w:t>
            </w:r>
          </w:p>
          <w:p w14:paraId="0F692C12" w14:textId="77777777" w:rsidR="009D5D6B" w:rsidRDefault="00000000">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p w14:paraId="50CC5A39" w14:textId="77777777" w:rsidR="009D5D6B" w:rsidRDefault="00000000">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9D5D6B" w14:paraId="7BBA746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0B7163" w14:textId="77777777" w:rsidR="009D5D6B"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09B097" w14:textId="77777777" w:rsidR="009D5D6B"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3C87197" w14:textId="77777777" w:rsidR="009D5D6B"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9D5D6B" w14:paraId="7643E9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11CA93" w14:textId="77777777" w:rsidR="009D5D6B" w:rsidRDefault="0000000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9533CF" w14:textId="77777777" w:rsidR="009D5D6B" w:rsidRDefault="00000000">
            <w:pPr>
              <w:spacing w:before="135" w:after="135"/>
              <w:jc w:val="both"/>
              <w:textAlignment w:val="center"/>
            </w:pPr>
            <w:r>
              <w:rPr>
                <w:rFonts w:ascii="Arial" w:hAnsi="Arial" w:cs="Arial"/>
                <w:color w:val="000000"/>
                <w:position w:val="-2"/>
                <w:sz w:val="18"/>
                <w:szCs w:val="18"/>
              </w:rPr>
              <w:t>MORAJO izpolnjevati pogoj</w:t>
            </w:r>
          </w:p>
          <w:p w14:paraId="5AF14DD6" w14:textId="77777777" w:rsidR="009D5D6B" w:rsidRDefault="00000000">
            <w:pPr>
              <w:spacing w:before="135" w:after="135"/>
              <w:jc w:val="both"/>
              <w:textAlignment w:val="center"/>
            </w:pPr>
            <w:r>
              <w:rPr>
                <w:rFonts w:ascii="Arial" w:hAnsi="Arial" w:cs="Arial"/>
                <w:color w:val="000000"/>
                <w:position w:val="-2"/>
                <w:sz w:val="18"/>
                <w:szCs w:val="18"/>
              </w:rPr>
              <w:t xml:space="preserve">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w:t>
            </w:r>
            <w:proofErr w:type="spellStart"/>
            <w:r>
              <w:rPr>
                <w:rFonts w:ascii="Arial" w:hAnsi="Arial" w:cs="Arial"/>
                <w:color w:val="000000"/>
                <w:position w:val="-2"/>
                <w:sz w:val="18"/>
                <w:szCs w:val="18"/>
              </w:rPr>
              <w:t>gospdarskega</w:t>
            </w:r>
            <w:proofErr w:type="spellEnd"/>
            <w:r>
              <w:rPr>
                <w:rFonts w:ascii="Arial" w:hAnsi="Arial" w:cs="Arial"/>
                <w:color w:val="000000"/>
                <w:position w:val="-2"/>
                <w:sz w:val="18"/>
                <w:szCs w:val="18"/>
              </w:rPr>
              <w:t xml:space="preserve"> subjekta in pooblastilo za pridobitev podatkov iz kazenske evidence in Izjava članov organov in zastopnikov gospodarskega subjekta in pooblastilo za pridobitev podatkov iz kazenske evidence).</w:t>
            </w:r>
          </w:p>
        </w:tc>
      </w:tr>
      <w:tr w:rsidR="009D5D6B" w14:paraId="66EA4DB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51720B" w14:textId="77777777" w:rsidR="009D5D6B"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90D874" w14:textId="77777777" w:rsidR="009D5D6B" w:rsidRDefault="00000000">
            <w:pPr>
              <w:spacing w:before="135" w:after="135"/>
              <w:jc w:val="both"/>
              <w:textAlignment w:val="center"/>
            </w:pPr>
            <w:r>
              <w:rPr>
                <w:rFonts w:ascii="Arial" w:hAnsi="Arial" w:cs="Arial"/>
                <w:color w:val="000000"/>
                <w:position w:val="-2"/>
                <w:sz w:val="18"/>
                <w:szCs w:val="18"/>
              </w:rPr>
              <w:t>MORAJO izpolnjevati pogoj</w:t>
            </w:r>
          </w:p>
          <w:p w14:paraId="58CCA66B" w14:textId="77777777" w:rsidR="009D5D6B" w:rsidRDefault="00000000">
            <w:pPr>
              <w:spacing w:before="135" w:after="135"/>
              <w:jc w:val="both"/>
              <w:textAlignment w:val="center"/>
            </w:pPr>
            <w:r>
              <w:rPr>
                <w:rFonts w:ascii="Arial" w:hAnsi="Arial" w:cs="Arial"/>
                <w:color w:val="000000"/>
                <w:position w:val="-2"/>
                <w:sz w:val="18"/>
                <w:szCs w:val="18"/>
              </w:rPr>
              <w:t xml:space="preserve">Izjave ter pooblastila za pridobitev podatkov iz kazenske evidence za člane organov in zastopnike gospodarskega subjekta (obrazec Izjava </w:t>
            </w:r>
            <w:proofErr w:type="spellStart"/>
            <w:r>
              <w:rPr>
                <w:rFonts w:ascii="Arial" w:hAnsi="Arial" w:cs="Arial"/>
                <w:color w:val="000000"/>
                <w:position w:val="-2"/>
                <w:sz w:val="18"/>
                <w:szCs w:val="18"/>
              </w:rPr>
              <w:t>gospdarskega</w:t>
            </w:r>
            <w:proofErr w:type="spellEnd"/>
            <w:r>
              <w:rPr>
                <w:rFonts w:ascii="Arial" w:hAnsi="Arial" w:cs="Arial"/>
                <w:color w:val="000000"/>
                <w:position w:val="-2"/>
                <w:sz w:val="18"/>
                <w:szCs w:val="18"/>
              </w:rPr>
              <w:t xml:space="preserve"> subjekta in pooblastilo za pridobitev podatkov iz kazenske evidence, ESPD in Izjava članov organov in zastopnikov gospodarskega subjekta in pooblastilo za pridobitev podatkov iz kazenske evidence).</w:t>
            </w:r>
          </w:p>
          <w:p w14:paraId="3E192D44" w14:textId="77777777" w:rsidR="009D5D6B"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45B522CD" w14:textId="77777777" w:rsidR="009D5D6B" w:rsidRDefault="009D5D6B"/>
    <w:tbl>
      <w:tblPr>
        <w:tblStyle w:val="NormalTablePHPDOCX"/>
        <w:tblW w:w="9300" w:type="dxa"/>
        <w:tblInd w:w="108" w:type="dxa"/>
        <w:tblLook w:val="04A0" w:firstRow="1" w:lastRow="0" w:firstColumn="1" w:lastColumn="0" w:noHBand="0" w:noVBand="1"/>
      </w:tblPr>
      <w:tblGrid>
        <w:gridCol w:w="1860"/>
        <w:gridCol w:w="7440"/>
      </w:tblGrid>
      <w:tr w:rsidR="009D5D6B" w14:paraId="6CB022E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104F5D4" w14:textId="77777777" w:rsidR="009D5D6B"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579A4F" w14:textId="77777777" w:rsidR="009D5D6B" w:rsidRDefault="0000000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29C7AFCD" w14:textId="77777777" w:rsidR="009D5D6B"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D5D6B" w14:paraId="7E05837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3843E0" w14:textId="77777777" w:rsidR="009D5D6B"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0AC55" w14:textId="77777777" w:rsidR="009D5D6B" w:rsidRDefault="00000000">
            <w:pPr>
              <w:spacing w:before="135" w:after="135"/>
              <w:jc w:val="both"/>
              <w:textAlignment w:val="center"/>
            </w:pPr>
            <w:r>
              <w:rPr>
                <w:rFonts w:ascii="Arial" w:hAnsi="Arial" w:cs="Arial"/>
                <w:color w:val="000000"/>
                <w:position w:val="-2"/>
                <w:sz w:val="18"/>
                <w:szCs w:val="18"/>
              </w:rPr>
              <w:t>Izpolnjen in podpisan Obrazec  KROVNA IZJAVA in ESPD.</w:t>
            </w:r>
          </w:p>
          <w:p w14:paraId="2A302F6B" w14:textId="77777777" w:rsidR="009D5D6B" w:rsidRDefault="0000000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1597DCFD" w14:textId="77777777" w:rsidR="009D5D6B"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9D5D6B" w14:paraId="45A441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9156DB" w14:textId="77777777" w:rsidR="009D5D6B"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BDD551" w14:textId="77777777" w:rsidR="009D5D6B"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BAD6262" w14:textId="77777777" w:rsidR="009D5D6B"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9D5D6B" w14:paraId="1592DA0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88453" w14:textId="77777777" w:rsidR="009D5D6B"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A94DF3" w14:textId="77777777" w:rsidR="009D5D6B" w:rsidRDefault="00000000">
            <w:pPr>
              <w:spacing w:before="135" w:after="135"/>
              <w:jc w:val="both"/>
              <w:textAlignment w:val="center"/>
            </w:pPr>
            <w:r>
              <w:rPr>
                <w:rFonts w:ascii="Arial" w:hAnsi="Arial" w:cs="Arial"/>
                <w:color w:val="000000"/>
                <w:position w:val="-2"/>
                <w:sz w:val="18"/>
                <w:szCs w:val="18"/>
              </w:rPr>
              <w:t>MORAJO izpolnjevati pogoj</w:t>
            </w:r>
          </w:p>
          <w:p w14:paraId="7F204F65" w14:textId="77777777" w:rsidR="009D5D6B" w:rsidRDefault="00000000">
            <w:pPr>
              <w:spacing w:before="135" w:after="135"/>
              <w:jc w:val="both"/>
              <w:textAlignment w:val="center"/>
            </w:pPr>
            <w:r>
              <w:rPr>
                <w:rFonts w:ascii="Arial" w:hAnsi="Arial" w:cs="Arial"/>
                <w:color w:val="000000"/>
                <w:position w:val="-2"/>
                <w:sz w:val="18"/>
                <w:szCs w:val="18"/>
              </w:rPr>
              <w:t>Izpolnjen in podpisan Obrazec  KROVNA IZJAVA in ESPD.</w:t>
            </w:r>
          </w:p>
        </w:tc>
      </w:tr>
      <w:tr w:rsidR="009D5D6B" w14:paraId="4D4314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C29CE7" w14:textId="77777777" w:rsidR="009D5D6B" w:rsidRDefault="0000000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0A0E66" w14:textId="77777777" w:rsidR="009D5D6B" w:rsidRDefault="00000000">
            <w:pPr>
              <w:spacing w:before="135" w:after="135"/>
              <w:jc w:val="both"/>
              <w:textAlignment w:val="center"/>
            </w:pPr>
            <w:r>
              <w:rPr>
                <w:rFonts w:ascii="Arial" w:hAnsi="Arial" w:cs="Arial"/>
                <w:color w:val="000000"/>
                <w:position w:val="-2"/>
                <w:sz w:val="18"/>
                <w:szCs w:val="18"/>
              </w:rPr>
              <w:t>MORAJO izpolnjevati pogoj</w:t>
            </w:r>
          </w:p>
          <w:p w14:paraId="12D76002" w14:textId="77777777" w:rsidR="009D5D6B"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6B8AF76E" w14:textId="77777777" w:rsidR="009D5D6B"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217533CF" w14:textId="77777777" w:rsidR="009D5D6B" w:rsidRDefault="009D5D6B"/>
    <w:tbl>
      <w:tblPr>
        <w:tblStyle w:val="NormalTablePHPDOCX"/>
        <w:tblW w:w="9300" w:type="dxa"/>
        <w:tblInd w:w="108" w:type="dxa"/>
        <w:tblLook w:val="04A0" w:firstRow="1" w:lastRow="0" w:firstColumn="1" w:lastColumn="0" w:noHBand="0" w:noVBand="1"/>
      </w:tblPr>
      <w:tblGrid>
        <w:gridCol w:w="1860"/>
        <w:gridCol w:w="7440"/>
      </w:tblGrid>
      <w:tr w:rsidR="009D5D6B" w14:paraId="78B1DD3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8515B7A" w14:textId="77777777" w:rsidR="009D5D6B"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2F118A" w14:textId="77777777" w:rsidR="009D5D6B" w:rsidRDefault="0000000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C0BA25" w14:textId="77777777" w:rsidR="009D5D6B"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D5D6B" w14:paraId="42422F7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8003D5" w14:textId="77777777" w:rsidR="009D5D6B"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1FEA9A" w14:textId="77777777" w:rsidR="009D5D6B" w:rsidRDefault="00000000">
            <w:pPr>
              <w:spacing w:before="135" w:after="135"/>
              <w:jc w:val="both"/>
              <w:textAlignment w:val="center"/>
            </w:pPr>
            <w:r>
              <w:rPr>
                <w:rFonts w:ascii="Arial" w:hAnsi="Arial" w:cs="Arial"/>
                <w:color w:val="000000"/>
                <w:position w:val="-2"/>
                <w:sz w:val="18"/>
                <w:szCs w:val="18"/>
              </w:rPr>
              <w:t>Izpolnjen in podpisan Obrazec  KROVNA IZJAVA in ESPD.</w:t>
            </w:r>
          </w:p>
          <w:p w14:paraId="6F78092F" w14:textId="77777777" w:rsidR="009D5D6B" w:rsidRDefault="00000000">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6B0537FF" w14:textId="77777777" w:rsidR="009D5D6B"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9D5D6B" w14:paraId="055990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22DAFF" w14:textId="77777777" w:rsidR="009D5D6B"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380D0D" w14:textId="77777777" w:rsidR="009D5D6B"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9D5D6B" w14:paraId="239AE69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DF301" w14:textId="77777777" w:rsidR="009D5D6B"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605E94" w14:textId="77777777" w:rsidR="009D5D6B" w:rsidRDefault="00000000">
            <w:pPr>
              <w:spacing w:before="135" w:after="135"/>
              <w:jc w:val="both"/>
              <w:textAlignment w:val="center"/>
            </w:pPr>
            <w:r>
              <w:rPr>
                <w:rFonts w:ascii="Arial" w:hAnsi="Arial" w:cs="Arial"/>
                <w:color w:val="000000"/>
                <w:position w:val="-2"/>
                <w:sz w:val="18"/>
                <w:szCs w:val="18"/>
              </w:rPr>
              <w:t>MORAJO izpolnjevati pogoj</w:t>
            </w:r>
          </w:p>
          <w:p w14:paraId="40193F37" w14:textId="77777777" w:rsidR="009D5D6B" w:rsidRDefault="00000000">
            <w:pPr>
              <w:spacing w:before="135" w:after="135"/>
              <w:jc w:val="both"/>
              <w:textAlignment w:val="center"/>
            </w:pPr>
            <w:r>
              <w:rPr>
                <w:rFonts w:ascii="Arial" w:hAnsi="Arial" w:cs="Arial"/>
                <w:color w:val="000000"/>
                <w:position w:val="-2"/>
                <w:sz w:val="18"/>
                <w:szCs w:val="18"/>
              </w:rPr>
              <w:t>Izpolnjen in podpisan Obrazec  KROVNA IZJAVA in ESPD.</w:t>
            </w:r>
          </w:p>
        </w:tc>
      </w:tr>
      <w:tr w:rsidR="009D5D6B" w14:paraId="14E9D0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8CFEE2" w14:textId="77777777" w:rsidR="009D5D6B"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1AD748" w14:textId="77777777" w:rsidR="009D5D6B" w:rsidRDefault="00000000">
            <w:pPr>
              <w:spacing w:before="135" w:after="135"/>
              <w:jc w:val="both"/>
              <w:textAlignment w:val="center"/>
            </w:pPr>
            <w:r>
              <w:rPr>
                <w:rFonts w:ascii="Arial" w:hAnsi="Arial" w:cs="Arial"/>
                <w:color w:val="000000"/>
                <w:position w:val="-2"/>
                <w:sz w:val="18"/>
                <w:szCs w:val="18"/>
              </w:rPr>
              <w:t>MORAJO izpolnjevati pogoj</w:t>
            </w:r>
          </w:p>
          <w:p w14:paraId="34C19AF5" w14:textId="77777777" w:rsidR="009D5D6B"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02626C85" w14:textId="77777777" w:rsidR="009D5D6B"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68F77D0D" w14:textId="77777777" w:rsidR="009D5D6B" w:rsidRDefault="009D5D6B"/>
    <w:tbl>
      <w:tblPr>
        <w:tblStyle w:val="NormalTablePHPDOCX"/>
        <w:tblW w:w="9300" w:type="dxa"/>
        <w:tblInd w:w="108" w:type="dxa"/>
        <w:tblLook w:val="04A0" w:firstRow="1" w:lastRow="0" w:firstColumn="1" w:lastColumn="0" w:noHBand="0" w:noVBand="1"/>
      </w:tblPr>
      <w:tblGrid>
        <w:gridCol w:w="1860"/>
        <w:gridCol w:w="7440"/>
      </w:tblGrid>
      <w:tr w:rsidR="009D5D6B" w14:paraId="3A55CF9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9854465" w14:textId="77777777" w:rsidR="009D5D6B"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 xml:space="preserve">Ponudnik ni izločen iz </w:t>
            </w:r>
            <w:r>
              <w:rPr>
                <w:rFonts w:ascii="Arial" w:hAnsi="Arial" w:cs="Arial"/>
                <w:b/>
                <w:bCs/>
                <w:color w:val="FFFFFF"/>
                <w:position w:val="-2"/>
                <w:sz w:val="18"/>
                <w:szCs w:val="18"/>
              </w:rPr>
              <w:lastRenderedPageBreak/>
              <w:t>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9DCD62" w14:textId="77777777" w:rsidR="009D5D6B" w:rsidRDefault="00000000">
            <w:pPr>
              <w:spacing w:before="135" w:after="135"/>
              <w:jc w:val="both"/>
              <w:textAlignment w:val="center"/>
            </w:pPr>
            <w:r>
              <w:rPr>
                <w:rFonts w:ascii="Arial" w:hAnsi="Arial" w:cs="Arial"/>
                <w:color w:val="000000"/>
                <w:position w:val="-2"/>
                <w:sz w:val="18"/>
                <w:szCs w:val="18"/>
              </w:rPr>
              <w:lastRenderedPageBreak/>
              <w:t xml:space="preserve">Naročnik bo iz postopka javnega naročanja izključil gospodarski subjekt, če je ta na dan, ko poteče rok za oddajo ponudb ali prijav, izločen iz postopkov oddaje javnih naročil zaradi </w:t>
            </w:r>
            <w:r>
              <w:rPr>
                <w:rFonts w:ascii="Arial" w:hAnsi="Arial" w:cs="Arial"/>
                <w:color w:val="000000"/>
                <w:position w:val="-2"/>
                <w:sz w:val="18"/>
                <w:szCs w:val="18"/>
              </w:rPr>
              <w:lastRenderedPageBreak/>
              <w:t xml:space="preserve">uvrstitve v </w:t>
            </w:r>
            <w:r>
              <w:rPr>
                <w:rFonts w:ascii="Arial" w:hAnsi="Arial" w:cs="Arial"/>
                <w:b/>
                <w:bCs/>
                <w:color w:val="000000"/>
                <w:position w:val="-2"/>
                <w:sz w:val="18"/>
                <w:szCs w:val="18"/>
              </w:rPr>
              <w:t>evidenco gospodarskih subjektov z izrečenimi stranskimi sankcijami izločitve iz postopkov javnega naročanja.</w:t>
            </w:r>
          </w:p>
          <w:p w14:paraId="28DCD14A" w14:textId="77777777" w:rsidR="009D5D6B"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D5D6B" w14:paraId="5384C0F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088C53" w14:textId="77777777" w:rsidR="009D5D6B" w:rsidRDefault="00000000">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FC0ACB" w14:textId="77777777" w:rsidR="009D5D6B" w:rsidRDefault="00000000">
            <w:pPr>
              <w:spacing w:before="135" w:after="135"/>
              <w:jc w:val="both"/>
              <w:textAlignment w:val="center"/>
            </w:pPr>
            <w:r>
              <w:rPr>
                <w:rFonts w:ascii="Arial" w:hAnsi="Arial" w:cs="Arial"/>
                <w:color w:val="000000"/>
                <w:position w:val="-2"/>
                <w:sz w:val="18"/>
                <w:szCs w:val="18"/>
              </w:rPr>
              <w:t>Izpolnjen in podpisan Obrazec  KROVNA IZJAVA in ESPD.</w:t>
            </w:r>
          </w:p>
          <w:p w14:paraId="0B36E1E5" w14:textId="77777777" w:rsidR="009D5D6B" w:rsidRDefault="0000000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9D5D6B" w14:paraId="10DAA5F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ECAFF5" w14:textId="77777777" w:rsidR="009D5D6B"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7221E" w14:textId="77777777" w:rsidR="009D5D6B" w:rsidRDefault="00000000">
            <w:pPr>
              <w:jc w:val="both"/>
              <w:textAlignment w:val="center"/>
            </w:pPr>
            <w:r>
              <w:rPr>
                <w:rFonts w:ascii="Arial" w:hAnsi="Arial" w:cs="Arial"/>
                <w:color w:val="000000"/>
                <w:position w:val="-2"/>
                <w:sz w:val="18"/>
                <w:szCs w:val="18"/>
              </w:rPr>
              <w:t> </w:t>
            </w:r>
          </w:p>
          <w:p w14:paraId="3554CA1E" w14:textId="77777777" w:rsidR="009D5D6B" w:rsidRDefault="00000000">
            <w:r>
              <w:rPr>
                <w:rFonts w:ascii="Arial" w:hAnsi="Arial" w:cs="Arial"/>
                <w:color w:val="000000"/>
                <w:position w:val="-2"/>
                <w:sz w:val="18"/>
                <w:szCs w:val="18"/>
              </w:rPr>
              <w:t xml:space="preserve"> /</w:t>
            </w:r>
          </w:p>
        </w:tc>
      </w:tr>
      <w:tr w:rsidR="009D5D6B" w14:paraId="261FC4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E7A28" w14:textId="77777777" w:rsidR="009D5D6B"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41208E" w14:textId="77777777" w:rsidR="009D5D6B" w:rsidRDefault="00000000">
            <w:pPr>
              <w:spacing w:before="135" w:after="135"/>
              <w:jc w:val="both"/>
              <w:textAlignment w:val="center"/>
            </w:pPr>
            <w:r>
              <w:rPr>
                <w:rFonts w:ascii="Arial" w:hAnsi="Arial" w:cs="Arial"/>
                <w:color w:val="000000"/>
                <w:position w:val="-2"/>
                <w:sz w:val="18"/>
                <w:szCs w:val="18"/>
              </w:rPr>
              <w:t>MORAJO izpolnjevati pogoj</w:t>
            </w:r>
          </w:p>
          <w:p w14:paraId="408AC120" w14:textId="77777777" w:rsidR="009D5D6B" w:rsidRDefault="00000000">
            <w:pPr>
              <w:spacing w:before="135" w:after="135"/>
              <w:jc w:val="both"/>
              <w:textAlignment w:val="center"/>
            </w:pPr>
            <w:r>
              <w:rPr>
                <w:rFonts w:ascii="Arial" w:hAnsi="Arial" w:cs="Arial"/>
                <w:color w:val="000000"/>
                <w:position w:val="-2"/>
                <w:sz w:val="18"/>
                <w:szCs w:val="18"/>
              </w:rPr>
              <w:t>Izpolnjen in podpisan Obrazec  KROVNA IZJAVA in ESPD.</w:t>
            </w:r>
          </w:p>
        </w:tc>
      </w:tr>
      <w:tr w:rsidR="009D5D6B" w14:paraId="23D95B2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CD3CE5" w14:textId="77777777" w:rsidR="009D5D6B"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5E9EA" w14:textId="77777777" w:rsidR="009D5D6B" w:rsidRDefault="00000000">
            <w:pPr>
              <w:spacing w:before="135" w:after="135"/>
              <w:jc w:val="both"/>
              <w:textAlignment w:val="center"/>
            </w:pPr>
            <w:r>
              <w:rPr>
                <w:rFonts w:ascii="Arial" w:hAnsi="Arial" w:cs="Arial"/>
                <w:color w:val="000000"/>
                <w:position w:val="-2"/>
                <w:sz w:val="18"/>
                <w:szCs w:val="18"/>
              </w:rPr>
              <w:t>MORAJO izpolnjevati pogoj</w:t>
            </w:r>
          </w:p>
          <w:p w14:paraId="270BB636" w14:textId="77777777" w:rsidR="009D5D6B"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075A075E" w14:textId="77777777" w:rsidR="009D5D6B"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648A648B" w14:textId="77777777" w:rsidR="009D5D6B" w:rsidRDefault="009D5D6B"/>
    <w:tbl>
      <w:tblPr>
        <w:tblStyle w:val="NormalTablePHPDOCX"/>
        <w:tblW w:w="2500" w:type="pct"/>
        <w:tblInd w:w="108" w:type="dxa"/>
        <w:tblLook w:val="04A0" w:firstRow="1" w:lastRow="0" w:firstColumn="1" w:lastColumn="0" w:noHBand="0" w:noVBand="1"/>
      </w:tblPr>
      <w:tblGrid>
        <w:gridCol w:w="4504"/>
      </w:tblGrid>
      <w:tr w:rsidR="009D5D6B" w14:paraId="3258245E"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2C401AFD" w14:textId="77777777" w:rsidR="009D5D6B" w:rsidRDefault="00000000">
            <w:r>
              <w:rPr>
                <w:rFonts w:ascii="Arial" w:hAnsi="Arial" w:cs="Arial"/>
                <w:color w:val="FFFFFF"/>
                <w:position w:val="-2"/>
                <w:sz w:val="18"/>
                <w:szCs w:val="18"/>
              </w:rPr>
              <w:t>Poslovna in finančna sposobnost</w:t>
            </w:r>
          </w:p>
        </w:tc>
      </w:tr>
    </w:tbl>
    <w:p w14:paraId="7A77F66C" w14:textId="77777777" w:rsidR="009D5D6B" w:rsidRDefault="009D5D6B"/>
    <w:tbl>
      <w:tblPr>
        <w:tblStyle w:val="NormalTablePHPDOCX"/>
        <w:tblW w:w="9300" w:type="dxa"/>
        <w:tblInd w:w="108" w:type="dxa"/>
        <w:tblLook w:val="04A0" w:firstRow="1" w:lastRow="0" w:firstColumn="1" w:lastColumn="0" w:noHBand="0" w:noVBand="1"/>
      </w:tblPr>
      <w:tblGrid>
        <w:gridCol w:w="1860"/>
        <w:gridCol w:w="7440"/>
      </w:tblGrid>
      <w:tr w:rsidR="009D5D6B" w14:paraId="5A987F5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73589FD" w14:textId="77777777" w:rsidR="009D5D6B"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FB9963" w14:textId="77777777" w:rsidR="009D5D6B" w:rsidRDefault="0000000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4E3822B6" w14:textId="77777777" w:rsidR="009D5D6B" w:rsidRDefault="00000000">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9D5D6B" w14:paraId="7E3E054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5A745E" w14:textId="77777777" w:rsidR="009D5D6B"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2EF75D" w14:textId="77777777" w:rsidR="009D5D6B" w:rsidRDefault="00000000">
            <w:pPr>
              <w:spacing w:before="135" w:after="135"/>
              <w:jc w:val="both"/>
              <w:textAlignment w:val="center"/>
            </w:pPr>
            <w:r>
              <w:rPr>
                <w:rFonts w:ascii="Arial" w:hAnsi="Arial" w:cs="Arial"/>
                <w:color w:val="000000"/>
                <w:position w:val="-2"/>
                <w:sz w:val="18"/>
                <w:szCs w:val="18"/>
              </w:rPr>
              <w:t>Izpolnjen in podpisan Obrazec  KROVNA IZJAVA in ESPD.</w:t>
            </w:r>
          </w:p>
          <w:p w14:paraId="28D493FC" w14:textId="77777777" w:rsidR="009D5D6B" w:rsidRDefault="0000000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9D5D6B" w14:paraId="56B0A4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D9A16" w14:textId="77777777" w:rsidR="009D5D6B"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ED0C72" w14:textId="77777777" w:rsidR="009D5D6B"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A032BB6" w14:textId="77777777" w:rsidR="009D5D6B" w:rsidRDefault="0000000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9D5D6B" w14:paraId="44AE54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AC7BF0" w14:textId="77777777" w:rsidR="009D5D6B" w:rsidRDefault="0000000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1B9681" w14:textId="77777777" w:rsidR="009D5D6B" w:rsidRDefault="00000000">
            <w:pPr>
              <w:spacing w:before="135" w:after="135"/>
              <w:jc w:val="both"/>
              <w:textAlignment w:val="center"/>
            </w:pPr>
            <w:r>
              <w:rPr>
                <w:rFonts w:ascii="Arial" w:hAnsi="Arial" w:cs="Arial"/>
                <w:color w:val="000000"/>
                <w:position w:val="-2"/>
                <w:sz w:val="18"/>
                <w:szCs w:val="18"/>
              </w:rPr>
              <w:t>MORAJO izpolnjevati pogoj</w:t>
            </w:r>
          </w:p>
          <w:p w14:paraId="7A69B76A" w14:textId="77777777" w:rsidR="009D5D6B"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9D5D6B" w14:paraId="56C8B77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EF30A4" w14:textId="77777777" w:rsidR="009D5D6B"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29E7FB" w14:textId="77777777" w:rsidR="009D5D6B" w:rsidRDefault="00000000">
            <w:pPr>
              <w:spacing w:before="135" w:after="135"/>
              <w:jc w:val="both"/>
              <w:textAlignment w:val="center"/>
            </w:pPr>
            <w:r>
              <w:rPr>
                <w:rFonts w:ascii="Arial" w:hAnsi="Arial" w:cs="Arial"/>
                <w:color w:val="000000"/>
                <w:position w:val="-2"/>
                <w:sz w:val="18"/>
                <w:szCs w:val="18"/>
              </w:rPr>
              <w:t>MORAJO izpolnjevati pogoj</w:t>
            </w:r>
          </w:p>
          <w:p w14:paraId="07B57150" w14:textId="77777777" w:rsidR="009D5D6B"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6D335347" w14:textId="77777777" w:rsidR="009D5D6B" w:rsidRDefault="009D5D6B"/>
    <w:tbl>
      <w:tblPr>
        <w:tblStyle w:val="NormalTablePHPDOCX"/>
        <w:tblW w:w="2500" w:type="pct"/>
        <w:tblInd w:w="108" w:type="dxa"/>
        <w:tblLook w:val="04A0" w:firstRow="1" w:lastRow="0" w:firstColumn="1" w:lastColumn="0" w:noHBand="0" w:noVBand="1"/>
      </w:tblPr>
      <w:tblGrid>
        <w:gridCol w:w="4504"/>
      </w:tblGrid>
      <w:tr w:rsidR="009D5D6B" w14:paraId="01C55EE0"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650EBF14" w14:textId="77777777" w:rsidR="009D5D6B" w:rsidRDefault="00000000">
            <w:r>
              <w:rPr>
                <w:rFonts w:ascii="Arial" w:hAnsi="Arial" w:cs="Arial"/>
                <w:color w:val="FFFFFF"/>
                <w:position w:val="-2"/>
                <w:sz w:val="18"/>
                <w:szCs w:val="18"/>
              </w:rPr>
              <w:t>Tehnična sposobnost</w:t>
            </w:r>
          </w:p>
        </w:tc>
      </w:tr>
    </w:tbl>
    <w:p w14:paraId="0BD56D7A" w14:textId="77777777" w:rsidR="009D5D6B" w:rsidRDefault="009D5D6B"/>
    <w:tbl>
      <w:tblPr>
        <w:tblStyle w:val="NormalTablePHPDOCX"/>
        <w:tblW w:w="9300" w:type="dxa"/>
        <w:tblInd w:w="108" w:type="dxa"/>
        <w:tblLook w:val="04A0" w:firstRow="1" w:lastRow="0" w:firstColumn="1" w:lastColumn="0" w:noHBand="0" w:noVBand="1"/>
      </w:tblPr>
      <w:tblGrid>
        <w:gridCol w:w="1860"/>
        <w:gridCol w:w="7440"/>
      </w:tblGrid>
      <w:tr w:rsidR="009D5D6B" w14:paraId="0D61B54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5D59A59" w14:textId="77777777" w:rsidR="009D5D6B"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 vse veljavne 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EF535" w14:textId="77777777" w:rsidR="009D5D6B" w:rsidRDefault="00000000">
            <w:pPr>
              <w:spacing w:before="135" w:after="135"/>
              <w:jc w:val="both"/>
              <w:textAlignment w:val="center"/>
            </w:pPr>
            <w:r>
              <w:rPr>
                <w:rFonts w:ascii="Arial" w:hAnsi="Arial" w:cs="Arial"/>
                <w:color w:val="000000"/>
                <w:position w:val="-2"/>
                <w:sz w:val="18"/>
                <w:szCs w:val="18"/>
              </w:rPr>
              <w:t>Da nudi novo opremo, ki ustreza vsem tehničnim in kakovostnim zahtevam naročnika, navedenim v Specifikaciji zahtev naročnika in v ostalih delih te dokumentacije o javnem naročilu.</w:t>
            </w:r>
          </w:p>
        </w:tc>
      </w:tr>
      <w:tr w:rsidR="009D5D6B" w14:paraId="1767B8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743DCE" w14:textId="77777777" w:rsidR="009D5D6B"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3FFF3" w14:textId="77777777" w:rsidR="009D5D6B" w:rsidRDefault="00000000">
            <w:pPr>
              <w:spacing w:before="135" w:after="135"/>
              <w:jc w:val="both"/>
              <w:textAlignment w:val="center"/>
            </w:pPr>
            <w:r>
              <w:rPr>
                <w:rFonts w:ascii="Arial" w:hAnsi="Arial" w:cs="Arial"/>
                <w:color w:val="000000"/>
                <w:position w:val="-2"/>
                <w:sz w:val="18"/>
                <w:szCs w:val="18"/>
              </w:rPr>
              <w:t>ESPD obrazec in izpolnjen in podpisan Obrazec  KROVNA IZJAVA.</w:t>
            </w:r>
          </w:p>
          <w:p w14:paraId="632EC758" w14:textId="77777777" w:rsidR="009D5D6B" w:rsidRDefault="00000000">
            <w:pPr>
              <w:spacing w:before="135" w:after="135"/>
              <w:jc w:val="both"/>
              <w:textAlignment w:val="center"/>
            </w:pPr>
            <w:r>
              <w:rPr>
                <w:rFonts w:ascii="Arial" w:hAnsi="Arial" w:cs="Arial"/>
                <w:color w:val="000000"/>
                <w:position w:val="-2"/>
                <w:sz w:val="18"/>
                <w:szCs w:val="18"/>
              </w:rPr>
              <w:t xml:space="preserve">V ponudbeni dokumentaciji ponudnik priloži </w:t>
            </w:r>
            <w:r>
              <w:rPr>
                <w:rFonts w:ascii="Arial" w:hAnsi="Arial" w:cs="Arial"/>
                <w:b/>
                <w:bCs/>
                <w:color w:val="000000"/>
                <w:position w:val="-2"/>
                <w:sz w:val="18"/>
                <w:szCs w:val="18"/>
                <w:u w:val="single"/>
              </w:rPr>
              <w:t>priloge</w:t>
            </w:r>
            <w:r>
              <w:rPr>
                <w:rFonts w:ascii="Arial" w:hAnsi="Arial" w:cs="Arial"/>
                <w:color w:val="000000"/>
                <w:position w:val="-2"/>
                <w:sz w:val="18"/>
                <w:szCs w:val="18"/>
              </w:rPr>
              <w:t xml:space="preserve"> iz katerih je razvidno, da ponujeno blago ustreza vsem naročnikovim strokovnim zahtevam:</w:t>
            </w:r>
          </w:p>
          <w:tbl>
            <w:tblPr>
              <w:tblStyle w:val="NormalTablePHPDOCX"/>
              <w:tblW w:w="0" w:type="auto"/>
              <w:tblLook w:val="04A0" w:firstRow="1" w:lastRow="0" w:firstColumn="1" w:lastColumn="0" w:noHBand="0" w:noVBand="1"/>
            </w:tblPr>
            <w:tblGrid>
              <w:gridCol w:w="7224"/>
            </w:tblGrid>
            <w:tr w:rsidR="009D5D6B" w14:paraId="59FC5936" w14:textId="77777777">
              <w:tc>
                <w:tcPr>
                  <w:tcW w:w="0" w:type="auto"/>
                  <w:tcMar>
                    <w:top w:w="0" w:type="auto"/>
                    <w:bottom w:w="0" w:type="auto"/>
                  </w:tcMar>
                </w:tcPr>
                <w:p w14:paraId="14A27268" w14:textId="77777777" w:rsidR="009D5D6B" w:rsidRDefault="00000000">
                  <w:pPr>
                    <w:numPr>
                      <w:ilvl w:val="0"/>
                      <w:numId w:val="6"/>
                    </w:numPr>
                    <w:rPr>
                      <w:rFonts w:ascii="Arial" w:hAnsi="Arial" w:cs="Arial"/>
                      <w:color w:val="000000"/>
                      <w:sz w:val="18"/>
                      <w:szCs w:val="18"/>
                    </w:rPr>
                  </w:pPr>
                  <w:r>
                    <w:rPr>
                      <w:rFonts w:ascii="Arial" w:hAnsi="Arial" w:cs="Arial"/>
                      <w:color w:val="000000"/>
                      <w:position w:val="-2"/>
                      <w:sz w:val="18"/>
                      <w:szCs w:val="18"/>
                    </w:rPr>
                    <w:t>natančen opis (v slovenskem jeziku) in/ali</w:t>
                  </w:r>
                </w:p>
                <w:p w14:paraId="370BC7CA" w14:textId="77777777" w:rsidR="009D5D6B" w:rsidRDefault="00000000">
                  <w:pPr>
                    <w:numPr>
                      <w:ilvl w:val="0"/>
                      <w:numId w:val="6"/>
                    </w:numPr>
                    <w:rPr>
                      <w:rFonts w:ascii="Arial" w:hAnsi="Arial" w:cs="Arial"/>
                      <w:color w:val="000000"/>
                      <w:sz w:val="18"/>
                      <w:szCs w:val="18"/>
                    </w:rPr>
                  </w:pP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ali tehnična dokumentacija (v slovenskem ali angleškem jeziku)</w:t>
                  </w:r>
                </w:p>
              </w:tc>
            </w:tr>
          </w:tbl>
          <w:p w14:paraId="40F75BBC" w14:textId="77777777" w:rsidR="009D5D6B" w:rsidRDefault="009D5D6B"/>
          <w:p w14:paraId="6C872372" w14:textId="77777777" w:rsidR="009D5D6B" w:rsidRDefault="00000000">
            <w:pPr>
              <w:spacing w:before="135" w:after="135"/>
              <w:jc w:val="both"/>
              <w:textAlignment w:val="center"/>
            </w:pPr>
            <w:r>
              <w:rPr>
                <w:rFonts w:ascii="Arial" w:hAnsi="Arial" w:cs="Arial"/>
                <w:color w:val="000000"/>
                <w:position w:val="-2"/>
                <w:sz w:val="18"/>
                <w:szCs w:val="18"/>
              </w:rPr>
              <w:t xml:space="preserve">Iz priložene </w:t>
            </w:r>
            <w:proofErr w:type="spellStart"/>
            <w:r>
              <w:rPr>
                <w:rFonts w:ascii="Arial" w:hAnsi="Arial" w:cs="Arial"/>
                <w:color w:val="000000"/>
                <w:position w:val="-2"/>
                <w:sz w:val="18"/>
                <w:szCs w:val="18"/>
              </w:rPr>
              <w:t>prospektne</w:t>
            </w:r>
            <w:proofErr w:type="spellEnd"/>
            <w:r>
              <w:rPr>
                <w:rFonts w:ascii="Arial" w:hAnsi="Arial" w:cs="Arial"/>
                <w:color w:val="000000"/>
                <w:position w:val="-2"/>
                <w:sz w:val="18"/>
                <w:szCs w:val="18"/>
              </w:rPr>
              <w:t xml:space="preserve"> in tehnične dokumentacije, mora biti jasno razvidno </w:t>
            </w:r>
            <w:r>
              <w:rPr>
                <w:rFonts w:ascii="Arial" w:hAnsi="Arial" w:cs="Arial"/>
                <w:b/>
                <w:bCs/>
                <w:color w:val="000000"/>
                <w:position w:val="-2"/>
                <w:sz w:val="18"/>
                <w:szCs w:val="18"/>
                <w:u w:val="single"/>
              </w:rPr>
              <w:t>izpolnjevanje vseh tehničnih zahtev naročnika</w:t>
            </w:r>
            <w:r>
              <w:rPr>
                <w:rFonts w:ascii="Arial" w:hAnsi="Arial" w:cs="Arial"/>
                <w:color w:val="000000"/>
                <w:position w:val="-2"/>
                <w:sz w:val="18"/>
                <w:szCs w:val="18"/>
              </w:rPr>
              <w:t xml:space="preserve"> (natančno označena dokazila tehničnih karakteristik, s št. posamezne zahteve naročnika iz specifikacije predmeta naročila).</w:t>
            </w:r>
          </w:p>
        </w:tc>
      </w:tr>
      <w:tr w:rsidR="009D5D6B" w14:paraId="525281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24FD8D" w14:textId="77777777" w:rsidR="009D5D6B"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1FB3E3" w14:textId="77777777" w:rsidR="009D5D6B" w:rsidRDefault="00000000">
            <w:pPr>
              <w:jc w:val="both"/>
              <w:textAlignment w:val="center"/>
            </w:pPr>
            <w:r>
              <w:rPr>
                <w:rFonts w:ascii="Arial" w:hAnsi="Arial" w:cs="Arial"/>
                <w:color w:val="000000"/>
                <w:position w:val="-2"/>
                <w:sz w:val="18"/>
                <w:szCs w:val="18"/>
              </w:rPr>
              <w:t> </w:t>
            </w:r>
          </w:p>
          <w:p w14:paraId="7244BEA4" w14:textId="77777777" w:rsidR="009D5D6B" w:rsidRDefault="00000000">
            <w:r>
              <w:rPr>
                <w:rFonts w:ascii="Arial" w:hAnsi="Arial" w:cs="Arial"/>
                <w:color w:val="000000"/>
                <w:position w:val="-2"/>
                <w:sz w:val="18"/>
                <w:szCs w:val="18"/>
              </w:rPr>
              <w:t xml:space="preserve"> /</w:t>
            </w:r>
          </w:p>
        </w:tc>
      </w:tr>
      <w:tr w:rsidR="009D5D6B" w14:paraId="444E17B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34E2CB" w14:textId="77777777" w:rsidR="009D5D6B"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ED533A" w14:textId="77777777" w:rsidR="009D5D6B" w:rsidRDefault="00000000">
            <w:pPr>
              <w:spacing w:before="135" w:after="135"/>
              <w:jc w:val="both"/>
              <w:textAlignment w:val="center"/>
            </w:pPr>
            <w:r>
              <w:rPr>
                <w:rFonts w:ascii="Arial" w:hAnsi="Arial" w:cs="Arial"/>
                <w:color w:val="000000"/>
                <w:position w:val="-2"/>
                <w:sz w:val="18"/>
                <w:szCs w:val="18"/>
              </w:rPr>
              <w:t>NI POTREBNO izpolnjevati pogoja</w:t>
            </w:r>
          </w:p>
          <w:p w14:paraId="089E8482" w14:textId="77777777" w:rsidR="009D5D6B" w:rsidRDefault="00000000">
            <w:pPr>
              <w:jc w:val="both"/>
              <w:textAlignment w:val="center"/>
            </w:pPr>
            <w:r>
              <w:rPr>
                <w:rFonts w:ascii="Arial" w:hAnsi="Arial" w:cs="Arial"/>
                <w:color w:val="000000"/>
                <w:position w:val="-2"/>
                <w:sz w:val="18"/>
                <w:szCs w:val="18"/>
              </w:rPr>
              <w:t> </w:t>
            </w:r>
          </w:p>
        </w:tc>
      </w:tr>
      <w:tr w:rsidR="009D5D6B" w14:paraId="10F9B7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EFAF12" w14:textId="77777777" w:rsidR="009D5D6B"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BFE8F" w14:textId="77777777" w:rsidR="009D5D6B" w:rsidRDefault="00000000">
            <w:pPr>
              <w:spacing w:before="135" w:after="135"/>
              <w:jc w:val="both"/>
              <w:textAlignment w:val="center"/>
            </w:pPr>
            <w:r>
              <w:rPr>
                <w:rFonts w:ascii="Arial" w:hAnsi="Arial" w:cs="Arial"/>
                <w:color w:val="000000"/>
                <w:position w:val="-2"/>
                <w:sz w:val="18"/>
                <w:szCs w:val="18"/>
              </w:rPr>
              <w:t>NI POTREBNO izpolnjevati pogoja</w:t>
            </w:r>
          </w:p>
          <w:p w14:paraId="0D019690" w14:textId="77777777" w:rsidR="009D5D6B" w:rsidRDefault="00000000">
            <w:pPr>
              <w:jc w:val="both"/>
              <w:textAlignment w:val="center"/>
            </w:pPr>
            <w:r>
              <w:rPr>
                <w:rFonts w:ascii="Arial" w:hAnsi="Arial" w:cs="Arial"/>
                <w:color w:val="000000"/>
                <w:position w:val="-2"/>
                <w:sz w:val="18"/>
                <w:szCs w:val="18"/>
              </w:rPr>
              <w:t> </w:t>
            </w:r>
          </w:p>
        </w:tc>
      </w:tr>
    </w:tbl>
    <w:p w14:paraId="5711DFFB" w14:textId="77777777" w:rsidR="009D5D6B" w:rsidRDefault="009D5D6B"/>
    <w:tbl>
      <w:tblPr>
        <w:tblStyle w:val="NormalTablePHPDOCX"/>
        <w:tblW w:w="9300" w:type="dxa"/>
        <w:tblInd w:w="108" w:type="dxa"/>
        <w:tblLook w:val="04A0" w:firstRow="1" w:lastRow="0" w:firstColumn="1" w:lastColumn="0" w:noHBand="0" w:noVBand="1"/>
      </w:tblPr>
      <w:tblGrid>
        <w:gridCol w:w="1860"/>
        <w:gridCol w:w="7440"/>
      </w:tblGrid>
      <w:tr w:rsidR="009D5D6B" w14:paraId="3ED76B5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3CA74B3" w14:textId="77777777" w:rsidR="009D5D6B" w:rsidRDefault="00000000">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Možnost testiranja ali ogleda delujočega ponujenega aparata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EBF308" w14:textId="77777777" w:rsidR="009D5D6B" w:rsidRDefault="00000000">
            <w:pPr>
              <w:spacing w:before="135" w:after="135"/>
              <w:jc w:val="both"/>
              <w:textAlignment w:val="center"/>
            </w:pPr>
            <w:r>
              <w:rPr>
                <w:rFonts w:ascii="Arial" w:hAnsi="Arial" w:cs="Arial"/>
                <w:color w:val="000000"/>
                <w:position w:val="-2"/>
                <w:sz w:val="18"/>
                <w:szCs w:val="18"/>
              </w:rPr>
              <w:t>Ponudnik bo moral na svoje stroške omogočiti testiranje UZ aparata na lokaciji naročnika ali pa ogled že delujočega aparata (enak model kot ga ponuja v svoji ponudbi) v enem izmed zdravstvenih centrov v RS Sloveniji ali EU, v kolikor naročnik ponujene aparature ne bi poznal in bi to zahteval. </w:t>
            </w:r>
          </w:p>
        </w:tc>
      </w:tr>
      <w:tr w:rsidR="009D5D6B" w14:paraId="5322C63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3E0F52" w14:textId="77777777" w:rsidR="009D5D6B"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DE9C67" w14:textId="77777777" w:rsidR="009D5D6B" w:rsidRDefault="00000000">
            <w:pPr>
              <w:spacing w:before="135" w:after="135"/>
              <w:jc w:val="both"/>
              <w:textAlignment w:val="center"/>
            </w:pPr>
            <w:r>
              <w:rPr>
                <w:rFonts w:ascii="Arial" w:hAnsi="Arial" w:cs="Arial"/>
                <w:color w:val="000000"/>
                <w:position w:val="-2"/>
                <w:sz w:val="18"/>
                <w:szCs w:val="18"/>
              </w:rPr>
              <w:t>ESPD obrazec in izpolnjen in podpisan Obrazec  KROVNA IZJAVA.</w:t>
            </w:r>
          </w:p>
        </w:tc>
      </w:tr>
      <w:tr w:rsidR="009D5D6B" w14:paraId="473EA3B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1A87DD" w14:textId="77777777" w:rsidR="009D5D6B"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DB145C" w14:textId="77777777" w:rsidR="009D5D6B" w:rsidRDefault="00000000">
            <w:pPr>
              <w:jc w:val="both"/>
              <w:textAlignment w:val="center"/>
            </w:pPr>
            <w:r>
              <w:rPr>
                <w:rFonts w:ascii="Arial" w:hAnsi="Arial" w:cs="Arial"/>
                <w:color w:val="000000"/>
                <w:position w:val="-2"/>
                <w:sz w:val="18"/>
                <w:szCs w:val="18"/>
              </w:rPr>
              <w:t> </w:t>
            </w:r>
          </w:p>
          <w:p w14:paraId="6BA8D6A0" w14:textId="77777777" w:rsidR="009D5D6B" w:rsidRDefault="00000000">
            <w:r>
              <w:rPr>
                <w:rFonts w:ascii="Arial" w:hAnsi="Arial" w:cs="Arial"/>
                <w:color w:val="000000"/>
                <w:position w:val="-2"/>
                <w:sz w:val="18"/>
                <w:szCs w:val="18"/>
              </w:rPr>
              <w:t xml:space="preserve"> /</w:t>
            </w:r>
          </w:p>
        </w:tc>
      </w:tr>
      <w:tr w:rsidR="009D5D6B" w14:paraId="7C6B3C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1BC3C0" w14:textId="77777777" w:rsidR="009D5D6B"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18AE5" w14:textId="77777777" w:rsidR="009D5D6B" w:rsidRDefault="00000000">
            <w:pPr>
              <w:spacing w:before="135" w:after="135"/>
              <w:jc w:val="both"/>
              <w:textAlignment w:val="center"/>
            </w:pPr>
            <w:r>
              <w:rPr>
                <w:rFonts w:ascii="Arial" w:hAnsi="Arial" w:cs="Arial"/>
                <w:color w:val="000000"/>
                <w:position w:val="-2"/>
                <w:sz w:val="18"/>
                <w:szCs w:val="18"/>
              </w:rPr>
              <w:t>NI POTREBNO izpolnjevati pogoja</w:t>
            </w:r>
          </w:p>
          <w:p w14:paraId="0CAA4D7C" w14:textId="77777777" w:rsidR="009D5D6B" w:rsidRDefault="00000000">
            <w:pPr>
              <w:jc w:val="both"/>
              <w:textAlignment w:val="center"/>
            </w:pPr>
            <w:r>
              <w:rPr>
                <w:rFonts w:ascii="Arial" w:hAnsi="Arial" w:cs="Arial"/>
                <w:color w:val="000000"/>
                <w:position w:val="-2"/>
                <w:sz w:val="18"/>
                <w:szCs w:val="18"/>
              </w:rPr>
              <w:t> </w:t>
            </w:r>
          </w:p>
        </w:tc>
      </w:tr>
      <w:tr w:rsidR="009D5D6B" w14:paraId="2BB320B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086B80" w14:textId="77777777" w:rsidR="009D5D6B"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10DE0D" w14:textId="77777777" w:rsidR="009D5D6B" w:rsidRDefault="00000000">
            <w:pPr>
              <w:spacing w:before="135" w:after="135"/>
              <w:jc w:val="both"/>
              <w:textAlignment w:val="center"/>
            </w:pPr>
            <w:r>
              <w:rPr>
                <w:rFonts w:ascii="Arial" w:hAnsi="Arial" w:cs="Arial"/>
                <w:color w:val="000000"/>
                <w:position w:val="-2"/>
                <w:sz w:val="18"/>
                <w:szCs w:val="18"/>
              </w:rPr>
              <w:t>NI POTREBNO izpolnjevati pogoja</w:t>
            </w:r>
          </w:p>
          <w:p w14:paraId="09235651" w14:textId="77777777" w:rsidR="009D5D6B" w:rsidRDefault="00000000">
            <w:pPr>
              <w:jc w:val="both"/>
              <w:textAlignment w:val="center"/>
            </w:pPr>
            <w:r>
              <w:rPr>
                <w:rFonts w:ascii="Arial" w:hAnsi="Arial" w:cs="Arial"/>
                <w:color w:val="000000"/>
                <w:position w:val="-2"/>
                <w:sz w:val="18"/>
                <w:szCs w:val="18"/>
              </w:rPr>
              <w:t> </w:t>
            </w:r>
          </w:p>
        </w:tc>
      </w:tr>
    </w:tbl>
    <w:p w14:paraId="11FBDF29" w14:textId="77777777" w:rsidR="009D5D6B" w:rsidRDefault="009D5D6B"/>
    <w:tbl>
      <w:tblPr>
        <w:tblStyle w:val="NormalTablePHPDOCX"/>
        <w:tblW w:w="9300" w:type="dxa"/>
        <w:tblInd w:w="108" w:type="dxa"/>
        <w:tblLook w:val="04A0" w:firstRow="1" w:lastRow="0" w:firstColumn="1" w:lastColumn="0" w:noHBand="0" w:noVBand="1"/>
      </w:tblPr>
      <w:tblGrid>
        <w:gridCol w:w="1860"/>
        <w:gridCol w:w="7440"/>
      </w:tblGrid>
      <w:tr w:rsidR="009D5D6B" w14:paraId="2A963C9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6ACDBF9" w14:textId="77777777" w:rsidR="009D5D6B"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Dobavni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F9C26" w14:textId="77777777" w:rsidR="009D5D6B" w:rsidRDefault="00000000">
            <w:pPr>
              <w:spacing w:before="135" w:after="135"/>
              <w:jc w:val="both"/>
              <w:textAlignment w:val="center"/>
            </w:pPr>
            <w:r>
              <w:rPr>
                <w:rFonts w:ascii="Arial" w:hAnsi="Arial" w:cs="Arial"/>
                <w:color w:val="000000"/>
                <w:position w:val="-2"/>
                <w:sz w:val="18"/>
                <w:szCs w:val="18"/>
              </w:rPr>
              <w:t>Ponudnik mora zagotoviti, da bo dobavil in montiral opremo ter izvedel šolanje naročnikovega osebja v roku 45 dni po podpisu pogodbe.</w:t>
            </w:r>
          </w:p>
        </w:tc>
      </w:tr>
      <w:tr w:rsidR="009D5D6B" w14:paraId="7940E73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9F3E13" w14:textId="77777777" w:rsidR="009D5D6B"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1D5B35" w14:textId="77777777" w:rsidR="009D5D6B" w:rsidRDefault="00000000">
            <w:pPr>
              <w:spacing w:before="135" w:after="135"/>
              <w:jc w:val="both"/>
              <w:textAlignment w:val="center"/>
            </w:pPr>
            <w:r>
              <w:rPr>
                <w:rFonts w:ascii="Arial" w:hAnsi="Arial" w:cs="Arial"/>
                <w:color w:val="000000"/>
                <w:position w:val="-2"/>
                <w:sz w:val="18"/>
                <w:szCs w:val="18"/>
              </w:rPr>
              <w:t>ESPD obrazec in izpolnjen in podpisan Obrazec  KROVNA IZJAVA.</w:t>
            </w:r>
          </w:p>
        </w:tc>
      </w:tr>
      <w:tr w:rsidR="009D5D6B" w14:paraId="3B3FA7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F2A5C2" w14:textId="77777777" w:rsidR="009D5D6B"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CDE4A8" w14:textId="77777777" w:rsidR="009D5D6B" w:rsidRDefault="00000000">
            <w:pPr>
              <w:jc w:val="both"/>
              <w:textAlignment w:val="center"/>
            </w:pPr>
            <w:r>
              <w:rPr>
                <w:rFonts w:ascii="Arial" w:hAnsi="Arial" w:cs="Arial"/>
                <w:color w:val="000000"/>
                <w:position w:val="-2"/>
                <w:sz w:val="18"/>
                <w:szCs w:val="18"/>
              </w:rPr>
              <w:t> </w:t>
            </w:r>
          </w:p>
          <w:p w14:paraId="01C9F16E" w14:textId="77777777" w:rsidR="009D5D6B" w:rsidRDefault="00000000">
            <w:r>
              <w:rPr>
                <w:rFonts w:ascii="Arial" w:hAnsi="Arial" w:cs="Arial"/>
                <w:color w:val="000000"/>
                <w:position w:val="-2"/>
                <w:sz w:val="18"/>
                <w:szCs w:val="18"/>
              </w:rPr>
              <w:t xml:space="preserve"> /</w:t>
            </w:r>
          </w:p>
        </w:tc>
      </w:tr>
      <w:tr w:rsidR="009D5D6B" w14:paraId="033700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138A0F" w14:textId="77777777" w:rsidR="009D5D6B"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A41DFE" w14:textId="77777777" w:rsidR="009D5D6B" w:rsidRDefault="00000000">
            <w:pPr>
              <w:spacing w:before="135" w:after="135"/>
              <w:jc w:val="both"/>
              <w:textAlignment w:val="center"/>
            </w:pPr>
            <w:r>
              <w:rPr>
                <w:rFonts w:ascii="Arial" w:hAnsi="Arial" w:cs="Arial"/>
                <w:color w:val="000000"/>
                <w:position w:val="-2"/>
                <w:sz w:val="18"/>
                <w:szCs w:val="18"/>
              </w:rPr>
              <w:t>MORAJO izpolnjevati pogoj</w:t>
            </w:r>
          </w:p>
          <w:p w14:paraId="4F1F6A1F" w14:textId="77777777" w:rsidR="009D5D6B"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9D5D6B" w14:paraId="643ECE3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23B4C3" w14:textId="77777777" w:rsidR="009D5D6B"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DA8AD7" w14:textId="77777777" w:rsidR="009D5D6B" w:rsidRDefault="00000000">
            <w:pPr>
              <w:spacing w:before="135" w:after="135"/>
              <w:jc w:val="both"/>
              <w:textAlignment w:val="center"/>
            </w:pPr>
            <w:r>
              <w:rPr>
                <w:rFonts w:ascii="Arial" w:hAnsi="Arial" w:cs="Arial"/>
                <w:color w:val="000000"/>
                <w:position w:val="-2"/>
                <w:sz w:val="18"/>
                <w:szCs w:val="18"/>
              </w:rPr>
              <w:t>MORAJO izpolnjevati pogoj</w:t>
            </w:r>
          </w:p>
          <w:p w14:paraId="6F0D172B" w14:textId="77777777" w:rsidR="009D5D6B"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o izpolnjevanju pogojev in ESPD s podpisom katerega izjavlja, da izpolnjuje navedeni pogoj.</w:t>
            </w:r>
          </w:p>
        </w:tc>
      </w:tr>
    </w:tbl>
    <w:p w14:paraId="587B2A04" w14:textId="77777777" w:rsidR="009D5D6B" w:rsidRDefault="009D5D6B"/>
    <w:tbl>
      <w:tblPr>
        <w:tblStyle w:val="NormalTablePHPDOCX"/>
        <w:tblW w:w="9300" w:type="dxa"/>
        <w:tblInd w:w="108" w:type="dxa"/>
        <w:tblLook w:val="04A0" w:firstRow="1" w:lastRow="0" w:firstColumn="1" w:lastColumn="0" w:noHBand="0" w:noVBand="1"/>
      </w:tblPr>
      <w:tblGrid>
        <w:gridCol w:w="1860"/>
        <w:gridCol w:w="7440"/>
      </w:tblGrid>
      <w:tr w:rsidR="009D5D6B" w14:paraId="0C6B086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807C136" w14:textId="77777777" w:rsidR="009D5D6B"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Dostava in montaža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8BDB5B" w14:textId="77777777" w:rsidR="009D5D6B" w:rsidRDefault="00000000">
            <w:pPr>
              <w:spacing w:before="135" w:after="135"/>
              <w:jc w:val="both"/>
              <w:textAlignment w:val="center"/>
            </w:pPr>
            <w:r>
              <w:rPr>
                <w:rFonts w:ascii="Arial" w:hAnsi="Arial" w:cs="Arial"/>
                <w:color w:val="000000"/>
                <w:position w:val="-2"/>
                <w:sz w:val="18"/>
                <w:szCs w:val="18"/>
              </w:rPr>
              <w:t xml:space="preserve">Ponudnik mora zagotoviti dostavo blaga </w:t>
            </w:r>
            <w:proofErr w:type="spellStart"/>
            <w:r>
              <w:rPr>
                <w:rFonts w:ascii="Arial" w:hAnsi="Arial" w:cs="Arial"/>
                <w:color w:val="000000"/>
                <w:position w:val="-2"/>
                <w:sz w:val="18"/>
                <w:szCs w:val="18"/>
              </w:rPr>
              <w:t>ddp</w:t>
            </w:r>
            <w:proofErr w:type="spellEnd"/>
            <w:r>
              <w:rPr>
                <w:rFonts w:ascii="Arial" w:hAnsi="Arial" w:cs="Arial"/>
                <w:color w:val="000000"/>
                <w:position w:val="-2"/>
                <w:sz w:val="18"/>
                <w:szCs w:val="18"/>
              </w:rPr>
              <w:t xml:space="preserve"> Splošna bolnišnica Novo mesto, razloženo in montirano v prostore naročnika, v sklopu ponudbene cene.</w:t>
            </w:r>
          </w:p>
        </w:tc>
      </w:tr>
      <w:tr w:rsidR="009D5D6B" w14:paraId="311F6D9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2D2E4F" w14:textId="77777777" w:rsidR="009D5D6B"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64199" w14:textId="77777777" w:rsidR="009D5D6B" w:rsidRDefault="00000000">
            <w:pPr>
              <w:spacing w:before="135" w:after="135"/>
              <w:jc w:val="both"/>
              <w:textAlignment w:val="center"/>
            </w:pPr>
            <w:r>
              <w:rPr>
                <w:rFonts w:ascii="Arial" w:hAnsi="Arial" w:cs="Arial"/>
                <w:color w:val="000000"/>
                <w:position w:val="-2"/>
                <w:sz w:val="18"/>
                <w:szCs w:val="18"/>
              </w:rPr>
              <w:t>ESPD obrazec in izpolnjen in podpisan Obrazec  KROVNA IZJAVA.</w:t>
            </w:r>
          </w:p>
        </w:tc>
      </w:tr>
      <w:tr w:rsidR="009D5D6B" w14:paraId="611F50E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B1098" w14:textId="77777777" w:rsidR="009D5D6B" w:rsidRDefault="00000000">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78648C" w14:textId="77777777" w:rsidR="009D5D6B" w:rsidRDefault="00000000">
            <w:pPr>
              <w:jc w:val="both"/>
              <w:textAlignment w:val="center"/>
            </w:pPr>
            <w:r>
              <w:rPr>
                <w:rFonts w:ascii="Arial" w:hAnsi="Arial" w:cs="Arial"/>
                <w:color w:val="000000"/>
                <w:position w:val="-2"/>
                <w:sz w:val="18"/>
                <w:szCs w:val="18"/>
              </w:rPr>
              <w:t> </w:t>
            </w:r>
          </w:p>
          <w:p w14:paraId="21B613B8" w14:textId="77777777" w:rsidR="009D5D6B" w:rsidRDefault="00000000">
            <w:r>
              <w:rPr>
                <w:rFonts w:ascii="Arial" w:hAnsi="Arial" w:cs="Arial"/>
                <w:color w:val="000000"/>
                <w:position w:val="-2"/>
                <w:sz w:val="18"/>
                <w:szCs w:val="18"/>
              </w:rPr>
              <w:t xml:space="preserve"> /</w:t>
            </w:r>
          </w:p>
        </w:tc>
      </w:tr>
      <w:tr w:rsidR="009D5D6B" w14:paraId="45B3E8E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6FD709" w14:textId="77777777" w:rsidR="009D5D6B"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992653" w14:textId="77777777" w:rsidR="009D5D6B" w:rsidRDefault="00000000">
            <w:pPr>
              <w:spacing w:before="135" w:after="135"/>
              <w:jc w:val="both"/>
              <w:textAlignment w:val="center"/>
            </w:pPr>
            <w:r>
              <w:rPr>
                <w:rFonts w:ascii="Arial" w:hAnsi="Arial" w:cs="Arial"/>
                <w:color w:val="000000"/>
                <w:position w:val="-2"/>
                <w:sz w:val="18"/>
                <w:szCs w:val="18"/>
              </w:rPr>
              <w:t>MORAJO izpolnjevati pogoj</w:t>
            </w:r>
          </w:p>
          <w:p w14:paraId="685FFE83" w14:textId="77777777" w:rsidR="009D5D6B"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9D5D6B" w14:paraId="34C3D6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B467B" w14:textId="77777777" w:rsidR="009D5D6B"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CB9E9F" w14:textId="77777777" w:rsidR="009D5D6B" w:rsidRDefault="00000000">
            <w:pPr>
              <w:spacing w:before="135" w:after="135"/>
              <w:jc w:val="both"/>
              <w:textAlignment w:val="center"/>
            </w:pPr>
            <w:r>
              <w:rPr>
                <w:rFonts w:ascii="Arial" w:hAnsi="Arial" w:cs="Arial"/>
                <w:color w:val="000000"/>
                <w:position w:val="-2"/>
                <w:sz w:val="18"/>
                <w:szCs w:val="18"/>
              </w:rPr>
              <w:t>MORAJO izpolnjevati pogoj</w:t>
            </w:r>
          </w:p>
          <w:p w14:paraId="01910D9C" w14:textId="77777777" w:rsidR="009D5D6B"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o izpolnjevanju pogojev in ESPD s podpisom katerega izjavlja, da izpolnjuje navedeni pogoj.</w:t>
            </w:r>
          </w:p>
        </w:tc>
      </w:tr>
    </w:tbl>
    <w:p w14:paraId="581A8B89" w14:textId="77777777" w:rsidR="009D5D6B" w:rsidRDefault="009D5D6B"/>
    <w:tbl>
      <w:tblPr>
        <w:tblStyle w:val="NormalTablePHPDOCX"/>
        <w:tblW w:w="9300" w:type="dxa"/>
        <w:tblInd w:w="108" w:type="dxa"/>
        <w:tblLook w:val="04A0" w:firstRow="1" w:lastRow="0" w:firstColumn="1" w:lastColumn="0" w:noHBand="0" w:noVBand="1"/>
      </w:tblPr>
      <w:tblGrid>
        <w:gridCol w:w="1860"/>
        <w:gridCol w:w="7440"/>
      </w:tblGrid>
      <w:tr w:rsidR="009D5D6B" w14:paraId="46FE585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D67E8E4" w14:textId="77777777" w:rsidR="009D5D6B" w:rsidRDefault="00000000">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CE certifikat in izjava o skladnosti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5E3404" w14:textId="77777777" w:rsidR="009D5D6B" w:rsidRDefault="00000000">
            <w:pPr>
              <w:spacing w:before="135" w:after="135"/>
              <w:jc w:val="both"/>
              <w:textAlignment w:val="center"/>
            </w:pPr>
            <w:r>
              <w:rPr>
                <w:rFonts w:ascii="Arial" w:hAnsi="Arial" w:cs="Arial"/>
                <w:color w:val="000000"/>
                <w:position w:val="-2"/>
                <w:sz w:val="18"/>
                <w:szCs w:val="18"/>
              </w:rPr>
              <w:t xml:space="preserve">Da zagotavlja, da ima vse ponujeno blago CE certifikat, s katerim izkazuje varnost, kakovost in uporabnost ponujene opreme v skladu s smernicami  direktive 93/42/EEC ter za vse ponujeno blago razpolaga z izjavami o skladnosti - </w:t>
            </w:r>
            <w:proofErr w:type="spellStart"/>
            <w:r>
              <w:rPr>
                <w:rFonts w:ascii="Arial" w:hAnsi="Arial" w:cs="Arial"/>
                <w:color w:val="000000"/>
                <w:position w:val="-2"/>
                <w:sz w:val="18"/>
                <w:szCs w:val="18"/>
              </w:rPr>
              <w:t>declaration</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of</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conformity</w:t>
            </w:r>
            <w:proofErr w:type="spellEnd"/>
            <w:r>
              <w:rPr>
                <w:rFonts w:ascii="Arial" w:hAnsi="Arial" w:cs="Arial"/>
                <w:color w:val="000000"/>
                <w:position w:val="-2"/>
                <w:sz w:val="18"/>
                <w:szCs w:val="18"/>
              </w:rPr>
              <w:t>, pri čemer se zavezuje, da bo v primeru izbire, ob vsaki spremembi razvrstitve ponujenega blaga v razrede, v času trajanja pogodbe o te obvestil naročnika in mu posredoval ustrezno dokumentacijo.</w:t>
            </w:r>
          </w:p>
        </w:tc>
      </w:tr>
      <w:tr w:rsidR="009D5D6B" w14:paraId="1254EAE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8FE81C" w14:textId="77777777" w:rsidR="009D5D6B"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C8403A" w14:textId="77777777" w:rsidR="009D5D6B" w:rsidRDefault="00000000">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 ter predloži veljavne CE certifikate in izjave o skladnosti za ponujeno opremo.</w:t>
            </w:r>
          </w:p>
        </w:tc>
      </w:tr>
      <w:tr w:rsidR="009D5D6B" w14:paraId="773CD4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C4873E" w14:textId="77777777" w:rsidR="009D5D6B"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8541DF" w14:textId="77777777" w:rsidR="009D5D6B" w:rsidRDefault="00000000">
            <w:pPr>
              <w:spacing w:before="135" w:after="135"/>
              <w:jc w:val="both"/>
              <w:textAlignment w:val="center"/>
            </w:pPr>
            <w:r>
              <w:rPr>
                <w:rFonts w:ascii="Arial" w:hAnsi="Arial" w:cs="Arial"/>
                <w:color w:val="000000"/>
                <w:position w:val="-2"/>
                <w:sz w:val="18"/>
                <w:szCs w:val="18"/>
              </w:rPr>
              <w:t xml:space="preserve">Ponudnik mora poleg upoštevanja določil Zakona o medicinskih pripomočkih (Uradni list RS, št. RS, št. 98/09 in 112/21-ZNUPZ; v nadaljevanju: </w:t>
            </w:r>
            <w:proofErr w:type="spellStart"/>
            <w:r>
              <w:rPr>
                <w:rFonts w:ascii="Arial" w:hAnsi="Arial" w:cs="Arial"/>
                <w:color w:val="000000"/>
                <w:position w:val="-2"/>
                <w:sz w:val="18"/>
                <w:szCs w:val="18"/>
              </w:rPr>
              <w:t>ZMedPri</w:t>
            </w:r>
            <w:proofErr w:type="spellEnd"/>
            <w:r>
              <w:rPr>
                <w:rFonts w:ascii="Arial" w:hAnsi="Arial" w:cs="Arial"/>
                <w:color w:val="000000"/>
                <w:position w:val="-2"/>
                <w:sz w:val="18"/>
                <w:szCs w:val="18"/>
              </w:rPr>
              <w:t xml:space="preserve">) upoštevati tudi določila </w:t>
            </w:r>
            <w:hyperlink r:id="rId10" w:history="1">
              <w:r>
                <w:rPr>
                  <w:rFonts w:ascii="Arial" w:hAnsi="Arial" w:cs="Arial"/>
                  <w:color w:val="0000CC"/>
                  <w:position w:val="-2"/>
                  <w:sz w:val="18"/>
                  <w:szCs w:val="18"/>
                  <w:u w:val="single"/>
                </w:rPr>
                <w:t>Uredbe (EU) 2017/745</w:t>
              </w:r>
            </w:hyperlink>
            <w:r>
              <w:rPr>
                <w:rFonts w:ascii="Arial" w:hAnsi="Arial" w:cs="Arial"/>
                <w:color w:val="000000"/>
                <w:position w:val="-2"/>
                <w:sz w:val="18"/>
                <w:szCs w:val="18"/>
              </w:rPr>
              <w:t xml:space="preserve"> Evropskega parlamenta in Sveta z dne 5. aprila 2017 o medicinskih pripomočkih, spremembi Direktive 2001/83/ES, Uredbe (ES) št. 178/2002 in Uredbe (ES) št. 1223/2009 ter razveljavitvi direktiv Sveta 90/385/EGS in 93/42/EGS (UL L št. 117 z dne 5. 5. 2017; v nadaljevanju: MDR) ter </w:t>
            </w:r>
            <w:hyperlink r:id="rId11" w:history="1">
              <w:r>
                <w:rPr>
                  <w:rFonts w:ascii="Arial" w:hAnsi="Arial" w:cs="Arial"/>
                  <w:color w:val="0000CC"/>
                  <w:position w:val="-2"/>
                  <w:sz w:val="18"/>
                  <w:szCs w:val="18"/>
                  <w:u w:val="single"/>
                </w:rPr>
                <w:t>Uredbe (EU) 2017/74</w:t>
              </w:r>
            </w:hyperlink>
            <w:r>
              <w:rPr>
                <w:rFonts w:ascii="Arial" w:hAnsi="Arial" w:cs="Arial"/>
                <w:color w:val="000000"/>
                <w:position w:val="-2"/>
                <w:sz w:val="18"/>
                <w:szCs w:val="18"/>
              </w:rPr>
              <w:t>6 Evropskega parlamenta in Sveta z dne 5. aprila 2017 o in vitro medicinskih pripomočkih ter razveljavitvi direktive Sveta 98/79/ES in Sklepa Komisije 2010/227/EU </w:t>
            </w:r>
          </w:p>
        </w:tc>
      </w:tr>
      <w:tr w:rsidR="009D5D6B" w14:paraId="745487F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B190E2" w14:textId="77777777" w:rsidR="009D5D6B"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10327F" w14:textId="77777777" w:rsidR="009D5D6B" w:rsidRDefault="00000000">
            <w:pPr>
              <w:spacing w:before="135" w:after="135"/>
              <w:jc w:val="both"/>
              <w:textAlignment w:val="center"/>
            </w:pPr>
            <w:r>
              <w:rPr>
                <w:rFonts w:ascii="Arial" w:hAnsi="Arial" w:cs="Arial"/>
                <w:color w:val="000000"/>
                <w:position w:val="-2"/>
                <w:sz w:val="18"/>
                <w:szCs w:val="18"/>
              </w:rPr>
              <w:t>MORAJO izpolnjevati pogoj</w:t>
            </w:r>
          </w:p>
          <w:p w14:paraId="4E6E30D7" w14:textId="77777777" w:rsidR="009D5D6B"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9D5D6B" w14:paraId="6FAAE49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EFE83D" w14:textId="77777777" w:rsidR="009D5D6B"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AD5549" w14:textId="77777777" w:rsidR="009D5D6B" w:rsidRDefault="00000000">
            <w:pPr>
              <w:spacing w:before="135" w:after="135"/>
              <w:jc w:val="both"/>
              <w:textAlignment w:val="center"/>
            </w:pPr>
            <w:r>
              <w:rPr>
                <w:rFonts w:ascii="Arial" w:hAnsi="Arial" w:cs="Arial"/>
                <w:color w:val="000000"/>
                <w:position w:val="-2"/>
                <w:sz w:val="18"/>
                <w:szCs w:val="18"/>
              </w:rPr>
              <w:t>MORAJO izpolnjevati pogoj</w:t>
            </w:r>
          </w:p>
          <w:p w14:paraId="1BADA54B" w14:textId="77777777" w:rsidR="009D5D6B"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o izpolnjevanju pogojev in ESPD s podpisom katerega izjavlja, da izpolnjuje navedeni pogoj.</w:t>
            </w:r>
          </w:p>
        </w:tc>
      </w:tr>
    </w:tbl>
    <w:p w14:paraId="0A0F82F8" w14:textId="77777777" w:rsidR="009D5D6B" w:rsidRDefault="009D5D6B"/>
    <w:tbl>
      <w:tblPr>
        <w:tblStyle w:val="NormalTablePHPDOCX"/>
        <w:tblW w:w="9300" w:type="dxa"/>
        <w:tblInd w:w="108" w:type="dxa"/>
        <w:tblLook w:val="04A0" w:firstRow="1" w:lastRow="0" w:firstColumn="1" w:lastColumn="0" w:noHBand="0" w:noVBand="1"/>
      </w:tblPr>
      <w:tblGrid>
        <w:gridCol w:w="1860"/>
        <w:gridCol w:w="7440"/>
      </w:tblGrid>
      <w:tr w:rsidR="009D5D6B" w14:paraId="7327FDC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02013FA" w14:textId="77777777" w:rsidR="009D5D6B" w:rsidRDefault="00000000">
            <w:pPr>
              <w:jc w:val="center"/>
            </w:pPr>
            <w:r>
              <w:rPr>
                <w:rFonts w:ascii="Arial" w:hAnsi="Arial" w:cs="Arial"/>
                <w:b/>
                <w:bCs/>
                <w:color w:val="FFFFFF"/>
                <w:position w:val="-2"/>
                <w:sz w:val="18"/>
                <w:szCs w:val="18"/>
              </w:rPr>
              <w:lastRenderedPageBreak/>
              <w:t>POGOJ 6</w:t>
            </w:r>
            <w:r>
              <w:rPr>
                <w:rFonts w:ascii="Arial" w:hAnsi="Arial" w:cs="Arial"/>
                <w:b/>
                <w:bCs/>
                <w:color w:val="FFFFFF"/>
                <w:position w:val="-2"/>
                <w:sz w:val="18"/>
                <w:szCs w:val="18"/>
              </w:rPr>
              <w:br/>
              <w:t>Servis, usposobljenost servisa in rezervni deli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AB13EB" w14:textId="77777777" w:rsidR="009D5D6B" w:rsidRDefault="00000000">
            <w:pPr>
              <w:spacing w:before="135" w:after="135"/>
              <w:jc w:val="both"/>
              <w:textAlignment w:val="center"/>
            </w:pPr>
            <w:r>
              <w:rPr>
                <w:rFonts w:ascii="Arial" w:hAnsi="Arial" w:cs="Arial"/>
                <w:color w:val="000000"/>
                <w:position w:val="-2"/>
                <w:sz w:val="18"/>
                <w:szCs w:val="18"/>
              </w:rPr>
              <w:t>Da zagotavlja pooblaščen in usposobljen servis v Republiki Sloveniji, ki ima pooblastilo za pogodbeno vzdrževanje od proizvajalca opreme ter zagotavlja dobavo rezervnih delo še vsaj 9 let po poteku garancijske dobe.</w:t>
            </w:r>
          </w:p>
        </w:tc>
      </w:tr>
      <w:tr w:rsidR="009D5D6B" w14:paraId="5A6371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3EB7B8" w14:textId="77777777" w:rsidR="009D5D6B"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1AE92E" w14:textId="77777777" w:rsidR="009D5D6B" w:rsidRDefault="00000000">
            <w:pPr>
              <w:spacing w:before="135" w:after="135"/>
              <w:jc w:val="both"/>
              <w:textAlignment w:val="center"/>
            </w:pPr>
            <w:r>
              <w:rPr>
                <w:rFonts w:ascii="Arial" w:hAnsi="Arial" w:cs="Arial"/>
                <w:color w:val="000000"/>
                <w:position w:val="-2"/>
                <w:sz w:val="18"/>
                <w:szCs w:val="18"/>
              </w:rPr>
              <w:t>Ponudnik mora predložiti ESPD in podpisan in žigosan obrazec Krovne izjave s podpisom katerega izjavlja, da izpolnjuje navedeni pogoj, priložiti pa mora tudi: </w:t>
            </w:r>
          </w:p>
          <w:tbl>
            <w:tblPr>
              <w:tblStyle w:val="NormalTablePHPDOCX"/>
              <w:tblW w:w="5000" w:type="pct"/>
              <w:tblLook w:val="04A0" w:firstRow="1" w:lastRow="0" w:firstColumn="1" w:lastColumn="0" w:noHBand="0" w:noVBand="1"/>
            </w:tblPr>
            <w:tblGrid>
              <w:gridCol w:w="7224"/>
            </w:tblGrid>
            <w:tr w:rsidR="009D5D6B" w14:paraId="15583026"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008"/>
                  </w:tblGrid>
                  <w:tr w:rsidR="009D5D6B" w14:paraId="2BE7BE13" w14:textId="77777777">
                    <w:tc>
                      <w:tcPr>
                        <w:tcW w:w="0" w:type="auto"/>
                        <w:tcMar>
                          <w:top w:w="0" w:type="auto"/>
                          <w:bottom w:w="0" w:type="auto"/>
                        </w:tcMar>
                      </w:tcPr>
                      <w:p w14:paraId="607073A8" w14:textId="77777777" w:rsidR="009D5D6B" w:rsidRDefault="00000000">
                        <w:pPr>
                          <w:numPr>
                            <w:ilvl w:val="0"/>
                            <w:numId w:val="7"/>
                          </w:numPr>
                          <w:rPr>
                            <w:rFonts w:ascii="Arial" w:hAnsi="Arial" w:cs="Arial"/>
                            <w:color w:val="000000"/>
                            <w:sz w:val="18"/>
                            <w:szCs w:val="18"/>
                          </w:rPr>
                        </w:pPr>
                        <w:r>
                          <w:rPr>
                            <w:rFonts w:ascii="Arial" w:hAnsi="Arial" w:cs="Arial"/>
                            <w:color w:val="000000"/>
                            <w:position w:val="-2"/>
                            <w:sz w:val="18"/>
                            <w:szCs w:val="18"/>
                          </w:rPr>
                          <w:t>scan veljavnega dokumenta oz. pogodbe izdan s strani proizvajalca oz. principala ponujene opreme, kjer je jasno razviden status pooblaščenega  serviserja ponujene opreme;</w:t>
                        </w:r>
                      </w:p>
                      <w:p w14:paraId="5511EE17" w14:textId="77777777" w:rsidR="009D5D6B" w:rsidRDefault="00000000">
                        <w:pPr>
                          <w:numPr>
                            <w:ilvl w:val="0"/>
                            <w:numId w:val="7"/>
                          </w:numPr>
                          <w:rPr>
                            <w:rFonts w:ascii="Arial" w:hAnsi="Arial" w:cs="Arial"/>
                            <w:color w:val="000000"/>
                            <w:sz w:val="18"/>
                            <w:szCs w:val="18"/>
                          </w:rPr>
                        </w:pPr>
                        <w:r>
                          <w:rPr>
                            <w:rFonts w:ascii="Arial" w:hAnsi="Arial" w:cs="Arial"/>
                            <w:color w:val="000000"/>
                            <w:position w:val="-2"/>
                            <w:sz w:val="18"/>
                            <w:szCs w:val="18"/>
                          </w:rPr>
                          <w:t>scan certifikata o usposobljenosti serviserja za delo s ponujeno opremo.</w:t>
                        </w:r>
                      </w:p>
                    </w:tc>
                  </w:tr>
                </w:tbl>
                <w:p w14:paraId="7473B0F2" w14:textId="77777777" w:rsidR="009D5D6B" w:rsidRDefault="009D5D6B"/>
              </w:tc>
            </w:tr>
          </w:tbl>
          <w:p w14:paraId="733BDB92" w14:textId="77777777" w:rsidR="009D5D6B" w:rsidRDefault="009D5D6B"/>
        </w:tc>
      </w:tr>
      <w:tr w:rsidR="009D5D6B" w14:paraId="0377DD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7E95F" w14:textId="77777777" w:rsidR="009D5D6B"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60B6C8" w14:textId="77777777" w:rsidR="009D5D6B" w:rsidRDefault="00000000">
            <w:pPr>
              <w:jc w:val="both"/>
              <w:textAlignment w:val="center"/>
            </w:pPr>
            <w:r>
              <w:rPr>
                <w:rFonts w:ascii="Arial" w:hAnsi="Arial" w:cs="Arial"/>
                <w:color w:val="000000"/>
                <w:position w:val="-2"/>
                <w:sz w:val="18"/>
                <w:szCs w:val="18"/>
              </w:rPr>
              <w:t> </w:t>
            </w:r>
          </w:p>
          <w:p w14:paraId="5D50E541" w14:textId="77777777" w:rsidR="009D5D6B" w:rsidRDefault="00000000">
            <w:r>
              <w:rPr>
                <w:rFonts w:ascii="Arial" w:hAnsi="Arial" w:cs="Arial"/>
                <w:color w:val="000000"/>
                <w:position w:val="-2"/>
                <w:sz w:val="18"/>
                <w:szCs w:val="18"/>
              </w:rPr>
              <w:t xml:space="preserve"> /</w:t>
            </w:r>
          </w:p>
        </w:tc>
      </w:tr>
      <w:tr w:rsidR="009D5D6B" w14:paraId="7B4EAA9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6E17FE" w14:textId="77777777" w:rsidR="009D5D6B"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9B27AB" w14:textId="77777777" w:rsidR="009D5D6B" w:rsidRDefault="00000000">
            <w:pPr>
              <w:spacing w:before="135" w:after="135"/>
              <w:jc w:val="both"/>
              <w:textAlignment w:val="center"/>
            </w:pPr>
            <w:r>
              <w:rPr>
                <w:rFonts w:ascii="Arial" w:hAnsi="Arial" w:cs="Arial"/>
                <w:color w:val="000000"/>
                <w:position w:val="-2"/>
                <w:sz w:val="18"/>
                <w:szCs w:val="18"/>
              </w:rPr>
              <w:t>MORAJO izpolnjevati pogoj</w:t>
            </w:r>
          </w:p>
          <w:p w14:paraId="354D8E08" w14:textId="77777777" w:rsidR="009D5D6B"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ESPD in podpisan in žigosan obrazec Krovne izjave s podpisom katerega izjavlja, da izpolnjuje navedeni pogoj.</w:t>
            </w:r>
          </w:p>
        </w:tc>
      </w:tr>
      <w:tr w:rsidR="009D5D6B" w14:paraId="34A0C54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41D7B" w14:textId="77777777" w:rsidR="009D5D6B"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1BC670" w14:textId="77777777" w:rsidR="009D5D6B" w:rsidRDefault="00000000">
            <w:pPr>
              <w:spacing w:before="135" w:after="135"/>
              <w:jc w:val="both"/>
              <w:textAlignment w:val="center"/>
            </w:pPr>
            <w:r>
              <w:rPr>
                <w:rFonts w:ascii="Arial" w:hAnsi="Arial" w:cs="Arial"/>
                <w:color w:val="000000"/>
                <w:position w:val="-2"/>
                <w:sz w:val="18"/>
                <w:szCs w:val="18"/>
              </w:rPr>
              <w:t>MORAJO izpolnjevati pogoj</w:t>
            </w:r>
          </w:p>
          <w:p w14:paraId="1F98667E" w14:textId="77777777" w:rsidR="009D5D6B"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ESPD in podpisan in žigosan obrazec Izjava zastopnika podizvajalca s podpisom katerega izjavlja, da izpolnjuje navedeni pogoj.</w:t>
            </w:r>
          </w:p>
        </w:tc>
      </w:tr>
    </w:tbl>
    <w:p w14:paraId="16BCA536" w14:textId="77777777" w:rsidR="009D5D6B" w:rsidRDefault="009D5D6B"/>
    <w:tbl>
      <w:tblPr>
        <w:tblStyle w:val="NormalTablePHPDOCX"/>
        <w:tblW w:w="9300" w:type="dxa"/>
        <w:tblInd w:w="108" w:type="dxa"/>
        <w:tblLook w:val="04A0" w:firstRow="1" w:lastRow="0" w:firstColumn="1" w:lastColumn="0" w:noHBand="0" w:noVBand="1"/>
      </w:tblPr>
      <w:tblGrid>
        <w:gridCol w:w="1860"/>
        <w:gridCol w:w="7440"/>
      </w:tblGrid>
      <w:tr w:rsidR="009D5D6B" w14:paraId="0266477A"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E1AC47C" w14:textId="77777777" w:rsidR="009D5D6B" w:rsidRDefault="00000000">
            <w:pPr>
              <w:jc w:val="center"/>
            </w:pPr>
            <w:r>
              <w:rPr>
                <w:rFonts w:ascii="Arial" w:hAnsi="Arial" w:cs="Arial"/>
                <w:b/>
                <w:bCs/>
                <w:color w:val="FFFFFF"/>
                <w:position w:val="-2"/>
                <w:sz w:val="18"/>
                <w:szCs w:val="18"/>
              </w:rPr>
              <w:t>POGOJ 7</w:t>
            </w:r>
            <w:r>
              <w:rPr>
                <w:rFonts w:ascii="Arial" w:hAnsi="Arial" w:cs="Arial"/>
                <w:b/>
                <w:bCs/>
                <w:color w:val="FFFFFF"/>
                <w:position w:val="-2"/>
                <w:sz w:val="18"/>
                <w:szCs w:val="18"/>
              </w:rPr>
              <w:br/>
              <w:t>Odzivni čas, čas odprave napake, nadomestna oprema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F0A7E8" w14:textId="77777777" w:rsidR="009D5D6B" w:rsidRDefault="00000000">
            <w:pPr>
              <w:spacing w:before="135" w:after="135"/>
              <w:jc w:val="both"/>
              <w:textAlignment w:val="center"/>
            </w:pPr>
            <w:r>
              <w:rPr>
                <w:rFonts w:ascii="Arial" w:hAnsi="Arial" w:cs="Arial"/>
                <w:color w:val="000000"/>
                <w:position w:val="-2"/>
                <w:sz w:val="18"/>
                <w:szCs w:val="18"/>
              </w:rPr>
              <w:t xml:space="preserve">Ponudnik mora zagotavljati odzivni čas servisa največ 24 ur po prejemu pisnega obvestila in maksimalno 72 ur oz. 3 delovne dni po prejemu pisnega obvestila za dobavo rezervnih delov in odpravo napak oz. v primeru, da v tem času odprava napake ni možna, dostavo kakovostno in funkcionalno najmanj enakovredne delujoče opreme naročniku v uporabo za čas do odprave napake na opremi - v kolikor bi naročnik to zahteval, in sicer v garancijskem roku (na stroške dobavitelja) in  v </w:t>
            </w:r>
            <w:proofErr w:type="spellStart"/>
            <w:r>
              <w:rPr>
                <w:rFonts w:ascii="Arial" w:hAnsi="Arial" w:cs="Arial"/>
                <w:color w:val="000000"/>
                <w:position w:val="-2"/>
                <w:sz w:val="18"/>
                <w:szCs w:val="18"/>
              </w:rPr>
              <w:t>pogarancijskem</w:t>
            </w:r>
            <w:proofErr w:type="spellEnd"/>
            <w:r>
              <w:rPr>
                <w:rFonts w:ascii="Arial" w:hAnsi="Arial" w:cs="Arial"/>
                <w:color w:val="000000"/>
                <w:position w:val="-2"/>
                <w:sz w:val="18"/>
                <w:szCs w:val="18"/>
              </w:rPr>
              <w:t xml:space="preserve"> roku (na stroške naročnika).</w:t>
            </w:r>
          </w:p>
        </w:tc>
      </w:tr>
      <w:tr w:rsidR="009D5D6B" w14:paraId="3B4B13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D0BEC8" w14:textId="77777777" w:rsidR="009D5D6B"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33BF9E" w14:textId="77777777" w:rsidR="009D5D6B" w:rsidRDefault="00000000">
            <w:pPr>
              <w:spacing w:before="135" w:after="135"/>
              <w:jc w:val="both"/>
              <w:textAlignment w:val="center"/>
            </w:pPr>
            <w:r>
              <w:rPr>
                <w:rFonts w:ascii="Arial" w:hAnsi="Arial" w:cs="Arial"/>
                <w:color w:val="000000"/>
                <w:position w:val="-2"/>
                <w:sz w:val="18"/>
                <w:szCs w:val="18"/>
              </w:rPr>
              <w:t>ESPD obrazec in izpolnjen in podpisan Obrazec  KROVNA IZJAVA</w:t>
            </w:r>
          </w:p>
        </w:tc>
      </w:tr>
      <w:tr w:rsidR="009D5D6B" w14:paraId="263A78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417043" w14:textId="77777777" w:rsidR="009D5D6B"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7C8711" w14:textId="77777777" w:rsidR="009D5D6B" w:rsidRDefault="00000000">
            <w:pPr>
              <w:jc w:val="both"/>
              <w:textAlignment w:val="center"/>
            </w:pPr>
            <w:r>
              <w:rPr>
                <w:rFonts w:ascii="Arial" w:hAnsi="Arial" w:cs="Arial"/>
                <w:color w:val="000000"/>
                <w:position w:val="-2"/>
                <w:sz w:val="18"/>
                <w:szCs w:val="18"/>
              </w:rPr>
              <w:t> </w:t>
            </w:r>
          </w:p>
          <w:p w14:paraId="03567105" w14:textId="77777777" w:rsidR="009D5D6B" w:rsidRDefault="00000000">
            <w:r>
              <w:rPr>
                <w:rFonts w:ascii="Arial" w:hAnsi="Arial" w:cs="Arial"/>
                <w:color w:val="000000"/>
                <w:position w:val="-2"/>
                <w:sz w:val="18"/>
                <w:szCs w:val="18"/>
              </w:rPr>
              <w:t xml:space="preserve"> /</w:t>
            </w:r>
          </w:p>
        </w:tc>
      </w:tr>
      <w:tr w:rsidR="009D5D6B" w14:paraId="441985B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1F3D04" w14:textId="77777777" w:rsidR="009D5D6B"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7490AE" w14:textId="77777777" w:rsidR="009D5D6B" w:rsidRDefault="00000000">
            <w:pPr>
              <w:spacing w:before="135" w:after="135"/>
              <w:jc w:val="both"/>
              <w:textAlignment w:val="center"/>
            </w:pPr>
            <w:r>
              <w:rPr>
                <w:rFonts w:ascii="Arial" w:hAnsi="Arial" w:cs="Arial"/>
                <w:color w:val="000000"/>
                <w:position w:val="-2"/>
                <w:sz w:val="18"/>
                <w:szCs w:val="18"/>
              </w:rPr>
              <w:t>MORAJO izpolnjevati pogoj</w:t>
            </w:r>
          </w:p>
          <w:p w14:paraId="23DF2EF7" w14:textId="77777777" w:rsidR="009D5D6B"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ESPD in podpisan in žigosan obrazec Krovne izjave s podpisom katerega izjavlja, da izpolnjuje navedeni pogoj.</w:t>
            </w:r>
          </w:p>
        </w:tc>
      </w:tr>
      <w:tr w:rsidR="009D5D6B" w14:paraId="2499E3B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2B51A3" w14:textId="77777777" w:rsidR="009D5D6B"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E7AEBB" w14:textId="77777777" w:rsidR="009D5D6B" w:rsidRDefault="00000000">
            <w:pPr>
              <w:spacing w:before="135" w:after="135"/>
              <w:jc w:val="both"/>
              <w:textAlignment w:val="center"/>
            </w:pPr>
            <w:r>
              <w:rPr>
                <w:rFonts w:ascii="Arial" w:hAnsi="Arial" w:cs="Arial"/>
                <w:color w:val="000000"/>
                <w:position w:val="-2"/>
                <w:sz w:val="18"/>
                <w:szCs w:val="18"/>
              </w:rPr>
              <w:t>MORAJO izpolnjevati pogoj</w:t>
            </w:r>
          </w:p>
          <w:p w14:paraId="3D2737F1" w14:textId="77777777" w:rsidR="009D5D6B" w:rsidRDefault="00000000">
            <w:pPr>
              <w:spacing w:before="135" w:after="135"/>
              <w:jc w:val="both"/>
              <w:textAlignment w:val="center"/>
            </w:pPr>
            <w:r>
              <w:rPr>
                <w:rFonts w:ascii="Arial" w:hAnsi="Arial" w:cs="Arial"/>
                <w:color w:val="000000"/>
                <w:position w:val="-2"/>
                <w:sz w:val="18"/>
                <w:szCs w:val="18"/>
              </w:rPr>
              <w:lastRenderedPageBreak/>
              <w:t>Podizvajalci morajo pogoj izpolnjevati v obsegu, v katerem prevzemajo izvedbo del. Vsak izmed podizvajalcev mora predložiti ESPD in podpisan in žigosan obrazec Izjava zastopnika podizvajalca s podpisom katerega izjavlja, da izpolnjuje navedeni pogoj.</w:t>
            </w:r>
          </w:p>
        </w:tc>
      </w:tr>
    </w:tbl>
    <w:p w14:paraId="3EC15159" w14:textId="77777777" w:rsidR="009D5D6B" w:rsidRDefault="009D5D6B"/>
    <w:tbl>
      <w:tblPr>
        <w:tblStyle w:val="NormalTablePHPDOCX"/>
        <w:tblW w:w="9300" w:type="dxa"/>
        <w:tblInd w:w="108" w:type="dxa"/>
        <w:tblLook w:val="04A0" w:firstRow="1" w:lastRow="0" w:firstColumn="1" w:lastColumn="0" w:noHBand="0" w:noVBand="1"/>
      </w:tblPr>
      <w:tblGrid>
        <w:gridCol w:w="1860"/>
        <w:gridCol w:w="7440"/>
      </w:tblGrid>
      <w:tr w:rsidR="009D5D6B" w14:paraId="3DE48A04"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95A9ED2" w14:textId="77777777" w:rsidR="009D5D6B" w:rsidRDefault="00000000">
            <w:pPr>
              <w:jc w:val="center"/>
            </w:pPr>
            <w:r>
              <w:rPr>
                <w:rFonts w:ascii="Arial" w:hAnsi="Arial" w:cs="Arial"/>
                <w:b/>
                <w:bCs/>
                <w:color w:val="FFFFFF"/>
                <w:position w:val="-2"/>
                <w:sz w:val="18"/>
                <w:szCs w:val="18"/>
              </w:rPr>
              <w:t>POGOJ 8</w:t>
            </w:r>
            <w:r>
              <w:rPr>
                <w:rFonts w:ascii="Arial" w:hAnsi="Arial" w:cs="Arial"/>
                <w:b/>
                <w:bCs/>
                <w:color w:val="FFFFFF"/>
                <w:position w:val="-2"/>
                <w:sz w:val="18"/>
                <w:szCs w:val="18"/>
              </w:rPr>
              <w:br/>
              <w:t>Garancijska doba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8BAFD0" w14:textId="77777777" w:rsidR="009D5D6B" w:rsidRDefault="00000000">
            <w:pPr>
              <w:spacing w:before="135" w:after="135"/>
              <w:jc w:val="both"/>
              <w:textAlignment w:val="center"/>
            </w:pPr>
            <w:r>
              <w:rPr>
                <w:rFonts w:ascii="Arial" w:hAnsi="Arial" w:cs="Arial"/>
                <w:color w:val="000000"/>
                <w:position w:val="-2"/>
                <w:sz w:val="18"/>
                <w:szCs w:val="18"/>
              </w:rPr>
              <w:t>Ponudnik mora zagotavljati najmanj 24 mesečno garancijo šteto od podpisa primopredajnega zapisnika, za brezhibno delovanje celotne ponujene opreme, pri čemer mora garancija vključevati vso preventivno vzdrževanje in vse stroške dela, rezervnih delov, drobnega potrošnega materiala, potne stroške ter vse morebitne ostale stroške potrebne za odpravo napak oz. za zagotavljanje brezhibnega delovanja opreme. </w:t>
            </w:r>
          </w:p>
        </w:tc>
      </w:tr>
      <w:tr w:rsidR="009D5D6B" w14:paraId="1A5D86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8F91ED" w14:textId="77777777" w:rsidR="009D5D6B"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DDD5BD" w14:textId="77777777" w:rsidR="009D5D6B" w:rsidRDefault="00000000">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9D5D6B" w14:paraId="5F76C5B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04A4F2" w14:textId="77777777" w:rsidR="009D5D6B"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388252" w14:textId="77777777" w:rsidR="009D5D6B" w:rsidRDefault="00000000">
            <w:pPr>
              <w:jc w:val="both"/>
              <w:textAlignment w:val="center"/>
            </w:pPr>
            <w:r>
              <w:rPr>
                <w:rFonts w:ascii="Arial" w:hAnsi="Arial" w:cs="Arial"/>
                <w:color w:val="000000"/>
                <w:position w:val="-2"/>
                <w:sz w:val="18"/>
                <w:szCs w:val="18"/>
              </w:rPr>
              <w:t> </w:t>
            </w:r>
          </w:p>
          <w:p w14:paraId="64EC7CA5" w14:textId="77777777" w:rsidR="009D5D6B" w:rsidRDefault="00000000">
            <w:r>
              <w:rPr>
                <w:rFonts w:ascii="Arial" w:hAnsi="Arial" w:cs="Arial"/>
                <w:color w:val="000000"/>
                <w:position w:val="-2"/>
                <w:sz w:val="18"/>
                <w:szCs w:val="18"/>
              </w:rPr>
              <w:t xml:space="preserve"> /</w:t>
            </w:r>
          </w:p>
        </w:tc>
      </w:tr>
      <w:tr w:rsidR="009D5D6B" w14:paraId="015FE9D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8B0BE3" w14:textId="77777777" w:rsidR="009D5D6B"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53F594" w14:textId="77777777" w:rsidR="009D5D6B" w:rsidRDefault="00000000">
            <w:pPr>
              <w:spacing w:before="135" w:after="135"/>
              <w:jc w:val="both"/>
              <w:textAlignment w:val="center"/>
            </w:pPr>
            <w:r>
              <w:rPr>
                <w:rFonts w:ascii="Arial" w:hAnsi="Arial" w:cs="Arial"/>
                <w:color w:val="000000"/>
                <w:position w:val="-2"/>
                <w:sz w:val="18"/>
                <w:szCs w:val="18"/>
              </w:rPr>
              <w:t>MORAJO izpolnjevati pogoj</w:t>
            </w:r>
          </w:p>
          <w:p w14:paraId="7701211A" w14:textId="77777777" w:rsidR="009D5D6B"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ESPD in podpisan in žigosan obrazec Krovne izjave s podpisom katerega izjavlja, da izpolnjuje navedeni pogoj.</w:t>
            </w:r>
          </w:p>
        </w:tc>
      </w:tr>
      <w:tr w:rsidR="009D5D6B" w14:paraId="0CE2021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9ABFA3" w14:textId="77777777" w:rsidR="009D5D6B"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B6A495" w14:textId="77777777" w:rsidR="009D5D6B" w:rsidRDefault="00000000">
            <w:pPr>
              <w:spacing w:before="135" w:after="135"/>
              <w:jc w:val="both"/>
              <w:textAlignment w:val="center"/>
            </w:pPr>
            <w:r>
              <w:rPr>
                <w:rFonts w:ascii="Arial" w:hAnsi="Arial" w:cs="Arial"/>
                <w:color w:val="000000"/>
                <w:position w:val="-2"/>
                <w:sz w:val="18"/>
                <w:szCs w:val="18"/>
              </w:rPr>
              <w:t>MORAJO izpolnjevati pogoj</w:t>
            </w:r>
          </w:p>
          <w:p w14:paraId="07D4E1AB" w14:textId="77777777" w:rsidR="009D5D6B"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ESPD in podpisan in žigosan obrazec Izjava zastopnika podizvajalca s podpisom katerega izjavlja, da izpolnjuje navedeni pogoj.</w:t>
            </w:r>
          </w:p>
        </w:tc>
      </w:tr>
    </w:tbl>
    <w:p w14:paraId="5575E858" w14:textId="77777777" w:rsidR="009D5D6B" w:rsidRDefault="009D5D6B"/>
    <w:tbl>
      <w:tblPr>
        <w:tblStyle w:val="NormalTablePHPDOCX"/>
        <w:tblW w:w="9300" w:type="dxa"/>
        <w:tblInd w:w="108" w:type="dxa"/>
        <w:tblLook w:val="04A0" w:firstRow="1" w:lastRow="0" w:firstColumn="1" w:lastColumn="0" w:noHBand="0" w:noVBand="1"/>
      </w:tblPr>
      <w:tblGrid>
        <w:gridCol w:w="1860"/>
        <w:gridCol w:w="7440"/>
      </w:tblGrid>
      <w:tr w:rsidR="009D5D6B" w14:paraId="4B4E350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75F4B37" w14:textId="77777777" w:rsidR="009D5D6B" w:rsidRDefault="00000000">
            <w:pPr>
              <w:jc w:val="center"/>
            </w:pPr>
            <w:r>
              <w:rPr>
                <w:rFonts w:ascii="Arial" w:hAnsi="Arial" w:cs="Arial"/>
                <w:b/>
                <w:bCs/>
                <w:color w:val="FFFFFF"/>
                <w:position w:val="-2"/>
                <w:sz w:val="18"/>
                <w:szCs w:val="18"/>
              </w:rPr>
              <w:t>POGOJ 9</w:t>
            </w:r>
            <w:r>
              <w:rPr>
                <w:rFonts w:ascii="Arial" w:hAnsi="Arial" w:cs="Arial"/>
                <w:b/>
                <w:bCs/>
                <w:color w:val="FFFFFF"/>
                <w:position w:val="-2"/>
                <w:sz w:val="18"/>
                <w:szCs w:val="18"/>
              </w:rPr>
              <w:br/>
              <w:t>Šolanje uporabnikov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D54F41" w14:textId="77777777" w:rsidR="009D5D6B" w:rsidRDefault="00000000">
            <w:pPr>
              <w:spacing w:before="135" w:after="135"/>
              <w:jc w:val="both"/>
              <w:textAlignment w:val="center"/>
            </w:pPr>
            <w:r>
              <w:rPr>
                <w:rFonts w:ascii="Arial" w:hAnsi="Arial" w:cs="Arial"/>
                <w:color w:val="000000"/>
                <w:position w:val="-2"/>
                <w:sz w:val="18"/>
                <w:szCs w:val="18"/>
              </w:rPr>
              <w:t>Da zagotavlja, da bo v primeru izbire naročniku zagotovil ob dobavi, montaži in zagonu tudi izvedbo šolanja naročnikovega osebja za varno delo s ponujeno opremo, v skladu z zahtevami naročnika  v sklopu ponudbene cene.</w:t>
            </w:r>
          </w:p>
        </w:tc>
      </w:tr>
      <w:tr w:rsidR="009D5D6B" w14:paraId="1739B5E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4FACE" w14:textId="77777777" w:rsidR="009D5D6B"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65938" w14:textId="77777777" w:rsidR="009D5D6B" w:rsidRDefault="00000000">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9D5D6B" w14:paraId="22D2E4E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0327DF" w14:textId="77777777" w:rsidR="009D5D6B"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D5327" w14:textId="77777777" w:rsidR="009D5D6B" w:rsidRDefault="00000000">
            <w:pPr>
              <w:jc w:val="both"/>
              <w:textAlignment w:val="center"/>
            </w:pPr>
            <w:r>
              <w:rPr>
                <w:rFonts w:ascii="Arial" w:hAnsi="Arial" w:cs="Arial"/>
                <w:color w:val="000000"/>
                <w:position w:val="-2"/>
                <w:sz w:val="18"/>
                <w:szCs w:val="18"/>
              </w:rPr>
              <w:t> </w:t>
            </w:r>
          </w:p>
          <w:p w14:paraId="400BE166" w14:textId="77777777" w:rsidR="009D5D6B" w:rsidRDefault="00000000">
            <w:r>
              <w:rPr>
                <w:rFonts w:ascii="Arial" w:hAnsi="Arial" w:cs="Arial"/>
                <w:color w:val="000000"/>
                <w:position w:val="-2"/>
                <w:sz w:val="18"/>
                <w:szCs w:val="18"/>
              </w:rPr>
              <w:t xml:space="preserve"> /</w:t>
            </w:r>
          </w:p>
        </w:tc>
      </w:tr>
      <w:tr w:rsidR="009D5D6B" w14:paraId="09CA99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A4BD34" w14:textId="77777777" w:rsidR="009D5D6B"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FB1F59" w14:textId="77777777" w:rsidR="009D5D6B" w:rsidRDefault="00000000">
            <w:pPr>
              <w:spacing w:before="135" w:after="135"/>
              <w:jc w:val="both"/>
              <w:textAlignment w:val="center"/>
            </w:pPr>
            <w:r>
              <w:rPr>
                <w:rFonts w:ascii="Arial" w:hAnsi="Arial" w:cs="Arial"/>
                <w:color w:val="000000"/>
                <w:position w:val="-2"/>
                <w:sz w:val="18"/>
                <w:szCs w:val="18"/>
              </w:rPr>
              <w:t>MORAJO izpolnjevati pogoj</w:t>
            </w:r>
          </w:p>
          <w:p w14:paraId="65EE80A8" w14:textId="77777777" w:rsidR="009D5D6B"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ESPD in podpisan in žigosan obrazec Krovne izjave s podpisom katerega izjavlja, da izpolnjuje navedeni pogoj.</w:t>
            </w:r>
          </w:p>
        </w:tc>
      </w:tr>
      <w:tr w:rsidR="009D5D6B" w14:paraId="337FEFF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6AEABE" w14:textId="77777777" w:rsidR="009D5D6B" w:rsidRDefault="0000000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BC3FF4" w14:textId="77777777" w:rsidR="009D5D6B" w:rsidRDefault="00000000">
            <w:pPr>
              <w:spacing w:before="135" w:after="135"/>
              <w:jc w:val="both"/>
              <w:textAlignment w:val="center"/>
            </w:pPr>
            <w:r>
              <w:rPr>
                <w:rFonts w:ascii="Arial" w:hAnsi="Arial" w:cs="Arial"/>
                <w:color w:val="000000"/>
                <w:position w:val="-2"/>
                <w:sz w:val="18"/>
                <w:szCs w:val="18"/>
              </w:rPr>
              <w:t>MORAJO izpolnjevati pogoj</w:t>
            </w:r>
          </w:p>
          <w:p w14:paraId="0CEE780B" w14:textId="77777777" w:rsidR="009D5D6B"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ESPD in podpisan in žigosan obrazec Izjava zastopnika podizvajalca s podpisom katerega izjavlja, da izpolnjuje navedeni pogoj.</w:t>
            </w:r>
          </w:p>
        </w:tc>
      </w:tr>
    </w:tbl>
    <w:p w14:paraId="4E260337" w14:textId="77777777" w:rsidR="009D5D6B" w:rsidRDefault="009D5D6B"/>
    <w:tbl>
      <w:tblPr>
        <w:tblStyle w:val="NormalTablePHPDOCX"/>
        <w:tblW w:w="9300" w:type="dxa"/>
        <w:tblInd w:w="108" w:type="dxa"/>
        <w:tblLook w:val="04A0" w:firstRow="1" w:lastRow="0" w:firstColumn="1" w:lastColumn="0" w:noHBand="0" w:noVBand="1"/>
      </w:tblPr>
      <w:tblGrid>
        <w:gridCol w:w="1860"/>
        <w:gridCol w:w="7440"/>
      </w:tblGrid>
      <w:tr w:rsidR="009D5D6B" w14:paraId="64FF4E1A"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3563411" w14:textId="77777777" w:rsidR="009D5D6B" w:rsidRDefault="00000000">
            <w:pPr>
              <w:jc w:val="center"/>
            </w:pPr>
            <w:r>
              <w:rPr>
                <w:rFonts w:ascii="Arial" w:hAnsi="Arial" w:cs="Arial"/>
                <w:b/>
                <w:bCs/>
                <w:color w:val="FFFFFF"/>
                <w:position w:val="-2"/>
                <w:sz w:val="18"/>
                <w:szCs w:val="18"/>
              </w:rPr>
              <w:t>POGOJ 10</w:t>
            </w:r>
            <w:r>
              <w:rPr>
                <w:rFonts w:ascii="Arial" w:hAnsi="Arial" w:cs="Arial"/>
                <w:b/>
                <w:bCs/>
                <w:color w:val="FFFFFF"/>
                <w:position w:val="-2"/>
                <w:sz w:val="18"/>
                <w:szCs w:val="18"/>
              </w:rPr>
              <w:br/>
              <w:t>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1836E9" w14:textId="77777777" w:rsidR="009D5D6B" w:rsidRDefault="00000000">
            <w:pPr>
              <w:spacing w:before="135" w:after="135"/>
              <w:jc w:val="both"/>
              <w:textAlignment w:val="center"/>
            </w:pPr>
            <w:r>
              <w:rPr>
                <w:rFonts w:ascii="Arial" w:hAnsi="Arial" w:cs="Arial"/>
                <w:color w:val="000000"/>
                <w:position w:val="-2"/>
                <w:sz w:val="18"/>
                <w:szCs w:val="18"/>
              </w:rPr>
              <w:t>Da je bila ponujena oprema (velja za vsak razpisani sklop ločeno!), kot jo ponuja ponudnik v tem javnem naročilu v zadnjih 3 letih (avg 2020 – avg 2023) uspešno dobavljena in montirana v vsaj 2 zdravstvenih ustanovah v RS ali EU, kjer se oprema redno uporablja  in so naročniki - investitorji z njenim delovanjem zadovoljni .</w:t>
            </w:r>
          </w:p>
        </w:tc>
      </w:tr>
      <w:tr w:rsidR="009D5D6B" w14:paraId="42AE6A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6423E6" w14:textId="77777777" w:rsidR="009D5D6B"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1E9F8" w14:textId="77777777" w:rsidR="009D5D6B" w:rsidRDefault="00000000">
            <w:pPr>
              <w:spacing w:before="135" w:after="135"/>
              <w:jc w:val="both"/>
              <w:textAlignment w:val="center"/>
            </w:pPr>
            <w:r>
              <w:rPr>
                <w:rFonts w:ascii="Arial" w:hAnsi="Arial" w:cs="Arial"/>
                <w:color w:val="000000"/>
                <w:position w:val="-2"/>
                <w:sz w:val="18"/>
                <w:szCs w:val="18"/>
              </w:rPr>
              <w:t>Ponudnik mora predložiti ESPD in podpisan in žigosan obrazec Krovne izjave s podpisom katerega izjavlja, da izpolnjuje navedeni pogoj in dodatno še:</w:t>
            </w:r>
          </w:p>
          <w:tbl>
            <w:tblPr>
              <w:tblStyle w:val="NormalTablePHPDOCX"/>
              <w:tblW w:w="5000" w:type="pct"/>
              <w:tblLook w:val="04A0" w:firstRow="1" w:lastRow="0" w:firstColumn="1" w:lastColumn="0" w:noHBand="0" w:noVBand="1"/>
            </w:tblPr>
            <w:tblGrid>
              <w:gridCol w:w="7224"/>
            </w:tblGrid>
            <w:tr w:rsidR="009D5D6B" w14:paraId="4BA58A3C"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008"/>
                  </w:tblGrid>
                  <w:tr w:rsidR="009D5D6B" w14:paraId="69BE1B3F" w14:textId="77777777">
                    <w:tc>
                      <w:tcPr>
                        <w:tcW w:w="0" w:type="auto"/>
                        <w:tcMar>
                          <w:top w:w="0" w:type="auto"/>
                          <w:bottom w:w="0" w:type="auto"/>
                        </w:tcMar>
                      </w:tcPr>
                      <w:p w14:paraId="4F39D0DE" w14:textId="77777777" w:rsidR="009D5D6B" w:rsidRDefault="00000000">
                        <w:pPr>
                          <w:numPr>
                            <w:ilvl w:val="0"/>
                            <w:numId w:val="8"/>
                          </w:numPr>
                          <w:rPr>
                            <w:rFonts w:ascii="Arial" w:hAnsi="Arial" w:cs="Arial"/>
                            <w:color w:val="000000"/>
                            <w:sz w:val="18"/>
                            <w:szCs w:val="18"/>
                          </w:rPr>
                        </w:pPr>
                        <w:r>
                          <w:rPr>
                            <w:rFonts w:ascii="Arial" w:hAnsi="Arial" w:cs="Arial"/>
                            <w:color w:val="000000"/>
                            <w:position w:val="-2"/>
                            <w:sz w:val="18"/>
                            <w:szCs w:val="18"/>
                          </w:rPr>
                          <w:t>seznam referenc</w:t>
                        </w:r>
                      </w:p>
                      <w:p w14:paraId="780EC590" w14:textId="77777777" w:rsidR="009D5D6B" w:rsidRDefault="00000000">
                        <w:pPr>
                          <w:numPr>
                            <w:ilvl w:val="0"/>
                            <w:numId w:val="8"/>
                          </w:numPr>
                          <w:rPr>
                            <w:rFonts w:ascii="Arial" w:hAnsi="Arial" w:cs="Arial"/>
                            <w:color w:val="000000"/>
                            <w:sz w:val="18"/>
                            <w:szCs w:val="18"/>
                          </w:rPr>
                        </w:pPr>
                        <w:r>
                          <w:rPr>
                            <w:rFonts w:ascii="Arial" w:hAnsi="Arial" w:cs="Arial"/>
                            <w:color w:val="000000"/>
                            <w:position w:val="-2"/>
                            <w:sz w:val="18"/>
                            <w:szCs w:val="18"/>
                          </w:rPr>
                          <w:t>najmanj 2 izjavi, potrjeni s strani referenčnega naročnika (investitorja, kjer se oprema uporablja!) za vsak sklop, ki ga ponudnik ponuja.</w:t>
                        </w:r>
                      </w:p>
                    </w:tc>
                  </w:tr>
                </w:tbl>
                <w:p w14:paraId="3D283C7E" w14:textId="77777777" w:rsidR="009D5D6B" w:rsidRDefault="009D5D6B"/>
              </w:tc>
            </w:tr>
          </w:tbl>
          <w:p w14:paraId="28B4FF2F" w14:textId="77777777" w:rsidR="009D5D6B" w:rsidRDefault="009D5D6B"/>
        </w:tc>
      </w:tr>
      <w:tr w:rsidR="009D5D6B" w14:paraId="71941BF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180C4" w14:textId="77777777" w:rsidR="009D5D6B"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5A2C9" w14:textId="77777777" w:rsidR="009D5D6B" w:rsidRDefault="00000000">
            <w:pPr>
              <w:jc w:val="both"/>
              <w:textAlignment w:val="center"/>
            </w:pPr>
            <w:r>
              <w:rPr>
                <w:rFonts w:ascii="Arial" w:hAnsi="Arial" w:cs="Arial"/>
                <w:color w:val="000000"/>
                <w:position w:val="-2"/>
                <w:sz w:val="18"/>
                <w:szCs w:val="18"/>
              </w:rPr>
              <w:t> </w:t>
            </w:r>
          </w:p>
          <w:p w14:paraId="64E2F313" w14:textId="77777777" w:rsidR="009D5D6B" w:rsidRDefault="00000000">
            <w:r>
              <w:rPr>
                <w:rFonts w:ascii="Arial" w:hAnsi="Arial" w:cs="Arial"/>
                <w:color w:val="000000"/>
                <w:position w:val="-2"/>
                <w:sz w:val="18"/>
                <w:szCs w:val="18"/>
              </w:rPr>
              <w:t xml:space="preserve"> /</w:t>
            </w:r>
          </w:p>
        </w:tc>
      </w:tr>
      <w:tr w:rsidR="009D5D6B" w14:paraId="0DC5865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026498" w14:textId="77777777" w:rsidR="009D5D6B"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D9F12A" w14:textId="77777777" w:rsidR="009D5D6B" w:rsidRDefault="00000000">
            <w:pPr>
              <w:spacing w:before="135" w:after="135"/>
              <w:jc w:val="both"/>
              <w:textAlignment w:val="center"/>
            </w:pPr>
            <w:r>
              <w:rPr>
                <w:rFonts w:ascii="Arial" w:hAnsi="Arial" w:cs="Arial"/>
                <w:color w:val="000000"/>
                <w:position w:val="-2"/>
                <w:sz w:val="18"/>
                <w:szCs w:val="18"/>
              </w:rPr>
              <w:t>KUMULATIVNO izpolnjevanje pogoja</w:t>
            </w:r>
          </w:p>
          <w:p w14:paraId="4C0598D8" w14:textId="77777777" w:rsidR="009D5D6B"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ESPD in podpisan in žigosan obrazec Krovne izjave s podpisom katerega izjavlja, da izpolnjuje navedeni pogoj.</w:t>
            </w:r>
          </w:p>
        </w:tc>
      </w:tr>
      <w:tr w:rsidR="009D5D6B" w14:paraId="04CEFE8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BF7259" w14:textId="77777777" w:rsidR="009D5D6B"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92A9C1" w14:textId="77777777" w:rsidR="009D5D6B" w:rsidRDefault="00000000">
            <w:pPr>
              <w:spacing w:before="135" w:after="135"/>
              <w:jc w:val="both"/>
              <w:textAlignment w:val="center"/>
            </w:pPr>
            <w:r>
              <w:rPr>
                <w:rFonts w:ascii="Arial" w:hAnsi="Arial" w:cs="Arial"/>
                <w:color w:val="000000"/>
                <w:position w:val="-2"/>
                <w:sz w:val="18"/>
                <w:szCs w:val="18"/>
              </w:rPr>
              <w:t>KUMULATIVNO izpolnjevanje pogoja</w:t>
            </w:r>
          </w:p>
          <w:p w14:paraId="698740D4" w14:textId="77777777" w:rsidR="009D5D6B"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ESPD in podpisan in žigosan obrazec Izjava zastopnika podizvajalca s podpisom katerega izjavlja, da izpolnjuje navedeni pogoj.</w:t>
            </w:r>
          </w:p>
        </w:tc>
      </w:tr>
    </w:tbl>
    <w:p w14:paraId="14083287" w14:textId="77777777" w:rsidR="009D5D6B" w:rsidRDefault="009D5D6B">
      <w:pPr>
        <w:sectPr w:rsidR="009D5D6B" w:rsidSect="00D931BF">
          <w:pgSz w:w="11906" w:h="16838"/>
          <w:pgMar w:top="1418" w:right="1418" w:bottom="1418" w:left="1418" w:header="567" w:footer="680" w:gutter="0"/>
          <w:cols w:space="708"/>
          <w:docGrid w:linePitch="360"/>
        </w:sectPr>
      </w:pPr>
    </w:p>
    <w:p w14:paraId="19872D94" w14:textId="77777777" w:rsidR="00C05164" w:rsidRPr="00141928" w:rsidRDefault="00000000"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9D5D6B" w14:paraId="0D863994" w14:textId="77777777">
        <w:tc>
          <w:tcPr>
            <w:tcW w:w="0" w:type="auto"/>
            <w:shd w:val="clear" w:color="auto" w:fill="000000"/>
            <w:tcMar>
              <w:top w:w="150" w:type="dxa"/>
              <w:bottom w:w="150" w:type="dxa"/>
            </w:tcMar>
            <w:vAlign w:val="center"/>
          </w:tcPr>
          <w:p w14:paraId="71EC33A5" w14:textId="77777777" w:rsidR="009D5D6B" w:rsidRDefault="00000000">
            <w:pPr>
              <w:jc w:val="center"/>
            </w:pPr>
            <w:r>
              <w:rPr>
                <w:rFonts w:ascii="Arial" w:hAnsi="Arial" w:cs="Arial"/>
                <w:b/>
                <w:bCs/>
                <w:color w:val="FFFFFF"/>
                <w:position w:val="-2"/>
                <w:sz w:val="18"/>
                <w:szCs w:val="18"/>
                <w:shd w:val="clear" w:color="auto" w:fill="000000"/>
              </w:rPr>
              <w:t>Zavarovanje za dobro izvedbo</w:t>
            </w:r>
          </w:p>
        </w:tc>
      </w:tr>
    </w:tbl>
    <w:p w14:paraId="715BA753" w14:textId="77777777" w:rsidR="009D5D6B" w:rsidRDefault="00000000">
      <w:pPr>
        <w:spacing w:before="225" w:after="225" w:line="240" w:lineRule="auto"/>
        <w:jc w:val="both"/>
      </w:pPr>
      <w:r>
        <w:rPr>
          <w:rFonts w:ascii="Arial" w:hAnsi="Arial" w:cs="Arial"/>
          <w:color w:val="000000"/>
          <w:sz w:val="18"/>
          <w:szCs w:val="18"/>
        </w:rPr>
        <w:t>Instrument zavarovanja: bančna garancija / kavcijsko zavarovanje</w:t>
      </w:r>
    </w:p>
    <w:p w14:paraId="642EFCB5" w14:textId="77777777" w:rsidR="009D5D6B" w:rsidRDefault="00000000">
      <w:pPr>
        <w:spacing w:before="225" w:after="225" w:line="240" w:lineRule="auto"/>
        <w:jc w:val="both"/>
      </w:pPr>
      <w:r>
        <w:rPr>
          <w:rFonts w:ascii="Arial" w:hAnsi="Arial" w:cs="Arial"/>
          <w:color w:val="000000"/>
          <w:sz w:val="18"/>
          <w:szCs w:val="18"/>
        </w:rPr>
        <w:t>Višina zavarovanja: 10 % pogodbene vrednosti z DDV</w:t>
      </w:r>
    </w:p>
    <w:p w14:paraId="79A198C5" w14:textId="77777777" w:rsidR="009D5D6B" w:rsidRDefault="00000000">
      <w:pPr>
        <w:spacing w:before="225" w:after="225" w:line="240" w:lineRule="auto"/>
        <w:jc w:val="both"/>
      </w:pPr>
      <w:r>
        <w:rPr>
          <w:rFonts w:ascii="Arial" w:hAnsi="Arial" w:cs="Arial"/>
          <w:color w:val="000000"/>
          <w:sz w:val="18"/>
          <w:szCs w:val="18"/>
        </w:rPr>
        <w:t>Čas veljavnosti: do podpisa primopredajnega zapisnika in izročitve zavarovanja za odpravo napak v garancijskem roku.</w:t>
      </w:r>
    </w:p>
    <w:p w14:paraId="476EC8C8" w14:textId="77777777" w:rsidR="009D5D6B"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00198D62" w14:textId="77777777" w:rsidR="009D5D6B" w:rsidRDefault="00000000">
      <w:pPr>
        <w:spacing w:before="225" w:after="225" w:line="240" w:lineRule="auto"/>
        <w:jc w:val="both"/>
      </w:pPr>
      <w:r>
        <w:rPr>
          <w:rFonts w:ascii="Arial" w:hAnsi="Arial" w:cs="Arial"/>
          <w:color w:val="000000"/>
          <w:sz w:val="18"/>
          <w:szCs w:val="18"/>
        </w:rPr>
        <w:t>Opcijsko naročnik dopušča tudi obliko zavarovanja: depozit sredstev na naročnikov račun.</w:t>
      </w:r>
    </w:p>
    <w:tbl>
      <w:tblPr>
        <w:tblStyle w:val="NormalTablePHPDOCX"/>
        <w:tblW w:w="2500" w:type="pct"/>
        <w:tblInd w:w="108" w:type="dxa"/>
        <w:tblLook w:val="04A0" w:firstRow="1" w:lastRow="0" w:firstColumn="1" w:lastColumn="0" w:noHBand="0" w:noVBand="1"/>
      </w:tblPr>
      <w:tblGrid>
        <w:gridCol w:w="4535"/>
      </w:tblGrid>
      <w:tr w:rsidR="009D5D6B" w14:paraId="2656BA0A" w14:textId="77777777">
        <w:tc>
          <w:tcPr>
            <w:tcW w:w="0" w:type="auto"/>
            <w:shd w:val="clear" w:color="auto" w:fill="000000"/>
            <w:tcMar>
              <w:top w:w="150" w:type="dxa"/>
              <w:bottom w:w="150" w:type="dxa"/>
            </w:tcMar>
            <w:vAlign w:val="center"/>
          </w:tcPr>
          <w:p w14:paraId="6F518B37" w14:textId="77777777" w:rsidR="009D5D6B" w:rsidRDefault="00000000">
            <w:pPr>
              <w:jc w:val="center"/>
            </w:pPr>
            <w:r>
              <w:rPr>
                <w:rFonts w:ascii="Arial" w:hAnsi="Arial" w:cs="Arial"/>
                <w:b/>
                <w:bCs/>
                <w:color w:val="FFFFFF"/>
                <w:position w:val="-2"/>
                <w:sz w:val="18"/>
                <w:szCs w:val="18"/>
                <w:shd w:val="clear" w:color="auto" w:fill="000000"/>
              </w:rPr>
              <w:t>Zavarovanje za odpravo napak</w:t>
            </w:r>
          </w:p>
        </w:tc>
      </w:tr>
    </w:tbl>
    <w:p w14:paraId="682BD8E3" w14:textId="77777777" w:rsidR="009D5D6B" w:rsidRDefault="00000000">
      <w:pPr>
        <w:spacing w:before="225" w:after="225" w:line="240" w:lineRule="auto"/>
        <w:jc w:val="both"/>
      </w:pPr>
      <w:r>
        <w:rPr>
          <w:rFonts w:ascii="Arial" w:hAnsi="Arial" w:cs="Arial"/>
          <w:color w:val="000000"/>
          <w:sz w:val="18"/>
          <w:szCs w:val="18"/>
        </w:rPr>
        <w:t>Instrument zavarovanja: bančna garancija / kavcijsko zavarovanje</w:t>
      </w:r>
    </w:p>
    <w:p w14:paraId="752C72B3" w14:textId="77777777" w:rsidR="009D5D6B" w:rsidRDefault="00000000">
      <w:pPr>
        <w:spacing w:before="225" w:after="225" w:line="240" w:lineRule="auto"/>
        <w:jc w:val="both"/>
      </w:pPr>
      <w:r>
        <w:rPr>
          <w:rFonts w:ascii="Arial" w:hAnsi="Arial" w:cs="Arial"/>
          <w:color w:val="000000"/>
          <w:sz w:val="18"/>
          <w:szCs w:val="18"/>
        </w:rPr>
        <w:t>Višina zavarovanja: 5% pogodbene vrednosti z DDV</w:t>
      </w:r>
    </w:p>
    <w:p w14:paraId="45392EFE" w14:textId="77777777" w:rsidR="009D5D6B" w:rsidRDefault="00000000">
      <w:pPr>
        <w:spacing w:before="225" w:after="225" w:line="240" w:lineRule="auto"/>
        <w:jc w:val="both"/>
      </w:pPr>
      <w:r>
        <w:rPr>
          <w:rFonts w:ascii="Arial" w:hAnsi="Arial" w:cs="Arial"/>
          <w:color w:val="000000"/>
          <w:sz w:val="18"/>
          <w:szCs w:val="18"/>
        </w:rPr>
        <w:t>Čas veljavnosti: Še najmanj 1 mesec po poteku garancijskega roka</w:t>
      </w:r>
    </w:p>
    <w:p w14:paraId="3DCCAAC1" w14:textId="77777777" w:rsidR="009D5D6B"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6FBF77D7" w14:textId="77777777" w:rsidR="009D5D6B" w:rsidRDefault="00000000">
      <w:pPr>
        <w:spacing w:before="225" w:after="225" w:line="240" w:lineRule="auto"/>
        <w:jc w:val="both"/>
      </w:pPr>
      <w:r>
        <w:rPr>
          <w:rFonts w:ascii="Arial" w:hAnsi="Arial" w:cs="Arial"/>
          <w:color w:val="000000"/>
          <w:sz w:val="18"/>
          <w:szCs w:val="18"/>
        </w:rPr>
        <w:t>Opcijsko naročnik dopušča tudi obliko zavarovanja: depozit sredstev na naročnikov račun.</w:t>
      </w:r>
    </w:p>
    <w:p w14:paraId="1F65691F" w14:textId="77777777" w:rsidR="009D5D6B" w:rsidRDefault="009D5D6B">
      <w:pPr>
        <w:sectPr w:rsidR="009D5D6B" w:rsidSect="00D931BF">
          <w:pgSz w:w="11906" w:h="16838"/>
          <w:pgMar w:top="1418" w:right="1418" w:bottom="1418" w:left="1418" w:header="567" w:footer="680" w:gutter="0"/>
          <w:cols w:space="708"/>
          <w:docGrid w:linePitch="360"/>
        </w:sectPr>
      </w:pPr>
    </w:p>
    <w:p w14:paraId="107E810A" w14:textId="77777777" w:rsidR="00C05164" w:rsidRPr="00A207D9" w:rsidRDefault="00000000"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602907A4" w14:textId="77777777" w:rsidR="00C05164" w:rsidRDefault="00C05164" w:rsidP="00EC6CA7">
      <w:pPr>
        <w:spacing w:before="240" w:after="120"/>
        <w:rPr>
          <w:rFonts w:ascii="Arial" w:hAnsi="Arial" w:cs="Arial"/>
          <w:sz w:val="18"/>
          <w:szCs w:val="18"/>
        </w:rPr>
      </w:pPr>
    </w:p>
    <w:tbl>
      <w:tblPr>
        <w:tblStyle w:val="NormalTablePHPDOCX"/>
        <w:tblW w:w="25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9D5D6B" w14:paraId="0AC62138" w14:textId="77777777">
        <w:tc>
          <w:tcPr>
            <w:tcW w:w="0" w:type="auto"/>
            <w:shd w:val="clear" w:color="auto" w:fill="FFFFFF"/>
            <w:tcMar>
              <w:top w:w="75" w:type="dxa"/>
              <w:bottom w:w="75" w:type="dxa"/>
            </w:tcMar>
            <w:vAlign w:val="center"/>
          </w:tcPr>
          <w:p w14:paraId="21170276" w14:textId="77777777" w:rsidR="009D5D6B" w:rsidRDefault="00000000">
            <w:r>
              <w:rPr>
                <w:rFonts w:ascii="Arial" w:hAnsi="Arial" w:cs="Arial"/>
                <w:b/>
                <w:bCs/>
                <w:color w:val="000000"/>
                <w:position w:val="-2"/>
                <w:sz w:val="18"/>
                <w:szCs w:val="18"/>
                <w:shd w:val="clear" w:color="auto" w:fill="FFFFFF"/>
              </w:rPr>
              <w:t>Splošne specifikacije</w:t>
            </w:r>
          </w:p>
        </w:tc>
      </w:tr>
    </w:tbl>
    <w:p w14:paraId="6DF5053B" w14:textId="77777777" w:rsidR="009D5D6B" w:rsidRDefault="00000000">
      <w:pPr>
        <w:spacing w:after="0" w:line="240" w:lineRule="auto"/>
        <w:jc w:val="both"/>
      </w:pPr>
      <w:r>
        <w:rPr>
          <w:rFonts w:ascii="Arial" w:hAnsi="Arial" w:cs="Arial"/>
          <w:color w:val="000000"/>
          <w:sz w:val="18"/>
          <w:szCs w:val="18"/>
        </w:rPr>
        <w:t> </w:t>
      </w:r>
    </w:p>
    <w:tbl>
      <w:tblPr>
        <w:tblStyle w:val="NormalTablePHPDOCX"/>
        <w:tblW w:w="0" w:type="auto"/>
        <w:tblInd w:w="108" w:type="dxa"/>
        <w:shd w:val="clear" w:color="auto" w:fill="FFFFFF"/>
        <w:tblLook w:val="04A0" w:firstRow="1" w:lastRow="0" w:firstColumn="1" w:lastColumn="0" w:noHBand="0" w:noVBand="1"/>
      </w:tblPr>
      <w:tblGrid>
        <w:gridCol w:w="8962"/>
      </w:tblGrid>
      <w:tr w:rsidR="009D5D6B" w14:paraId="3F0F212D" w14:textId="77777777">
        <w:tc>
          <w:tcPr>
            <w:tcW w:w="0" w:type="auto"/>
            <w:tcMar>
              <w:top w:w="0" w:type="auto"/>
              <w:bottom w:w="0" w:type="auto"/>
            </w:tcMar>
          </w:tcPr>
          <w:p w14:paraId="6BD6A8DC" w14:textId="77777777" w:rsidR="009D5D6B" w:rsidRDefault="00000000">
            <w:pPr>
              <w:numPr>
                <w:ilvl w:val="0"/>
                <w:numId w:val="9"/>
              </w:numPr>
              <w:rPr>
                <w:rFonts w:ascii="Arial" w:hAnsi="Arial" w:cs="Arial"/>
                <w:color w:val="000000"/>
                <w:sz w:val="18"/>
                <w:szCs w:val="18"/>
              </w:rPr>
            </w:pPr>
            <w:r>
              <w:rPr>
                <w:rFonts w:ascii="Arial" w:hAnsi="Arial" w:cs="Arial"/>
                <w:color w:val="000000"/>
                <w:sz w:val="18"/>
                <w:szCs w:val="18"/>
              </w:rPr>
              <w:t>v ponudbeni ceni zajet tudi ves droben material potreben za montažo in povezavo opreme;</w:t>
            </w:r>
          </w:p>
          <w:p w14:paraId="2518E6A7" w14:textId="77777777" w:rsidR="009D5D6B" w:rsidRDefault="00000000">
            <w:pPr>
              <w:numPr>
                <w:ilvl w:val="0"/>
                <w:numId w:val="9"/>
              </w:numPr>
              <w:rPr>
                <w:rFonts w:ascii="Arial" w:hAnsi="Arial" w:cs="Arial"/>
                <w:color w:val="000000"/>
                <w:sz w:val="18"/>
                <w:szCs w:val="18"/>
              </w:rPr>
            </w:pPr>
            <w:r>
              <w:rPr>
                <w:rFonts w:ascii="Arial" w:hAnsi="Arial" w:cs="Arial"/>
                <w:color w:val="000000"/>
                <w:sz w:val="18"/>
                <w:szCs w:val="18"/>
              </w:rPr>
              <w:t>ponujeno blago mora imeti CE certifikat, s katerim izkazuje varnost, kakovost in uporabnost ponujene opreme v skladu s smernicami  direktive 93/42/EEC;</w:t>
            </w:r>
          </w:p>
          <w:p w14:paraId="47554958" w14:textId="77777777" w:rsidR="009D5D6B" w:rsidRDefault="00000000">
            <w:pPr>
              <w:numPr>
                <w:ilvl w:val="0"/>
                <w:numId w:val="9"/>
              </w:numPr>
              <w:rPr>
                <w:rFonts w:ascii="Arial" w:hAnsi="Arial" w:cs="Arial"/>
                <w:color w:val="000000"/>
                <w:sz w:val="18"/>
                <w:szCs w:val="18"/>
              </w:rPr>
            </w:pPr>
            <w:r>
              <w:rPr>
                <w:rFonts w:ascii="Arial" w:hAnsi="Arial" w:cs="Arial"/>
                <w:color w:val="000000"/>
                <w:sz w:val="18"/>
                <w:szCs w:val="18"/>
              </w:rPr>
              <w:t>ob dobavi in montaži mora ponudnik v primeru izbire zagotoviti tudi izvedbo šolanja naročnikovega osebja za delo s ponujeno opremo, v sklopu ponudbene cene na lokaciji naročnika v času trajanja 5 dni;</w:t>
            </w:r>
          </w:p>
          <w:p w14:paraId="2DEB830C" w14:textId="77777777" w:rsidR="009D5D6B" w:rsidRDefault="00000000">
            <w:pPr>
              <w:numPr>
                <w:ilvl w:val="0"/>
                <w:numId w:val="9"/>
              </w:numPr>
              <w:rPr>
                <w:rFonts w:ascii="Arial" w:hAnsi="Arial" w:cs="Arial"/>
                <w:color w:val="000000"/>
                <w:sz w:val="18"/>
                <w:szCs w:val="18"/>
              </w:rPr>
            </w:pPr>
            <w:r>
              <w:rPr>
                <w:rFonts w:ascii="Arial" w:hAnsi="Arial" w:cs="Arial"/>
                <w:color w:val="000000"/>
                <w:sz w:val="18"/>
                <w:szCs w:val="18"/>
              </w:rPr>
              <w:t>posamezna ponujena aparatura mora imeti možnost povezave v PACS sistem naročnika.</w:t>
            </w:r>
          </w:p>
        </w:tc>
      </w:tr>
    </w:tbl>
    <w:p w14:paraId="42788F91" w14:textId="77777777" w:rsidR="009D5D6B" w:rsidRDefault="009D5D6B"/>
    <w:tbl>
      <w:tblPr>
        <w:tblStyle w:val="NormalTablePHPDOCX"/>
        <w:tblW w:w="2500" w:type="pct"/>
        <w:tblInd w:w="108" w:type="dxa"/>
        <w:tblLook w:val="04A0" w:firstRow="1" w:lastRow="0" w:firstColumn="1" w:lastColumn="0" w:noHBand="0" w:noVBand="1"/>
      </w:tblPr>
      <w:tblGrid>
        <w:gridCol w:w="4535"/>
      </w:tblGrid>
      <w:tr w:rsidR="009D5D6B" w14:paraId="7CD519C2"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26288DD0" w14:textId="77777777" w:rsidR="009D5D6B" w:rsidRDefault="00000000">
            <w:r>
              <w:rPr>
                <w:rFonts w:ascii="Arial" w:hAnsi="Arial" w:cs="Arial"/>
                <w:b/>
                <w:bCs/>
                <w:color w:val="FFFFFF"/>
                <w:position w:val="-3"/>
                <w:sz w:val="20"/>
                <w:szCs w:val="20"/>
                <w:shd w:val="clear" w:color="auto" w:fill="000000"/>
              </w:rPr>
              <w:t>Sklop 1: UZ aparat za potrebe oddelka za kardiologijo</w:t>
            </w:r>
          </w:p>
        </w:tc>
      </w:tr>
    </w:tbl>
    <w:p w14:paraId="164A2655" w14:textId="77777777" w:rsidR="009D5D6B" w:rsidRDefault="009D5D6B"/>
    <w:tbl>
      <w:tblPr>
        <w:tblStyle w:val="NormalTablePHPDOCX"/>
        <w:tblW w:w="5000" w:type="pct"/>
        <w:tblInd w:w="600" w:type="dxa"/>
        <w:tblLook w:val="04A0" w:firstRow="1" w:lastRow="0" w:firstColumn="1" w:lastColumn="0" w:noHBand="0" w:noVBand="1"/>
      </w:tblPr>
      <w:tblGrid>
        <w:gridCol w:w="9070"/>
      </w:tblGrid>
      <w:tr w:rsidR="009D5D6B" w14:paraId="3CBBDE44" w14:textId="77777777">
        <w:tc>
          <w:tcPr>
            <w:tcW w:w="0" w:type="auto"/>
            <w:tcMar>
              <w:top w:w="135" w:type="dxa"/>
              <w:bottom w:w="135" w:type="dxa"/>
            </w:tcMar>
            <w:vAlign w:val="center"/>
          </w:tcPr>
          <w:p w14:paraId="35AD5249" w14:textId="77777777" w:rsidR="009D5D6B" w:rsidRDefault="00000000">
            <w:pPr>
              <w:spacing w:after="135"/>
              <w:jc w:val="both"/>
              <w:textAlignment w:val="center"/>
            </w:pPr>
            <w:r>
              <w:rPr>
                <w:rFonts w:ascii="Arial" w:hAnsi="Arial" w:cs="Arial"/>
                <w:color w:val="000000"/>
                <w:position w:val="-2"/>
                <w:sz w:val="18"/>
                <w:szCs w:val="18"/>
              </w:rPr>
              <w:t>Kot navedeno v razdelku postavka 1.</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9D5D6B" w14:paraId="43F2B83D" w14:textId="77777777">
              <w:tc>
                <w:tcPr>
                  <w:tcW w:w="0" w:type="auto"/>
                  <w:shd w:val="clear" w:color="auto" w:fill="FFFFFF"/>
                  <w:tcMar>
                    <w:top w:w="75" w:type="dxa"/>
                    <w:bottom w:w="75" w:type="dxa"/>
                  </w:tcMar>
                  <w:vAlign w:val="center"/>
                </w:tcPr>
                <w:p w14:paraId="553A9854" w14:textId="77777777" w:rsidR="009D5D6B" w:rsidRDefault="00000000">
                  <w:r>
                    <w:rPr>
                      <w:rFonts w:ascii="Arial" w:hAnsi="Arial" w:cs="Arial"/>
                      <w:b/>
                      <w:bCs/>
                      <w:color w:val="000000"/>
                      <w:position w:val="-2"/>
                      <w:sz w:val="18"/>
                      <w:szCs w:val="18"/>
                      <w:shd w:val="clear" w:color="auto" w:fill="FFFFFF"/>
                    </w:rPr>
                    <w:t>Postavka: Sklop 1: UZ aparat za potrebe oddelka za kardiologijo</w:t>
                  </w:r>
                </w:p>
              </w:tc>
            </w:tr>
          </w:tbl>
          <w:p w14:paraId="5192E150" w14:textId="77777777" w:rsidR="009D5D6B" w:rsidRDefault="009D5D6B"/>
          <w:p w14:paraId="0ADA9C26" w14:textId="77777777" w:rsidR="009D5D6B" w:rsidRDefault="00000000">
            <w:pPr>
              <w:spacing w:after="135"/>
              <w:jc w:val="both"/>
              <w:textAlignment w:val="center"/>
            </w:pPr>
            <w:r>
              <w:rPr>
                <w:rFonts w:ascii="Arial" w:hAnsi="Arial" w:cs="Arial"/>
                <w:color w:val="000000"/>
                <w:position w:val="-2"/>
                <w:sz w:val="18"/>
                <w:szCs w:val="18"/>
              </w:rPr>
              <w:t>Ponujeni ultrazvočni aparat mora biti nov, iz tekoče proizvodnje, neuporabljen, ne sme biti demonstracijski model in mora imeti naloženo zadnjo razpoložljivo verzijo programske opreme.</w:t>
            </w:r>
          </w:p>
          <w:p w14:paraId="7FA5085C" w14:textId="77777777" w:rsidR="009D5D6B" w:rsidRDefault="00000000">
            <w:pPr>
              <w:spacing w:after="135"/>
              <w:ind w:left="360"/>
              <w:jc w:val="both"/>
              <w:textAlignment w:val="center"/>
            </w:pPr>
            <w:r>
              <w:rPr>
                <w:rFonts w:ascii="Arial" w:hAnsi="Arial" w:cs="Arial"/>
                <w:b/>
                <w:bCs/>
                <w:i/>
                <w:iCs/>
                <w:color w:val="000000"/>
                <w:position w:val="-2"/>
                <w:sz w:val="18"/>
                <w:szCs w:val="18"/>
              </w:rPr>
              <w:t>A:   Tehnične zahteve za vrhunski 3D/4D kardiovaskularni diagnostični UZ aparat:</w:t>
            </w:r>
          </w:p>
          <w:tbl>
            <w:tblPr>
              <w:tblStyle w:val="NormalTablePHPDOCX"/>
              <w:tblW w:w="0" w:type="auto"/>
              <w:shd w:val="clear" w:color="auto" w:fill="FFFFFF"/>
              <w:tblLook w:val="04A0" w:firstRow="1" w:lastRow="0" w:firstColumn="1" w:lastColumn="0" w:noHBand="0" w:noVBand="1"/>
            </w:tblPr>
            <w:tblGrid>
              <w:gridCol w:w="8854"/>
            </w:tblGrid>
            <w:tr w:rsidR="009D5D6B" w14:paraId="5FC869D2" w14:textId="77777777">
              <w:tc>
                <w:tcPr>
                  <w:tcW w:w="0" w:type="auto"/>
                  <w:tcMar>
                    <w:top w:w="0" w:type="auto"/>
                    <w:bottom w:w="0" w:type="auto"/>
                  </w:tcMar>
                </w:tcPr>
                <w:p w14:paraId="793EB837" w14:textId="77777777" w:rsidR="009D5D6B" w:rsidRDefault="00000000">
                  <w:pPr>
                    <w:numPr>
                      <w:ilvl w:val="0"/>
                      <w:numId w:val="10"/>
                    </w:numPr>
                    <w:rPr>
                      <w:rFonts w:ascii="Arial" w:hAnsi="Arial" w:cs="Arial"/>
                      <w:color w:val="000000"/>
                      <w:sz w:val="18"/>
                      <w:szCs w:val="18"/>
                    </w:rPr>
                  </w:pPr>
                  <w:r>
                    <w:rPr>
                      <w:rFonts w:ascii="Arial" w:hAnsi="Arial" w:cs="Arial"/>
                      <w:i/>
                      <w:iCs/>
                      <w:color w:val="000000"/>
                      <w:position w:val="-2"/>
                      <w:sz w:val="18"/>
                      <w:szCs w:val="18"/>
                    </w:rPr>
                    <w:t>3D/4D diagnostični ultrazvočni aparat z najnovejšo popolnoma digitalizirano tehnologijo, ter strojno in programsko opremo za podporo uporabe UZ sond z aktivno matriko zaradi natančnejšega fokusiranja UZ snopa po celotni globini.</w:t>
                  </w:r>
                </w:p>
                <w:p w14:paraId="762E0D7D" w14:textId="77777777" w:rsidR="009D5D6B" w:rsidRDefault="00000000">
                  <w:pPr>
                    <w:numPr>
                      <w:ilvl w:val="0"/>
                      <w:numId w:val="10"/>
                    </w:numPr>
                    <w:rPr>
                      <w:rFonts w:ascii="Arial" w:hAnsi="Arial" w:cs="Arial"/>
                      <w:color w:val="000000"/>
                      <w:sz w:val="18"/>
                      <w:szCs w:val="18"/>
                    </w:rPr>
                  </w:pPr>
                  <w:r>
                    <w:rPr>
                      <w:rFonts w:ascii="Arial" w:hAnsi="Arial" w:cs="Arial"/>
                      <w:i/>
                      <w:iCs/>
                      <w:color w:val="000000"/>
                      <w:position w:val="-2"/>
                      <w:sz w:val="18"/>
                      <w:szCs w:val="18"/>
                    </w:rPr>
                    <w:t>Zahtevani prikazi:</w:t>
                  </w:r>
                </w:p>
              </w:tc>
            </w:tr>
          </w:tbl>
          <w:p w14:paraId="26908F68" w14:textId="77777777" w:rsidR="009D5D6B" w:rsidRDefault="009D5D6B"/>
          <w:tbl>
            <w:tblPr>
              <w:tblStyle w:val="NormalTablePHPDOCX"/>
              <w:tblW w:w="0" w:type="auto"/>
              <w:tblLook w:val="04A0" w:firstRow="1" w:lastRow="0" w:firstColumn="1" w:lastColumn="0" w:noHBand="0" w:noVBand="1"/>
            </w:tblPr>
            <w:tblGrid>
              <w:gridCol w:w="8854"/>
            </w:tblGrid>
            <w:tr w:rsidR="009D5D6B" w14:paraId="16E13857" w14:textId="77777777">
              <w:tc>
                <w:tcPr>
                  <w:tcW w:w="0" w:type="auto"/>
                  <w:tcMar>
                    <w:top w:w="0" w:type="auto"/>
                    <w:bottom w:w="0" w:type="auto"/>
                  </w:tcMar>
                </w:tcPr>
                <w:p w14:paraId="12DA54C3" w14:textId="77777777" w:rsidR="009D5D6B" w:rsidRDefault="00000000">
                  <w:pPr>
                    <w:numPr>
                      <w:ilvl w:val="0"/>
                      <w:numId w:val="11"/>
                    </w:numPr>
                    <w:rPr>
                      <w:rFonts w:ascii="Arial" w:hAnsi="Arial" w:cs="Arial"/>
                      <w:color w:val="000000"/>
                      <w:sz w:val="18"/>
                      <w:szCs w:val="18"/>
                    </w:rPr>
                  </w:pPr>
                  <w:r>
                    <w:rPr>
                      <w:rFonts w:ascii="Arial" w:hAnsi="Arial" w:cs="Arial"/>
                      <w:i/>
                      <w:iCs/>
                      <w:color w:val="000000"/>
                      <w:position w:val="-2"/>
                      <w:sz w:val="18"/>
                      <w:szCs w:val="18"/>
                    </w:rPr>
                    <w:t>2D prikaz</w:t>
                  </w:r>
                </w:p>
                <w:p w14:paraId="5CF2775B" w14:textId="77777777" w:rsidR="009D5D6B" w:rsidRDefault="00000000">
                  <w:pPr>
                    <w:numPr>
                      <w:ilvl w:val="0"/>
                      <w:numId w:val="11"/>
                    </w:numPr>
                    <w:rPr>
                      <w:rFonts w:ascii="Arial" w:hAnsi="Arial" w:cs="Arial"/>
                      <w:color w:val="000000"/>
                      <w:sz w:val="18"/>
                      <w:szCs w:val="18"/>
                    </w:rPr>
                  </w:pPr>
                  <w:r>
                    <w:rPr>
                      <w:rFonts w:ascii="Arial" w:hAnsi="Arial" w:cs="Arial"/>
                      <w:i/>
                      <w:iCs/>
                      <w:color w:val="000000"/>
                      <w:position w:val="-2"/>
                      <w:sz w:val="18"/>
                      <w:szCs w:val="18"/>
                    </w:rPr>
                    <w:t>4D prikaz</w:t>
                  </w:r>
                </w:p>
                <w:p w14:paraId="5CD9D8F1" w14:textId="77777777" w:rsidR="009D5D6B" w:rsidRDefault="00000000">
                  <w:pPr>
                    <w:numPr>
                      <w:ilvl w:val="0"/>
                      <w:numId w:val="11"/>
                    </w:numPr>
                    <w:rPr>
                      <w:rFonts w:ascii="Arial" w:hAnsi="Arial" w:cs="Arial"/>
                      <w:color w:val="000000"/>
                      <w:sz w:val="18"/>
                      <w:szCs w:val="18"/>
                    </w:rPr>
                  </w:pPr>
                  <w:r>
                    <w:rPr>
                      <w:rFonts w:ascii="Arial" w:hAnsi="Arial" w:cs="Arial"/>
                      <w:i/>
                      <w:iCs/>
                      <w:color w:val="000000"/>
                      <w:position w:val="-2"/>
                      <w:sz w:val="18"/>
                      <w:szCs w:val="18"/>
                    </w:rPr>
                    <w:t>2D Barvni Doppler</w:t>
                  </w:r>
                </w:p>
                <w:p w14:paraId="2C646B32" w14:textId="77777777" w:rsidR="009D5D6B" w:rsidRDefault="00000000">
                  <w:pPr>
                    <w:numPr>
                      <w:ilvl w:val="0"/>
                      <w:numId w:val="11"/>
                    </w:numPr>
                    <w:rPr>
                      <w:rFonts w:ascii="Arial" w:hAnsi="Arial" w:cs="Arial"/>
                      <w:color w:val="000000"/>
                      <w:sz w:val="18"/>
                      <w:szCs w:val="18"/>
                    </w:rPr>
                  </w:pPr>
                  <w:r>
                    <w:rPr>
                      <w:rFonts w:ascii="Arial" w:hAnsi="Arial" w:cs="Arial"/>
                      <w:i/>
                      <w:iCs/>
                      <w:color w:val="000000"/>
                      <w:position w:val="-2"/>
                      <w:sz w:val="18"/>
                      <w:szCs w:val="18"/>
                    </w:rPr>
                    <w:t>4D Barvni Doppler</w:t>
                  </w:r>
                </w:p>
                <w:p w14:paraId="2371283F" w14:textId="77777777" w:rsidR="009D5D6B" w:rsidRDefault="00000000">
                  <w:pPr>
                    <w:numPr>
                      <w:ilvl w:val="0"/>
                      <w:numId w:val="11"/>
                    </w:numPr>
                    <w:rPr>
                      <w:rFonts w:ascii="Arial" w:hAnsi="Arial" w:cs="Arial"/>
                      <w:color w:val="000000"/>
                      <w:sz w:val="18"/>
                      <w:szCs w:val="18"/>
                    </w:rPr>
                  </w:pPr>
                  <w:r>
                    <w:rPr>
                      <w:rFonts w:ascii="Arial" w:hAnsi="Arial" w:cs="Arial"/>
                      <w:i/>
                      <w:iCs/>
                      <w:color w:val="000000"/>
                      <w:position w:val="-2"/>
                      <w:sz w:val="18"/>
                      <w:szCs w:val="18"/>
                    </w:rPr>
                    <w:t xml:space="preserve">2D </w:t>
                  </w:r>
                  <w:proofErr w:type="spellStart"/>
                  <w:r>
                    <w:rPr>
                      <w:rFonts w:ascii="Arial" w:hAnsi="Arial" w:cs="Arial"/>
                      <w:i/>
                      <w:iCs/>
                      <w:color w:val="000000"/>
                      <w:position w:val="-2"/>
                      <w:sz w:val="18"/>
                      <w:szCs w:val="18"/>
                    </w:rPr>
                    <w:t>Angio</w:t>
                  </w:r>
                  <w:proofErr w:type="spellEnd"/>
                  <w:r>
                    <w:rPr>
                      <w:rFonts w:ascii="Arial" w:hAnsi="Arial" w:cs="Arial"/>
                      <w:i/>
                      <w:iCs/>
                      <w:color w:val="000000"/>
                      <w:position w:val="-2"/>
                      <w:sz w:val="18"/>
                      <w:szCs w:val="18"/>
                    </w:rPr>
                    <w:t xml:space="preserve"> (</w:t>
                  </w:r>
                  <w:proofErr w:type="spellStart"/>
                  <w:r>
                    <w:rPr>
                      <w:rFonts w:ascii="Arial" w:hAnsi="Arial" w:cs="Arial"/>
                      <w:i/>
                      <w:iCs/>
                      <w:color w:val="000000"/>
                      <w:position w:val="-2"/>
                      <w:sz w:val="18"/>
                      <w:szCs w:val="18"/>
                    </w:rPr>
                    <w:t>Power</w:t>
                  </w:r>
                  <w:proofErr w:type="spellEnd"/>
                  <w:r>
                    <w:rPr>
                      <w:rFonts w:ascii="Arial" w:hAnsi="Arial" w:cs="Arial"/>
                      <w:i/>
                      <w:iCs/>
                      <w:color w:val="000000"/>
                      <w:position w:val="-2"/>
                      <w:sz w:val="18"/>
                      <w:szCs w:val="18"/>
                    </w:rPr>
                    <w:t>) Doppler</w:t>
                  </w:r>
                </w:p>
                <w:p w14:paraId="4721AC83" w14:textId="77777777" w:rsidR="009D5D6B" w:rsidRDefault="00000000">
                  <w:pPr>
                    <w:numPr>
                      <w:ilvl w:val="0"/>
                      <w:numId w:val="11"/>
                    </w:numPr>
                    <w:rPr>
                      <w:rFonts w:ascii="Arial" w:hAnsi="Arial" w:cs="Arial"/>
                      <w:color w:val="000000"/>
                      <w:sz w:val="18"/>
                      <w:szCs w:val="18"/>
                    </w:rPr>
                  </w:pPr>
                  <w:r>
                    <w:rPr>
                      <w:rFonts w:ascii="Arial" w:hAnsi="Arial" w:cs="Arial"/>
                      <w:i/>
                      <w:iCs/>
                      <w:color w:val="000000"/>
                      <w:position w:val="-2"/>
                      <w:sz w:val="18"/>
                      <w:szCs w:val="18"/>
                    </w:rPr>
                    <w:t>M-prikaz v kombinaciji s Tkivnim Dopplerjem</w:t>
                  </w:r>
                </w:p>
                <w:p w14:paraId="71E3FD32" w14:textId="77777777" w:rsidR="009D5D6B" w:rsidRDefault="00000000">
                  <w:pPr>
                    <w:numPr>
                      <w:ilvl w:val="0"/>
                      <w:numId w:val="11"/>
                    </w:numPr>
                    <w:rPr>
                      <w:rFonts w:ascii="Arial" w:hAnsi="Arial" w:cs="Arial"/>
                      <w:color w:val="000000"/>
                      <w:sz w:val="18"/>
                      <w:szCs w:val="18"/>
                    </w:rPr>
                  </w:pPr>
                  <w:r>
                    <w:rPr>
                      <w:rFonts w:ascii="Arial" w:hAnsi="Arial" w:cs="Arial"/>
                      <w:i/>
                      <w:iCs/>
                      <w:color w:val="000000"/>
                      <w:position w:val="-2"/>
                      <w:sz w:val="18"/>
                      <w:szCs w:val="18"/>
                    </w:rPr>
                    <w:t>Kontinuiran (CW) Doppler</w:t>
                  </w:r>
                </w:p>
                <w:p w14:paraId="52755EAD" w14:textId="77777777" w:rsidR="009D5D6B" w:rsidRDefault="00000000">
                  <w:pPr>
                    <w:numPr>
                      <w:ilvl w:val="0"/>
                      <w:numId w:val="11"/>
                    </w:numPr>
                    <w:rPr>
                      <w:rFonts w:ascii="Arial" w:hAnsi="Arial" w:cs="Arial"/>
                      <w:color w:val="000000"/>
                      <w:sz w:val="18"/>
                      <w:szCs w:val="18"/>
                    </w:rPr>
                  </w:pPr>
                  <w:r>
                    <w:rPr>
                      <w:rFonts w:ascii="Arial" w:hAnsi="Arial" w:cs="Arial"/>
                      <w:i/>
                      <w:iCs/>
                      <w:color w:val="000000"/>
                      <w:position w:val="-2"/>
                      <w:sz w:val="18"/>
                      <w:szCs w:val="18"/>
                    </w:rPr>
                    <w:t>M-Prikaz</w:t>
                  </w:r>
                </w:p>
                <w:p w14:paraId="7BBDE1E5" w14:textId="77777777" w:rsidR="009D5D6B" w:rsidRDefault="00000000">
                  <w:pPr>
                    <w:numPr>
                      <w:ilvl w:val="0"/>
                      <w:numId w:val="11"/>
                    </w:numPr>
                    <w:rPr>
                      <w:rFonts w:ascii="Arial" w:hAnsi="Arial" w:cs="Arial"/>
                      <w:color w:val="000000"/>
                      <w:sz w:val="18"/>
                      <w:szCs w:val="18"/>
                    </w:rPr>
                  </w:pPr>
                  <w:r>
                    <w:rPr>
                      <w:rFonts w:ascii="Arial" w:hAnsi="Arial" w:cs="Arial"/>
                      <w:i/>
                      <w:iCs/>
                      <w:color w:val="000000"/>
                      <w:position w:val="-2"/>
                      <w:sz w:val="18"/>
                      <w:szCs w:val="18"/>
                    </w:rPr>
                    <w:t>Pulzni Doppler</w:t>
                  </w:r>
                </w:p>
                <w:p w14:paraId="3E90003C" w14:textId="77777777" w:rsidR="009D5D6B" w:rsidRDefault="00000000">
                  <w:pPr>
                    <w:numPr>
                      <w:ilvl w:val="0"/>
                      <w:numId w:val="11"/>
                    </w:numPr>
                    <w:rPr>
                      <w:rFonts w:ascii="Arial" w:hAnsi="Arial" w:cs="Arial"/>
                      <w:color w:val="000000"/>
                      <w:sz w:val="18"/>
                      <w:szCs w:val="18"/>
                    </w:rPr>
                  </w:pPr>
                  <w:r>
                    <w:rPr>
                      <w:rFonts w:ascii="Arial" w:hAnsi="Arial" w:cs="Arial"/>
                      <w:i/>
                      <w:iCs/>
                      <w:color w:val="000000"/>
                      <w:position w:val="-2"/>
                      <w:sz w:val="18"/>
                      <w:szCs w:val="18"/>
                    </w:rPr>
                    <w:t>Anatomski M-Prikaz</w:t>
                  </w:r>
                </w:p>
                <w:p w14:paraId="3565C2F5" w14:textId="77777777" w:rsidR="009D5D6B" w:rsidRDefault="00000000">
                  <w:pPr>
                    <w:numPr>
                      <w:ilvl w:val="0"/>
                      <w:numId w:val="11"/>
                    </w:numPr>
                    <w:rPr>
                      <w:rFonts w:ascii="Arial" w:hAnsi="Arial" w:cs="Arial"/>
                      <w:color w:val="000000"/>
                      <w:sz w:val="18"/>
                      <w:szCs w:val="18"/>
                    </w:rPr>
                  </w:pPr>
                  <w:r>
                    <w:rPr>
                      <w:rFonts w:ascii="Arial" w:hAnsi="Arial" w:cs="Arial"/>
                      <w:i/>
                      <w:iCs/>
                      <w:color w:val="000000"/>
                      <w:position w:val="-2"/>
                      <w:sz w:val="18"/>
                      <w:szCs w:val="18"/>
                    </w:rPr>
                    <w:t>Ukrivljen anatomski M-prikaz</w:t>
                  </w:r>
                </w:p>
                <w:p w14:paraId="1BF4FD95" w14:textId="77777777" w:rsidR="009D5D6B" w:rsidRDefault="00000000">
                  <w:pPr>
                    <w:numPr>
                      <w:ilvl w:val="0"/>
                      <w:numId w:val="11"/>
                    </w:numPr>
                    <w:rPr>
                      <w:rFonts w:ascii="Arial" w:hAnsi="Arial" w:cs="Arial"/>
                      <w:color w:val="000000"/>
                      <w:sz w:val="18"/>
                      <w:szCs w:val="18"/>
                    </w:rPr>
                  </w:pPr>
                  <w:r>
                    <w:rPr>
                      <w:rFonts w:ascii="Arial" w:hAnsi="Arial" w:cs="Arial"/>
                      <w:i/>
                      <w:iCs/>
                      <w:color w:val="000000"/>
                      <w:position w:val="-2"/>
                      <w:sz w:val="18"/>
                      <w:szCs w:val="18"/>
                    </w:rPr>
                    <w:t>Barvni tkivni Doppler</w:t>
                  </w:r>
                </w:p>
                <w:p w14:paraId="20B10909" w14:textId="77777777" w:rsidR="009D5D6B" w:rsidRDefault="00000000">
                  <w:pPr>
                    <w:numPr>
                      <w:ilvl w:val="0"/>
                      <w:numId w:val="11"/>
                    </w:numPr>
                    <w:rPr>
                      <w:rFonts w:ascii="Arial" w:hAnsi="Arial" w:cs="Arial"/>
                      <w:color w:val="000000"/>
                      <w:sz w:val="18"/>
                      <w:szCs w:val="18"/>
                    </w:rPr>
                  </w:pPr>
                  <w:r>
                    <w:rPr>
                      <w:rFonts w:ascii="Arial" w:hAnsi="Arial" w:cs="Arial"/>
                      <w:i/>
                      <w:iCs/>
                      <w:color w:val="000000"/>
                      <w:position w:val="-2"/>
                      <w:sz w:val="18"/>
                      <w:szCs w:val="18"/>
                    </w:rPr>
                    <w:t>Prikaz sledenja tkiva (</w:t>
                  </w:r>
                  <w:proofErr w:type="spellStart"/>
                  <w:r>
                    <w:rPr>
                      <w:rFonts w:ascii="Arial" w:hAnsi="Arial" w:cs="Arial"/>
                      <w:i/>
                      <w:iCs/>
                      <w:color w:val="000000"/>
                      <w:position w:val="-2"/>
                      <w:sz w:val="18"/>
                      <w:szCs w:val="18"/>
                    </w:rPr>
                    <w:t>Tissue</w:t>
                  </w:r>
                  <w:proofErr w:type="spellEnd"/>
                  <w:r>
                    <w:rPr>
                      <w:rFonts w:ascii="Arial" w:hAnsi="Arial" w:cs="Arial"/>
                      <w:i/>
                      <w:iCs/>
                      <w:color w:val="000000"/>
                      <w:position w:val="-2"/>
                      <w:sz w:val="18"/>
                      <w:szCs w:val="18"/>
                    </w:rPr>
                    <w:t xml:space="preserve"> </w:t>
                  </w:r>
                  <w:proofErr w:type="spellStart"/>
                  <w:r>
                    <w:rPr>
                      <w:rFonts w:ascii="Arial" w:hAnsi="Arial" w:cs="Arial"/>
                      <w:i/>
                      <w:iCs/>
                      <w:color w:val="000000"/>
                      <w:position w:val="-2"/>
                      <w:sz w:val="18"/>
                      <w:szCs w:val="18"/>
                    </w:rPr>
                    <w:t>Tracking</w:t>
                  </w:r>
                  <w:proofErr w:type="spellEnd"/>
                  <w:r>
                    <w:rPr>
                      <w:rFonts w:ascii="Arial" w:hAnsi="Arial" w:cs="Arial"/>
                      <w:i/>
                      <w:iCs/>
                      <w:color w:val="000000"/>
                      <w:position w:val="-2"/>
                      <w:sz w:val="18"/>
                      <w:szCs w:val="18"/>
                    </w:rPr>
                    <w:t>)</w:t>
                  </w:r>
                </w:p>
                <w:p w14:paraId="42B451D2" w14:textId="77777777" w:rsidR="009D5D6B" w:rsidRDefault="00000000">
                  <w:pPr>
                    <w:numPr>
                      <w:ilvl w:val="0"/>
                      <w:numId w:val="11"/>
                    </w:numPr>
                    <w:rPr>
                      <w:rFonts w:ascii="Arial" w:hAnsi="Arial" w:cs="Arial"/>
                      <w:color w:val="000000"/>
                      <w:sz w:val="18"/>
                      <w:szCs w:val="18"/>
                    </w:rPr>
                  </w:pPr>
                  <w:r>
                    <w:rPr>
                      <w:rFonts w:ascii="Arial" w:hAnsi="Arial" w:cs="Arial"/>
                      <w:i/>
                      <w:iCs/>
                      <w:color w:val="000000"/>
                      <w:position w:val="-2"/>
                      <w:sz w:val="18"/>
                      <w:szCs w:val="18"/>
                    </w:rPr>
                    <w:t>Pulzni tkivni Doppler</w:t>
                  </w:r>
                </w:p>
                <w:p w14:paraId="1AB3BDEF" w14:textId="77777777" w:rsidR="009D5D6B" w:rsidRDefault="00000000">
                  <w:pPr>
                    <w:numPr>
                      <w:ilvl w:val="0"/>
                      <w:numId w:val="11"/>
                    </w:numPr>
                    <w:rPr>
                      <w:rFonts w:ascii="Arial" w:hAnsi="Arial" w:cs="Arial"/>
                      <w:color w:val="000000"/>
                      <w:sz w:val="18"/>
                      <w:szCs w:val="18"/>
                    </w:rPr>
                  </w:pPr>
                  <w:r>
                    <w:rPr>
                      <w:rFonts w:ascii="Arial" w:hAnsi="Arial" w:cs="Arial"/>
                      <w:i/>
                      <w:iCs/>
                      <w:color w:val="000000"/>
                      <w:position w:val="-2"/>
                      <w:sz w:val="18"/>
                      <w:szCs w:val="18"/>
                    </w:rPr>
                    <w:t>Visoko občutljiv prikaz pretoka krvi, brez uporabe kontrastnih sredstev in  Dopplerja (kot npr. B-</w:t>
                  </w:r>
                  <w:proofErr w:type="spellStart"/>
                  <w:r>
                    <w:rPr>
                      <w:rFonts w:ascii="Arial" w:hAnsi="Arial" w:cs="Arial"/>
                      <w:i/>
                      <w:iCs/>
                      <w:color w:val="000000"/>
                      <w:position w:val="-2"/>
                      <w:sz w:val="18"/>
                      <w:szCs w:val="18"/>
                    </w:rPr>
                    <w:t>Flow</w:t>
                  </w:r>
                  <w:proofErr w:type="spellEnd"/>
                  <w:r>
                    <w:rPr>
                      <w:rFonts w:ascii="Arial" w:hAnsi="Arial" w:cs="Arial"/>
                      <w:i/>
                      <w:iCs/>
                      <w:color w:val="000000"/>
                      <w:position w:val="-2"/>
                      <w:sz w:val="18"/>
                      <w:szCs w:val="18"/>
                    </w:rPr>
                    <w:t>)</w:t>
                  </w:r>
                </w:p>
                <w:p w14:paraId="7C8A28BA" w14:textId="77777777" w:rsidR="009D5D6B" w:rsidRDefault="00000000">
                  <w:pPr>
                    <w:numPr>
                      <w:ilvl w:val="0"/>
                      <w:numId w:val="11"/>
                    </w:numPr>
                    <w:rPr>
                      <w:rFonts w:ascii="Arial" w:hAnsi="Arial" w:cs="Arial"/>
                      <w:color w:val="000000"/>
                      <w:sz w:val="18"/>
                      <w:szCs w:val="18"/>
                    </w:rPr>
                  </w:pPr>
                  <w:r>
                    <w:rPr>
                      <w:rFonts w:ascii="Arial" w:hAnsi="Arial" w:cs="Arial"/>
                      <w:i/>
                      <w:iCs/>
                      <w:color w:val="000000"/>
                      <w:position w:val="-2"/>
                      <w:sz w:val="18"/>
                      <w:szCs w:val="18"/>
                    </w:rPr>
                    <w:t>Bi- plani 4D prikaz</w:t>
                  </w:r>
                </w:p>
                <w:p w14:paraId="5B495C88" w14:textId="77777777" w:rsidR="009D5D6B" w:rsidRDefault="00000000">
                  <w:pPr>
                    <w:numPr>
                      <w:ilvl w:val="0"/>
                      <w:numId w:val="11"/>
                    </w:numPr>
                    <w:rPr>
                      <w:rFonts w:ascii="Arial" w:hAnsi="Arial" w:cs="Arial"/>
                      <w:color w:val="000000"/>
                      <w:sz w:val="18"/>
                      <w:szCs w:val="18"/>
                    </w:rPr>
                  </w:pPr>
                  <w:r>
                    <w:rPr>
                      <w:rFonts w:ascii="Arial" w:hAnsi="Arial" w:cs="Arial"/>
                      <w:i/>
                      <w:iCs/>
                      <w:color w:val="000000"/>
                      <w:position w:val="-2"/>
                      <w:sz w:val="18"/>
                      <w:szCs w:val="18"/>
                    </w:rPr>
                    <w:t>Tri-plani 4D prikaz</w:t>
                  </w:r>
                </w:p>
                <w:p w14:paraId="286FBC14" w14:textId="77777777" w:rsidR="009D5D6B" w:rsidRDefault="00000000">
                  <w:pPr>
                    <w:numPr>
                      <w:ilvl w:val="0"/>
                      <w:numId w:val="11"/>
                    </w:numPr>
                    <w:rPr>
                      <w:rFonts w:ascii="Arial" w:hAnsi="Arial" w:cs="Arial"/>
                      <w:color w:val="000000"/>
                      <w:sz w:val="18"/>
                      <w:szCs w:val="18"/>
                    </w:rPr>
                  </w:pPr>
                  <w:r>
                    <w:rPr>
                      <w:rFonts w:ascii="Arial" w:hAnsi="Arial" w:cs="Arial"/>
                      <w:i/>
                      <w:iCs/>
                      <w:color w:val="000000"/>
                      <w:position w:val="-2"/>
                      <w:sz w:val="18"/>
                      <w:szCs w:val="18"/>
                    </w:rPr>
                    <w:t>Bi- in Tri-plani prikaz z Barvnim Dopplerjem</w:t>
                  </w:r>
                </w:p>
                <w:p w14:paraId="618F099B" w14:textId="77777777" w:rsidR="009D5D6B" w:rsidRDefault="00000000">
                  <w:pPr>
                    <w:numPr>
                      <w:ilvl w:val="0"/>
                      <w:numId w:val="11"/>
                    </w:numPr>
                    <w:rPr>
                      <w:rFonts w:ascii="Arial" w:hAnsi="Arial" w:cs="Arial"/>
                      <w:color w:val="000000"/>
                      <w:sz w:val="18"/>
                      <w:szCs w:val="18"/>
                    </w:rPr>
                  </w:pPr>
                  <w:r>
                    <w:rPr>
                      <w:rFonts w:ascii="Arial" w:hAnsi="Arial" w:cs="Arial"/>
                      <w:i/>
                      <w:iCs/>
                      <w:color w:val="000000"/>
                      <w:position w:val="-2"/>
                      <w:sz w:val="18"/>
                      <w:szCs w:val="18"/>
                    </w:rPr>
                    <w:t>Prikaz s fazno invertiranimi harmoniki</w:t>
                  </w:r>
                </w:p>
                <w:p w14:paraId="47705DF1" w14:textId="77777777" w:rsidR="009D5D6B" w:rsidRDefault="00000000">
                  <w:pPr>
                    <w:numPr>
                      <w:ilvl w:val="0"/>
                      <w:numId w:val="11"/>
                    </w:numPr>
                    <w:rPr>
                      <w:rFonts w:ascii="Arial" w:hAnsi="Arial" w:cs="Arial"/>
                      <w:color w:val="000000"/>
                      <w:sz w:val="18"/>
                      <w:szCs w:val="18"/>
                    </w:rPr>
                  </w:pPr>
                  <w:r>
                    <w:rPr>
                      <w:rFonts w:ascii="Arial" w:hAnsi="Arial" w:cs="Arial"/>
                      <w:i/>
                      <w:iCs/>
                      <w:color w:val="000000"/>
                      <w:position w:val="-2"/>
                      <w:sz w:val="18"/>
                      <w:szCs w:val="18"/>
                    </w:rPr>
                    <w:lastRenderedPageBreak/>
                    <w:t>Sestavljeni (</w:t>
                  </w:r>
                  <w:proofErr w:type="spellStart"/>
                  <w:r>
                    <w:rPr>
                      <w:rFonts w:ascii="Arial" w:hAnsi="Arial" w:cs="Arial"/>
                      <w:i/>
                      <w:iCs/>
                      <w:color w:val="000000"/>
                      <w:position w:val="-2"/>
                      <w:sz w:val="18"/>
                      <w:szCs w:val="18"/>
                    </w:rPr>
                    <w:t>compound</w:t>
                  </w:r>
                  <w:proofErr w:type="spellEnd"/>
                  <w:r>
                    <w:rPr>
                      <w:rFonts w:ascii="Arial" w:hAnsi="Arial" w:cs="Arial"/>
                      <w:i/>
                      <w:iCs/>
                      <w:color w:val="000000"/>
                      <w:position w:val="-2"/>
                      <w:sz w:val="18"/>
                      <w:szCs w:val="18"/>
                    </w:rPr>
                    <w:t>) ultrazvočni prikaz</w:t>
                  </w:r>
                </w:p>
                <w:p w14:paraId="3CD0D033" w14:textId="77777777" w:rsidR="009D5D6B" w:rsidRDefault="00000000">
                  <w:pPr>
                    <w:numPr>
                      <w:ilvl w:val="0"/>
                      <w:numId w:val="11"/>
                    </w:numPr>
                    <w:rPr>
                      <w:rFonts w:ascii="Arial" w:hAnsi="Arial" w:cs="Arial"/>
                      <w:color w:val="000000"/>
                      <w:sz w:val="18"/>
                      <w:szCs w:val="18"/>
                    </w:rPr>
                  </w:pPr>
                  <w:r>
                    <w:rPr>
                      <w:rFonts w:ascii="Arial" w:hAnsi="Arial" w:cs="Arial"/>
                      <w:i/>
                      <w:iCs/>
                      <w:color w:val="000000"/>
                      <w:position w:val="-2"/>
                      <w:sz w:val="18"/>
                      <w:szCs w:val="18"/>
                    </w:rPr>
                    <w:t>4D prikaz srca z različnimi načini obdelave tkiva (omogočati mora 4D prikaz tudi pri maksimalni širini UZ sektorja brez proženja z EKG signalom)</w:t>
                  </w:r>
                </w:p>
                <w:p w14:paraId="31D012B7" w14:textId="77777777" w:rsidR="009D5D6B" w:rsidRDefault="00000000">
                  <w:pPr>
                    <w:numPr>
                      <w:ilvl w:val="0"/>
                      <w:numId w:val="11"/>
                    </w:numPr>
                    <w:rPr>
                      <w:rFonts w:ascii="Arial" w:hAnsi="Arial" w:cs="Arial"/>
                      <w:color w:val="000000"/>
                      <w:sz w:val="18"/>
                      <w:szCs w:val="18"/>
                    </w:rPr>
                  </w:pPr>
                  <w:r>
                    <w:rPr>
                      <w:rFonts w:ascii="Arial" w:hAnsi="Arial" w:cs="Arial"/>
                      <w:i/>
                      <w:iCs/>
                      <w:color w:val="000000"/>
                      <w:position w:val="-2"/>
                      <w:sz w:val="18"/>
                      <w:szCs w:val="18"/>
                    </w:rPr>
                    <w:t>Simultani (</w:t>
                  </w:r>
                  <w:proofErr w:type="spellStart"/>
                  <w:r>
                    <w:rPr>
                      <w:rFonts w:ascii="Arial" w:hAnsi="Arial" w:cs="Arial"/>
                      <w:i/>
                      <w:iCs/>
                      <w:color w:val="000000"/>
                      <w:position w:val="-2"/>
                      <w:sz w:val="18"/>
                      <w:szCs w:val="18"/>
                    </w:rPr>
                    <w:t>triplex</w:t>
                  </w:r>
                  <w:proofErr w:type="spellEnd"/>
                  <w:r>
                    <w:rPr>
                      <w:rFonts w:ascii="Arial" w:hAnsi="Arial" w:cs="Arial"/>
                      <w:i/>
                      <w:iCs/>
                      <w:color w:val="000000"/>
                      <w:position w:val="-2"/>
                      <w:sz w:val="18"/>
                      <w:szCs w:val="18"/>
                    </w:rPr>
                    <w:t>) prikaz: 2D+PW+Barvni Doppler</w:t>
                  </w:r>
                </w:p>
                <w:p w14:paraId="166AB652" w14:textId="77777777" w:rsidR="009D5D6B" w:rsidRDefault="00000000">
                  <w:pPr>
                    <w:numPr>
                      <w:ilvl w:val="0"/>
                      <w:numId w:val="11"/>
                    </w:numPr>
                    <w:rPr>
                      <w:rFonts w:ascii="Arial" w:hAnsi="Arial" w:cs="Arial"/>
                      <w:color w:val="000000"/>
                      <w:sz w:val="18"/>
                      <w:szCs w:val="18"/>
                    </w:rPr>
                  </w:pPr>
                  <w:r>
                    <w:rPr>
                      <w:rFonts w:ascii="Arial" w:hAnsi="Arial" w:cs="Arial"/>
                      <w:i/>
                      <w:iCs/>
                      <w:color w:val="000000"/>
                      <w:position w:val="-2"/>
                      <w:sz w:val="18"/>
                      <w:szCs w:val="18"/>
                    </w:rPr>
                    <w:t>Simultani (</w:t>
                  </w:r>
                  <w:proofErr w:type="spellStart"/>
                  <w:r>
                    <w:rPr>
                      <w:rFonts w:ascii="Arial" w:hAnsi="Arial" w:cs="Arial"/>
                      <w:i/>
                      <w:iCs/>
                      <w:color w:val="000000"/>
                      <w:position w:val="-2"/>
                      <w:sz w:val="18"/>
                      <w:szCs w:val="18"/>
                    </w:rPr>
                    <w:t>triplex</w:t>
                  </w:r>
                  <w:proofErr w:type="spellEnd"/>
                  <w:r>
                    <w:rPr>
                      <w:rFonts w:ascii="Arial" w:hAnsi="Arial" w:cs="Arial"/>
                      <w:i/>
                      <w:iCs/>
                      <w:color w:val="000000"/>
                      <w:position w:val="-2"/>
                      <w:sz w:val="18"/>
                      <w:szCs w:val="18"/>
                    </w:rPr>
                    <w:t>) prikaz: 2D+CW+Barvni Doppler</w:t>
                  </w:r>
                </w:p>
              </w:tc>
            </w:tr>
          </w:tbl>
          <w:p w14:paraId="593B1F32" w14:textId="77777777" w:rsidR="009D5D6B" w:rsidRDefault="009D5D6B"/>
          <w:tbl>
            <w:tblPr>
              <w:tblStyle w:val="NormalTablePHPDOCX"/>
              <w:tblW w:w="0" w:type="auto"/>
              <w:tblLook w:val="04A0" w:firstRow="1" w:lastRow="0" w:firstColumn="1" w:lastColumn="0" w:noHBand="0" w:noVBand="1"/>
            </w:tblPr>
            <w:tblGrid>
              <w:gridCol w:w="8854"/>
            </w:tblGrid>
            <w:tr w:rsidR="009D5D6B" w14:paraId="2F551536" w14:textId="77777777">
              <w:tc>
                <w:tcPr>
                  <w:tcW w:w="0" w:type="auto"/>
                  <w:tcMar>
                    <w:top w:w="0" w:type="auto"/>
                    <w:bottom w:w="0" w:type="auto"/>
                  </w:tcMar>
                </w:tcPr>
                <w:p w14:paraId="4C28A6D7" w14:textId="77777777" w:rsidR="009D5D6B" w:rsidRDefault="00000000">
                  <w:pPr>
                    <w:numPr>
                      <w:ilvl w:val="0"/>
                      <w:numId w:val="12"/>
                    </w:numPr>
                    <w:rPr>
                      <w:rFonts w:ascii="Arial" w:hAnsi="Arial" w:cs="Arial"/>
                      <w:color w:val="000000"/>
                      <w:sz w:val="18"/>
                      <w:szCs w:val="18"/>
                    </w:rPr>
                  </w:pPr>
                  <w:r>
                    <w:rPr>
                      <w:rFonts w:ascii="Arial" w:hAnsi="Arial" w:cs="Arial"/>
                      <w:i/>
                      <w:iCs/>
                      <w:color w:val="000000"/>
                      <w:position w:val="-2"/>
                      <w:sz w:val="18"/>
                      <w:szCs w:val="18"/>
                    </w:rPr>
                    <w:t>Programska oprema za kvantitativno analizo krčenja srčne mišice: Hitrost gibanja tkiva in sledenje tkiva srčne mišice.</w:t>
                  </w:r>
                </w:p>
                <w:p w14:paraId="4E95729A" w14:textId="77777777" w:rsidR="009D5D6B" w:rsidRDefault="00000000">
                  <w:pPr>
                    <w:numPr>
                      <w:ilvl w:val="0"/>
                      <w:numId w:val="12"/>
                    </w:numPr>
                    <w:rPr>
                      <w:rFonts w:ascii="Arial" w:hAnsi="Arial" w:cs="Arial"/>
                      <w:color w:val="000000"/>
                      <w:sz w:val="18"/>
                      <w:szCs w:val="18"/>
                    </w:rPr>
                  </w:pPr>
                  <w:r>
                    <w:rPr>
                      <w:rFonts w:ascii="Arial" w:hAnsi="Arial" w:cs="Arial"/>
                      <w:i/>
                      <w:iCs/>
                      <w:color w:val="000000"/>
                      <w:position w:val="-2"/>
                      <w:sz w:val="18"/>
                      <w:szCs w:val="18"/>
                    </w:rPr>
                    <w:t>Simultani prikaz vsaj 12 prerezov posnetega volumna srca v živi sliki.</w:t>
                  </w:r>
                </w:p>
                <w:p w14:paraId="565A5862" w14:textId="77777777" w:rsidR="009D5D6B" w:rsidRDefault="00000000">
                  <w:pPr>
                    <w:numPr>
                      <w:ilvl w:val="0"/>
                      <w:numId w:val="12"/>
                    </w:numPr>
                    <w:rPr>
                      <w:rFonts w:ascii="Arial" w:hAnsi="Arial" w:cs="Arial"/>
                      <w:color w:val="000000"/>
                      <w:sz w:val="18"/>
                      <w:szCs w:val="18"/>
                    </w:rPr>
                  </w:pPr>
                  <w:r>
                    <w:rPr>
                      <w:rFonts w:ascii="Arial" w:hAnsi="Arial" w:cs="Arial"/>
                      <w:i/>
                      <w:iCs/>
                      <w:color w:val="000000"/>
                      <w:position w:val="-2"/>
                      <w:sz w:val="18"/>
                      <w:szCs w:val="18"/>
                    </w:rPr>
                    <w:t>Simultani prikaz v  treh poljubno izbranih ravninah; tudi v kombinaciji z Barvnim Dopplerjem in Barvnim tkivnim Dopplerjem.</w:t>
                  </w:r>
                </w:p>
                <w:p w14:paraId="62FD8AA8" w14:textId="77777777" w:rsidR="009D5D6B" w:rsidRDefault="00000000">
                  <w:pPr>
                    <w:numPr>
                      <w:ilvl w:val="0"/>
                      <w:numId w:val="12"/>
                    </w:numPr>
                    <w:rPr>
                      <w:rFonts w:ascii="Arial" w:hAnsi="Arial" w:cs="Arial"/>
                      <w:color w:val="000000"/>
                      <w:sz w:val="18"/>
                      <w:szCs w:val="18"/>
                    </w:rPr>
                  </w:pPr>
                  <w:r>
                    <w:rPr>
                      <w:rFonts w:ascii="Arial" w:hAnsi="Arial" w:cs="Arial"/>
                      <w:i/>
                      <w:iCs/>
                      <w:color w:val="000000"/>
                      <w:position w:val="-2"/>
                      <w:sz w:val="18"/>
                      <w:szCs w:val="18"/>
                    </w:rPr>
                    <w:t>Vsaj 23,8-palčni LED LCD monitor .</w:t>
                  </w:r>
                </w:p>
                <w:p w14:paraId="33BD2DD1" w14:textId="77777777" w:rsidR="009D5D6B" w:rsidRDefault="00000000">
                  <w:pPr>
                    <w:numPr>
                      <w:ilvl w:val="0"/>
                      <w:numId w:val="12"/>
                    </w:numPr>
                    <w:rPr>
                      <w:rFonts w:ascii="Arial" w:hAnsi="Arial" w:cs="Arial"/>
                      <w:color w:val="000000"/>
                      <w:sz w:val="18"/>
                      <w:szCs w:val="18"/>
                    </w:rPr>
                  </w:pPr>
                  <w:r>
                    <w:rPr>
                      <w:rFonts w:ascii="Arial" w:hAnsi="Arial" w:cs="Arial"/>
                      <w:i/>
                      <w:iCs/>
                      <w:color w:val="000000"/>
                      <w:position w:val="-2"/>
                      <w:sz w:val="18"/>
                      <w:szCs w:val="18"/>
                    </w:rPr>
                    <w:t>Upravljanje z aparatom preko dotikalnega zaslona- vsaj 12 palcev.</w:t>
                  </w:r>
                </w:p>
                <w:p w14:paraId="7B937C25" w14:textId="77777777" w:rsidR="009D5D6B" w:rsidRDefault="00000000">
                  <w:pPr>
                    <w:numPr>
                      <w:ilvl w:val="0"/>
                      <w:numId w:val="12"/>
                    </w:numPr>
                    <w:rPr>
                      <w:rFonts w:ascii="Arial" w:hAnsi="Arial" w:cs="Arial"/>
                      <w:color w:val="000000"/>
                      <w:sz w:val="18"/>
                      <w:szCs w:val="18"/>
                    </w:rPr>
                  </w:pPr>
                  <w:r>
                    <w:rPr>
                      <w:rFonts w:ascii="Arial" w:hAnsi="Arial" w:cs="Arial"/>
                      <w:i/>
                      <w:iCs/>
                      <w:color w:val="000000"/>
                      <w:position w:val="-2"/>
                      <w:sz w:val="18"/>
                      <w:szCs w:val="18"/>
                    </w:rPr>
                    <w:t>Vsaj štiri aktivna priključna mesta za UZ sonde, ter dodatno za "slepo" CW sondo;  od tega vsaj tri priključna mesta z brez-</w:t>
                  </w:r>
                  <w:proofErr w:type="spellStart"/>
                  <w:r>
                    <w:rPr>
                      <w:rFonts w:ascii="Arial" w:hAnsi="Arial" w:cs="Arial"/>
                      <w:i/>
                      <w:iCs/>
                      <w:color w:val="000000"/>
                      <w:position w:val="-2"/>
                      <w:sz w:val="18"/>
                      <w:szCs w:val="18"/>
                    </w:rPr>
                    <w:t>pinskimi</w:t>
                  </w:r>
                  <w:proofErr w:type="spellEnd"/>
                  <w:r>
                    <w:rPr>
                      <w:rFonts w:ascii="Arial" w:hAnsi="Arial" w:cs="Arial"/>
                      <w:i/>
                      <w:iCs/>
                      <w:color w:val="000000"/>
                      <w:position w:val="-2"/>
                      <w:sz w:val="18"/>
                      <w:szCs w:val="18"/>
                    </w:rPr>
                    <w:t xml:space="preserve"> </w:t>
                  </w:r>
                  <w:proofErr w:type="spellStart"/>
                  <w:r>
                    <w:rPr>
                      <w:rFonts w:ascii="Arial" w:hAnsi="Arial" w:cs="Arial"/>
                      <w:i/>
                      <w:iCs/>
                      <w:color w:val="000000"/>
                      <w:position w:val="-2"/>
                      <w:sz w:val="18"/>
                      <w:szCs w:val="18"/>
                    </w:rPr>
                    <w:t>konektorji</w:t>
                  </w:r>
                  <w:proofErr w:type="spellEnd"/>
                  <w:r>
                    <w:rPr>
                      <w:rFonts w:ascii="Arial" w:hAnsi="Arial" w:cs="Arial"/>
                      <w:i/>
                      <w:iCs/>
                      <w:color w:val="000000"/>
                      <w:position w:val="-2"/>
                      <w:sz w:val="18"/>
                      <w:szCs w:val="18"/>
                    </w:rPr>
                    <w:t xml:space="preserve"> (za kvalitetnejši prenos podatkov med UZ sondo in UZ aparatom).</w:t>
                  </w:r>
                </w:p>
                <w:p w14:paraId="640E93BF" w14:textId="77777777" w:rsidR="009D5D6B" w:rsidRDefault="00000000">
                  <w:pPr>
                    <w:numPr>
                      <w:ilvl w:val="0"/>
                      <w:numId w:val="12"/>
                    </w:numPr>
                    <w:rPr>
                      <w:rFonts w:ascii="Arial" w:hAnsi="Arial" w:cs="Arial"/>
                      <w:color w:val="000000"/>
                      <w:sz w:val="18"/>
                      <w:szCs w:val="18"/>
                    </w:rPr>
                  </w:pPr>
                  <w:r>
                    <w:rPr>
                      <w:rFonts w:ascii="Arial" w:hAnsi="Arial" w:cs="Arial"/>
                      <w:i/>
                      <w:iCs/>
                      <w:color w:val="000000"/>
                      <w:position w:val="-2"/>
                      <w:sz w:val="18"/>
                      <w:szCs w:val="18"/>
                    </w:rPr>
                    <w:t>Penetracija-globina UZ sektorja vsaj do 50 cm.</w:t>
                  </w:r>
                </w:p>
                <w:p w14:paraId="1E46ED6A" w14:textId="77777777" w:rsidR="009D5D6B" w:rsidRDefault="00000000">
                  <w:pPr>
                    <w:numPr>
                      <w:ilvl w:val="0"/>
                      <w:numId w:val="12"/>
                    </w:numPr>
                    <w:rPr>
                      <w:rFonts w:ascii="Arial" w:hAnsi="Arial" w:cs="Arial"/>
                      <w:color w:val="000000"/>
                      <w:sz w:val="18"/>
                      <w:szCs w:val="18"/>
                    </w:rPr>
                  </w:pPr>
                  <w:r>
                    <w:rPr>
                      <w:rFonts w:ascii="Arial" w:hAnsi="Arial" w:cs="Arial"/>
                      <w:i/>
                      <w:iCs/>
                      <w:color w:val="000000"/>
                      <w:position w:val="-2"/>
                      <w:sz w:val="18"/>
                      <w:szCs w:val="18"/>
                    </w:rPr>
                    <w:t>Dinamika osveževanje 2D UZ slike; vsaj 6000 slik/s</w:t>
                  </w:r>
                </w:p>
                <w:p w14:paraId="220ECBFC" w14:textId="77777777" w:rsidR="009D5D6B" w:rsidRDefault="00000000">
                  <w:pPr>
                    <w:numPr>
                      <w:ilvl w:val="0"/>
                      <w:numId w:val="12"/>
                    </w:numPr>
                    <w:rPr>
                      <w:rFonts w:ascii="Arial" w:hAnsi="Arial" w:cs="Arial"/>
                      <w:color w:val="000000"/>
                      <w:sz w:val="18"/>
                      <w:szCs w:val="18"/>
                    </w:rPr>
                  </w:pPr>
                  <w:r>
                    <w:rPr>
                      <w:rFonts w:ascii="Arial" w:hAnsi="Arial" w:cs="Arial"/>
                      <w:i/>
                      <w:iCs/>
                      <w:color w:val="000000"/>
                      <w:position w:val="-2"/>
                      <w:sz w:val="18"/>
                      <w:szCs w:val="18"/>
                    </w:rPr>
                    <w:t xml:space="preserve">Dinamika osveževanja 4D TEE UZ slike ; vsaj 3000 volumnov/s (kot npr. </w:t>
                  </w:r>
                  <w:proofErr w:type="spellStart"/>
                  <w:r>
                    <w:rPr>
                      <w:rFonts w:ascii="Arial" w:hAnsi="Arial" w:cs="Arial"/>
                      <w:i/>
                      <w:iCs/>
                      <w:color w:val="000000"/>
                      <w:position w:val="-2"/>
                      <w:sz w:val="18"/>
                      <w:szCs w:val="18"/>
                    </w:rPr>
                    <w:t>Vmax</w:t>
                  </w:r>
                  <w:proofErr w:type="spellEnd"/>
                  <w:r>
                    <w:rPr>
                      <w:rFonts w:ascii="Arial" w:hAnsi="Arial" w:cs="Arial"/>
                      <w:i/>
                      <w:iCs/>
                      <w:color w:val="000000"/>
                      <w:position w:val="-2"/>
                      <w:sz w:val="18"/>
                      <w:szCs w:val="18"/>
                    </w:rPr>
                    <w:t>)</w:t>
                  </w:r>
                </w:p>
                <w:p w14:paraId="2CB4392C" w14:textId="77777777" w:rsidR="009D5D6B" w:rsidRDefault="00000000">
                  <w:pPr>
                    <w:numPr>
                      <w:ilvl w:val="0"/>
                      <w:numId w:val="12"/>
                    </w:numPr>
                    <w:rPr>
                      <w:rFonts w:ascii="Arial" w:hAnsi="Arial" w:cs="Arial"/>
                      <w:color w:val="000000"/>
                      <w:sz w:val="18"/>
                      <w:szCs w:val="18"/>
                    </w:rPr>
                  </w:pPr>
                  <w:r>
                    <w:rPr>
                      <w:rFonts w:ascii="Arial" w:hAnsi="Arial" w:cs="Arial"/>
                      <w:i/>
                      <w:iCs/>
                      <w:color w:val="000000"/>
                      <w:position w:val="-2"/>
                      <w:sz w:val="18"/>
                      <w:szCs w:val="18"/>
                    </w:rPr>
                    <w:t xml:space="preserve">Programska oprema za avtomatiziran izračun parametrov v 2D sliki, kakor tudi pri </w:t>
                  </w:r>
                  <w:proofErr w:type="spellStart"/>
                  <w:r>
                    <w:rPr>
                      <w:rFonts w:ascii="Arial" w:hAnsi="Arial" w:cs="Arial"/>
                      <w:i/>
                      <w:iCs/>
                      <w:color w:val="000000"/>
                      <w:position w:val="-2"/>
                      <w:sz w:val="18"/>
                      <w:szCs w:val="18"/>
                    </w:rPr>
                    <w:t>Dopplerskih</w:t>
                  </w:r>
                  <w:proofErr w:type="spellEnd"/>
                  <w:r>
                    <w:rPr>
                      <w:rFonts w:ascii="Arial" w:hAnsi="Arial" w:cs="Arial"/>
                      <w:i/>
                      <w:iCs/>
                      <w:color w:val="000000"/>
                      <w:position w:val="-2"/>
                      <w:sz w:val="18"/>
                      <w:szCs w:val="18"/>
                    </w:rPr>
                    <w:t xml:space="preserve"> meritvah s pomočjo umetne inteligence.</w:t>
                  </w:r>
                </w:p>
                <w:p w14:paraId="1902106C" w14:textId="77777777" w:rsidR="009D5D6B" w:rsidRDefault="00000000">
                  <w:pPr>
                    <w:numPr>
                      <w:ilvl w:val="0"/>
                      <w:numId w:val="12"/>
                    </w:numPr>
                    <w:rPr>
                      <w:rFonts w:ascii="Arial" w:hAnsi="Arial" w:cs="Arial"/>
                      <w:color w:val="000000"/>
                      <w:sz w:val="18"/>
                      <w:szCs w:val="18"/>
                    </w:rPr>
                  </w:pPr>
                  <w:r>
                    <w:rPr>
                      <w:rFonts w:ascii="Arial" w:hAnsi="Arial" w:cs="Arial"/>
                      <w:i/>
                      <w:iCs/>
                      <w:color w:val="000000"/>
                      <w:position w:val="-2"/>
                      <w:sz w:val="18"/>
                      <w:szCs w:val="18"/>
                    </w:rPr>
                    <w:t>Električno nastavljiva upravljalna konzola: levo-desno ,gor-dol in naprej-nazaj (»</w:t>
                  </w:r>
                  <w:proofErr w:type="spellStart"/>
                  <w:r>
                    <w:rPr>
                      <w:rFonts w:ascii="Arial" w:hAnsi="Arial" w:cs="Arial"/>
                      <w:i/>
                      <w:iCs/>
                      <w:color w:val="000000"/>
                      <w:position w:val="-2"/>
                      <w:sz w:val="18"/>
                      <w:szCs w:val="18"/>
                    </w:rPr>
                    <w:t>floating</w:t>
                  </w:r>
                  <w:proofErr w:type="spellEnd"/>
                  <w:r>
                    <w:rPr>
                      <w:rFonts w:ascii="Arial" w:hAnsi="Arial" w:cs="Arial"/>
                      <w:i/>
                      <w:iCs/>
                      <w:color w:val="000000"/>
                      <w:position w:val="-2"/>
                      <w:sz w:val="18"/>
                      <w:szCs w:val="18"/>
                    </w:rPr>
                    <w:t>«-plavajoča upravljalna konzola z možnostjo optimalne nastavitve za uporabnika pri dolgotrajnem delu z UZ aparatom).</w:t>
                  </w:r>
                </w:p>
                <w:p w14:paraId="7F3CC4FD" w14:textId="77777777" w:rsidR="009D5D6B" w:rsidRDefault="00000000">
                  <w:pPr>
                    <w:numPr>
                      <w:ilvl w:val="0"/>
                      <w:numId w:val="12"/>
                    </w:numPr>
                    <w:rPr>
                      <w:rFonts w:ascii="Arial" w:hAnsi="Arial" w:cs="Arial"/>
                      <w:color w:val="000000"/>
                      <w:sz w:val="18"/>
                      <w:szCs w:val="18"/>
                    </w:rPr>
                  </w:pPr>
                  <w:r>
                    <w:rPr>
                      <w:rFonts w:ascii="Arial" w:hAnsi="Arial" w:cs="Arial"/>
                      <w:i/>
                      <w:iCs/>
                      <w:color w:val="000000"/>
                      <w:position w:val="-2"/>
                      <w:sz w:val="18"/>
                      <w:szCs w:val="18"/>
                    </w:rPr>
                    <w:t>Sistem za redukcijo šuma v ultrazvočni sliki, brez izgube koristnih informacij.</w:t>
                  </w:r>
                </w:p>
                <w:p w14:paraId="595E223B" w14:textId="77777777" w:rsidR="009D5D6B" w:rsidRDefault="00000000">
                  <w:pPr>
                    <w:numPr>
                      <w:ilvl w:val="0"/>
                      <w:numId w:val="12"/>
                    </w:numPr>
                    <w:rPr>
                      <w:rFonts w:ascii="Arial" w:hAnsi="Arial" w:cs="Arial"/>
                      <w:color w:val="000000"/>
                      <w:sz w:val="18"/>
                      <w:szCs w:val="18"/>
                    </w:rPr>
                  </w:pPr>
                  <w:r>
                    <w:rPr>
                      <w:rFonts w:ascii="Arial" w:hAnsi="Arial" w:cs="Arial"/>
                      <w:i/>
                      <w:iCs/>
                      <w:color w:val="000000"/>
                      <w:position w:val="-2"/>
                      <w:sz w:val="18"/>
                      <w:szCs w:val="18"/>
                    </w:rPr>
                    <w:t>Kardiološki merilni paket; parametri meritev po ASE standardih in meritve podane v zadnjih smernicah združenja kardiologov Slovenije.</w:t>
                  </w:r>
                </w:p>
                <w:p w14:paraId="0B54293F" w14:textId="77777777" w:rsidR="009D5D6B" w:rsidRDefault="00000000">
                  <w:pPr>
                    <w:numPr>
                      <w:ilvl w:val="0"/>
                      <w:numId w:val="12"/>
                    </w:numPr>
                    <w:rPr>
                      <w:rFonts w:ascii="Arial" w:hAnsi="Arial" w:cs="Arial"/>
                      <w:color w:val="000000"/>
                      <w:sz w:val="18"/>
                      <w:szCs w:val="18"/>
                    </w:rPr>
                  </w:pPr>
                  <w:r>
                    <w:rPr>
                      <w:rFonts w:ascii="Arial" w:hAnsi="Arial" w:cs="Arial"/>
                      <w:i/>
                      <w:iCs/>
                      <w:color w:val="000000"/>
                      <w:position w:val="-2"/>
                      <w:sz w:val="18"/>
                      <w:szCs w:val="18"/>
                    </w:rPr>
                    <w:t>Vstavljanje lastnih meritev in formul za preračune izmerjenih parametrov.</w:t>
                  </w:r>
                </w:p>
                <w:p w14:paraId="36BF1A5F" w14:textId="77777777" w:rsidR="009D5D6B" w:rsidRDefault="00000000">
                  <w:pPr>
                    <w:numPr>
                      <w:ilvl w:val="0"/>
                      <w:numId w:val="12"/>
                    </w:numPr>
                    <w:rPr>
                      <w:rFonts w:ascii="Arial" w:hAnsi="Arial" w:cs="Arial"/>
                      <w:color w:val="000000"/>
                      <w:sz w:val="18"/>
                      <w:szCs w:val="18"/>
                    </w:rPr>
                  </w:pPr>
                  <w:r>
                    <w:rPr>
                      <w:rFonts w:ascii="Arial" w:hAnsi="Arial" w:cs="Arial"/>
                      <w:i/>
                      <w:iCs/>
                      <w:color w:val="000000"/>
                      <w:position w:val="-2"/>
                      <w:sz w:val="18"/>
                      <w:szCs w:val="18"/>
                    </w:rPr>
                    <w:t>Programska oprema za delo s kontrastnimi sredstvi (</w:t>
                  </w:r>
                  <w:proofErr w:type="spellStart"/>
                  <w:r>
                    <w:rPr>
                      <w:rFonts w:ascii="Arial" w:hAnsi="Arial" w:cs="Arial"/>
                      <w:i/>
                      <w:iCs/>
                      <w:color w:val="000000"/>
                      <w:position w:val="-2"/>
                      <w:sz w:val="18"/>
                      <w:szCs w:val="18"/>
                    </w:rPr>
                    <w:t>kot.npr</w:t>
                  </w:r>
                  <w:proofErr w:type="spellEnd"/>
                  <w:r>
                    <w:rPr>
                      <w:rFonts w:ascii="Arial" w:hAnsi="Arial" w:cs="Arial"/>
                      <w:i/>
                      <w:iCs/>
                      <w:color w:val="000000"/>
                      <w:position w:val="-2"/>
                      <w:sz w:val="18"/>
                      <w:szCs w:val="18"/>
                    </w:rPr>
                    <w:t xml:space="preserve">. LV </w:t>
                  </w:r>
                  <w:proofErr w:type="spellStart"/>
                  <w:r>
                    <w:rPr>
                      <w:rFonts w:ascii="Arial" w:hAnsi="Arial" w:cs="Arial"/>
                      <w:i/>
                      <w:iCs/>
                      <w:color w:val="000000"/>
                      <w:position w:val="-2"/>
                      <w:sz w:val="18"/>
                      <w:szCs w:val="18"/>
                    </w:rPr>
                    <w:t>Contrast</w:t>
                  </w:r>
                  <w:proofErr w:type="spellEnd"/>
                  <w:r>
                    <w:rPr>
                      <w:rFonts w:ascii="Arial" w:hAnsi="Arial" w:cs="Arial"/>
                      <w:i/>
                      <w:iCs/>
                      <w:color w:val="000000"/>
                      <w:position w:val="-2"/>
                      <w:sz w:val="18"/>
                      <w:szCs w:val="18"/>
                    </w:rPr>
                    <w:t>)</w:t>
                  </w:r>
                </w:p>
                <w:p w14:paraId="5C638919" w14:textId="77777777" w:rsidR="009D5D6B" w:rsidRDefault="00000000">
                  <w:pPr>
                    <w:numPr>
                      <w:ilvl w:val="0"/>
                      <w:numId w:val="12"/>
                    </w:numPr>
                    <w:rPr>
                      <w:rFonts w:ascii="Arial" w:hAnsi="Arial" w:cs="Arial"/>
                      <w:color w:val="000000"/>
                      <w:sz w:val="18"/>
                      <w:szCs w:val="18"/>
                    </w:rPr>
                  </w:pPr>
                  <w:r>
                    <w:rPr>
                      <w:rFonts w:ascii="Arial" w:hAnsi="Arial" w:cs="Arial"/>
                      <w:i/>
                      <w:iCs/>
                      <w:color w:val="000000"/>
                      <w:position w:val="-2"/>
                      <w:sz w:val="18"/>
                      <w:szCs w:val="18"/>
                    </w:rPr>
                    <w:t>Vaskularni merilni paket.</w:t>
                  </w:r>
                </w:p>
                <w:p w14:paraId="718F7512" w14:textId="77777777" w:rsidR="009D5D6B" w:rsidRDefault="00000000">
                  <w:pPr>
                    <w:numPr>
                      <w:ilvl w:val="0"/>
                      <w:numId w:val="12"/>
                    </w:numPr>
                    <w:rPr>
                      <w:rFonts w:ascii="Arial" w:hAnsi="Arial" w:cs="Arial"/>
                      <w:color w:val="000000"/>
                      <w:sz w:val="18"/>
                      <w:szCs w:val="18"/>
                    </w:rPr>
                  </w:pPr>
                  <w:r>
                    <w:rPr>
                      <w:rFonts w:ascii="Arial" w:hAnsi="Arial" w:cs="Arial"/>
                      <w:i/>
                      <w:iCs/>
                      <w:color w:val="000000"/>
                      <w:position w:val="-2"/>
                      <w:sz w:val="18"/>
                      <w:szCs w:val="18"/>
                    </w:rPr>
                    <w:t>Možnost shranjevanja surovih (</w:t>
                  </w:r>
                  <w:proofErr w:type="spellStart"/>
                  <w:r>
                    <w:rPr>
                      <w:rFonts w:ascii="Arial" w:hAnsi="Arial" w:cs="Arial"/>
                      <w:i/>
                      <w:iCs/>
                      <w:color w:val="000000"/>
                      <w:position w:val="-2"/>
                      <w:sz w:val="18"/>
                      <w:szCs w:val="18"/>
                    </w:rPr>
                    <w:t>Raw</w:t>
                  </w:r>
                  <w:proofErr w:type="spellEnd"/>
                  <w:r>
                    <w:rPr>
                      <w:rFonts w:ascii="Arial" w:hAnsi="Arial" w:cs="Arial"/>
                      <w:i/>
                      <w:iCs/>
                      <w:color w:val="000000"/>
                      <w:position w:val="-2"/>
                      <w:sz w:val="18"/>
                      <w:szCs w:val="18"/>
                    </w:rPr>
                    <w:t xml:space="preserve"> data)ultrazvočnih podatkov na različne spominske medije, kakor tudi na interni trdi disk, z možnostjo naknadne obdelave na UZ aparatu, kakor tudi na delovni postaji.</w:t>
                  </w:r>
                </w:p>
                <w:p w14:paraId="278B3072" w14:textId="77777777" w:rsidR="009D5D6B" w:rsidRDefault="00000000">
                  <w:pPr>
                    <w:numPr>
                      <w:ilvl w:val="0"/>
                      <w:numId w:val="12"/>
                    </w:numPr>
                    <w:rPr>
                      <w:rFonts w:ascii="Arial" w:hAnsi="Arial" w:cs="Arial"/>
                      <w:color w:val="000000"/>
                      <w:sz w:val="18"/>
                      <w:szCs w:val="18"/>
                    </w:rPr>
                  </w:pPr>
                  <w:r>
                    <w:rPr>
                      <w:rFonts w:ascii="Arial" w:hAnsi="Arial" w:cs="Arial"/>
                      <w:i/>
                      <w:iCs/>
                      <w:color w:val="000000"/>
                      <w:position w:val="-2"/>
                      <w:sz w:val="18"/>
                      <w:szCs w:val="18"/>
                    </w:rPr>
                    <w:t xml:space="preserve">Aparat mora biti kompatibilen z že obstoječo 3D/4D TEE UZ sondo ( GE – 6VT-D) in </w:t>
                  </w:r>
                  <w:proofErr w:type="spellStart"/>
                  <w:r>
                    <w:rPr>
                      <w:rFonts w:ascii="Arial" w:hAnsi="Arial" w:cs="Arial"/>
                      <w:i/>
                      <w:iCs/>
                      <w:color w:val="000000"/>
                      <w:position w:val="-2"/>
                      <w:sz w:val="18"/>
                      <w:szCs w:val="18"/>
                    </w:rPr>
                    <w:t>transtorakalno</w:t>
                  </w:r>
                  <w:proofErr w:type="spellEnd"/>
                  <w:r>
                    <w:rPr>
                      <w:rFonts w:ascii="Arial" w:hAnsi="Arial" w:cs="Arial"/>
                      <w:i/>
                      <w:iCs/>
                      <w:color w:val="000000"/>
                      <w:position w:val="-2"/>
                      <w:sz w:val="18"/>
                      <w:szCs w:val="18"/>
                    </w:rPr>
                    <w:t xml:space="preserve"> 3D/4D UZ sondo (GE – 4Vc), ter linearno sondo GE-9 L</w:t>
                  </w:r>
                </w:p>
                <w:p w14:paraId="21CE5776" w14:textId="77777777" w:rsidR="009D5D6B" w:rsidRDefault="00000000">
                  <w:pPr>
                    <w:numPr>
                      <w:ilvl w:val="0"/>
                      <w:numId w:val="12"/>
                    </w:numPr>
                    <w:rPr>
                      <w:rFonts w:ascii="Arial" w:hAnsi="Arial" w:cs="Arial"/>
                      <w:color w:val="000000"/>
                      <w:sz w:val="18"/>
                      <w:szCs w:val="18"/>
                    </w:rPr>
                  </w:pPr>
                  <w:r>
                    <w:rPr>
                      <w:rFonts w:ascii="Arial" w:hAnsi="Arial" w:cs="Arial"/>
                      <w:i/>
                      <w:iCs/>
                      <w:color w:val="000000"/>
                      <w:position w:val="-2"/>
                      <w:sz w:val="18"/>
                      <w:szCs w:val="18"/>
                    </w:rPr>
                    <w:t>Aparat mora biti kompatibilen z že vzpostavljenim sistemom za arhiviranje in analizo UZ posnetkov (kot npr. GE-</w:t>
                  </w:r>
                  <w:proofErr w:type="spellStart"/>
                  <w:r>
                    <w:rPr>
                      <w:rFonts w:ascii="Arial" w:hAnsi="Arial" w:cs="Arial"/>
                      <w:i/>
                      <w:iCs/>
                      <w:color w:val="000000"/>
                      <w:position w:val="-2"/>
                      <w:sz w:val="18"/>
                      <w:szCs w:val="18"/>
                    </w:rPr>
                    <w:t>EchoPAC</w:t>
                  </w:r>
                  <w:proofErr w:type="spellEnd"/>
                  <w:r>
                    <w:rPr>
                      <w:rFonts w:ascii="Arial" w:hAnsi="Arial" w:cs="Arial"/>
                      <w:i/>
                      <w:iCs/>
                      <w:color w:val="000000"/>
                      <w:position w:val="-2"/>
                      <w:sz w:val="18"/>
                      <w:szCs w:val="18"/>
                    </w:rPr>
                    <w:t>)</w:t>
                  </w:r>
                </w:p>
                <w:p w14:paraId="03FE1FBD" w14:textId="77777777" w:rsidR="009D5D6B" w:rsidRDefault="00000000">
                  <w:pPr>
                    <w:numPr>
                      <w:ilvl w:val="0"/>
                      <w:numId w:val="12"/>
                    </w:numPr>
                    <w:rPr>
                      <w:rFonts w:ascii="Arial" w:hAnsi="Arial" w:cs="Arial"/>
                      <w:color w:val="000000"/>
                      <w:sz w:val="18"/>
                      <w:szCs w:val="18"/>
                    </w:rPr>
                  </w:pPr>
                  <w:r>
                    <w:rPr>
                      <w:rFonts w:ascii="Arial" w:hAnsi="Arial" w:cs="Arial"/>
                      <w:i/>
                      <w:iCs/>
                      <w:color w:val="000000"/>
                      <w:position w:val="-2"/>
                      <w:sz w:val="18"/>
                      <w:szCs w:val="18"/>
                    </w:rPr>
                    <w:t>Avtomatična optimizacija 2D UZ slike in PW Dopplerja.</w:t>
                  </w:r>
                </w:p>
                <w:p w14:paraId="47144F48" w14:textId="77777777" w:rsidR="009D5D6B" w:rsidRDefault="00000000">
                  <w:pPr>
                    <w:numPr>
                      <w:ilvl w:val="0"/>
                      <w:numId w:val="12"/>
                    </w:numPr>
                    <w:rPr>
                      <w:rFonts w:ascii="Arial" w:hAnsi="Arial" w:cs="Arial"/>
                      <w:color w:val="000000"/>
                      <w:sz w:val="18"/>
                      <w:szCs w:val="18"/>
                    </w:rPr>
                  </w:pPr>
                  <w:r>
                    <w:rPr>
                      <w:rFonts w:ascii="Arial" w:hAnsi="Arial" w:cs="Arial"/>
                      <w:i/>
                      <w:iCs/>
                      <w:color w:val="000000"/>
                      <w:position w:val="-2"/>
                      <w:sz w:val="18"/>
                      <w:szCs w:val="18"/>
                    </w:rPr>
                    <w:t xml:space="preserve">Avtomatične </w:t>
                  </w:r>
                  <w:proofErr w:type="spellStart"/>
                  <w:r>
                    <w:rPr>
                      <w:rFonts w:ascii="Arial" w:hAnsi="Arial" w:cs="Arial"/>
                      <w:i/>
                      <w:iCs/>
                      <w:color w:val="000000"/>
                      <w:position w:val="-2"/>
                      <w:sz w:val="18"/>
                      <w:szCs w:val="18"/>
                    </w:rPr>
                    <w:t>dopplerske</w:t>
                  </w:r>
                  <w:proofErr w:type="spellEnd"/>
                  <w:r>
                    <w:rPr>
                      <w:rFonts w:ascii="Arial" w:hAnsi="Arial" w:cs="Arial"/>
                      <w:i/>
                      <w:iCs/>
                      <w:color w:val="000000"/>
                      <w:position w:val="-2"/>
                      <w:sz w:val="18"/>
                      <w:szCs w:val="18"/>
                    </w:rPr>
                    <w:t xml:space="preserve"> meritve v živi ali zamrznjeni sliki.</w:t>
                  </w:r>
                </w:p>
                <w:p w14:paraId="71324AC7" w14:textId="77777777" w:rsidR="009D5D6B" w:rsidRDefault="00000000">
                  <w:pPr>
                    <w:numPr>
                      <w:ilvl w:val="0"/>
                      <w:numId w:val="12"/>
                    </w:numPr>
                    <w:rPr>
                      <w:rFonts w:ascii="Arial" w:hAnsi="Arial" w:cs="Arial"/>
                      <w:color w:val="000000"/>
                      <w:sz w:val="18"/>
                      <w:szCs w:val="18"/>
                    </w:rPr>
                  </w:pPr>
                  <w:r>
                    <w:rPr>
                      <w:rFonts w:ascii="Arial" w:hAnsi="Arial" w:cs="Arial"/>
                      <w:i/>
                      <w:iCs/>
                      <w:color w:val="000000"/>
                      <w:position w:val="-2"/>
                      <w:sz w:val="18"/>
                      <w:szCs w:val="18"/>
                    </w:rPr>
                    <w:t>EKG modul s priborom, ter simultanim prikazom vsaj treh krivulj.</w:t>
                  </w:r>
                </w:p>
                <w:p w14:paraId="316BBB64" w14:textId="77777777" w:rsidR="009D5D6B" w:rsidRDefault="00000000">
                  <w:pPr>
                    <w:numPr>
                      <w:ilvl w:val="0"/>
                      <w:numId w:val="12"/>
                    </w:numPr>
                    <w:rPr>
                      <w:rFonts w:ascii="Arial" w:hAnsi="Arial" w:cs="Arial"/>
                      <w:color w:val="000000"/>
                      <w:sz w:val="18"/>
                      <w:szCs w:val="18"/>
                    </w:rPr>
                  </w:pPr>
                  <w:r>
                    <w:rPr>
                      <w:rFonts w:ascii="Arial" w:hAnsi="Arial" w:cs="Arial"/>
                      <w:i/>
                      <w:iCs/>
                      <w:color w:val="000000"/>
                      <w:position w:val="-2"/>
                      <w:sz w:val="18"/>
                      <w:szCs w:val="18"/>
                    </w:rPr>
                    <w:t>Vsaj trije z geslom zaščiteni nivoji uporabnikov.</w:t>
                  </w:r>
                </w:p>
                <w:p w14:paraId="0D00B1FD" w14:textId="77777777" w:rsidR="009D5D6B" w:rsidRDefault="00000000">
                  <w:pPr>
                    <w:numPr>
                      <w:ilvl w:val="0"/>
                      <w:numId w:val="12"/>
                    </w:numPr>
                    <w:rPr>
                      <w:rFonts w:ascii="Arial" w:hAnsi="Arial" w:cs="Arial"/>
                      <w:color w:val="000000"/>
                      <w:sz w:val="18"/>
                      <w:szCs w:val="18"/>
                    </w:rPr>
                  </w:pPr>
                  <w:r>
                    <w:rPr>
                      <w:rFonts w:ascii="Arial" w:hAnsi="Arial" w:cs="Arial"/>
                      <w:i/>
                      <w:iCs/>
                      <w:color w:val="000000"/>
                      <w:position w:val="-2"/>
                      <w:sz w:val="18"/>
                      <w:szCs w:val="18"/>
                    </w:rPr>
                    <w:t>Programska oprema za kreiranje poročil, kakor tudi že pred-pripravljene predloge.</w:t>
                  </w:r>
                </w:p>
                <w:p w14:paraId="6EB8F566" w14:textId="77777777" w:rsidR="009D5D6B" w:rsidRDefault="00000000">
                  <w:pPr>
                    <w:numPr>
                      <w:ilvl w:val="0"/>
                      <w:numId w:val="12"/>
                    </w:numPr>
                    <w:rPr>
                      <w:rFonts w:ascii="Arial" w:hAnsi="Arial" w:cs="Arial"/>
                      <w:color w:val="000000"/>
                      <w:sz w:val="18"/>
                      <w:szCs w:val="18"/>
                    </w:rPr>
                  </w:pPr>
                  <w:r>
                    <w:rPr>
                      <w:rFonts w:ascii="Arial" w:hAnsi="Arial" w:cs="Arial"/>
                      <w:i/>
                      <w:iCs/>
                      <w:color w:val="000000"/>
                      <w:position w:val="-2"/>
                      <w:sz w:val="18"/>
                      <w:szCs w:val="18"/>
                    </w:rPr>
                    <w:t>Vsaj dva USB priključka na monitorju.</w:t>
                  </w:r>
                </w:p>
                <w:p w14:paraId="48AB36A0" w14:textId="77777777" w:rsidR="009D5D6B" w:rsidRDefault="00000000">
                  <w:pPr>
                    <w:numPr>
                      <w:ilvl w:val="0"/>
                      <w:numId w:val="12"/>
                    </w:numPr>
                    <w:rPr>
                      <w:rFonts w:ascii="Arial" w:hAnsi="Arial" w:cs="Arial"/>
                      <w:color w:val="000000"/>
                      <w:sz w:val="18"/>
                      <w:szCs w:val="18"/>
                    </w:rPr>
                  </w:pPr>
                  <w:r>
                    <w:rPr>
                      <w:rFonts w:ascii="Arial" w:hAnsi="Arial" w:cs="Arial"/>
                      <w:i/>
                      <w:iCs/>
                      <w:color w:val="000000"/>
                      <w:position w:val="-2"/>
                      <w:sz w:val="18"/>
                      <w:szCs w:val="18"/>
                    </w:rPr>
                    <w:t>Blokada in deblokada vseh koles hkrati.</w:t>
                  </w:r>
                </w:p>
                <w:p w14:paraId="6B5B799B" w14:textId="77777777" w:rsidR="009D5D6B" w:rsidRDefault="00000000">
                  <w:pPr>
                    <w:numPr>
                      <w:ilvl w:val="0"/>
                      <w:numId w:val="12"/>
                    </w:numPr>
                    <w:rPr>
                      <w:rFonts w:ascii="Arial" w:hAnsi="Arial" w:cs="Arial"/>
                      <w:color w:val="000000"/>
                      <w:sz w:val="18"/>
                      <w:szCs w:val="18"/>
                    </w:rPr>
                  </w:pPr>
                  <w:r>
                    <w:rPr>
                      <w:rFonts w:ascii="Arial" w:hAnsi="Arial" w:cs="Arial"/>
                      <w:i/>
                      <w:iCs/>
                      <w:color w:val="000000"/>
                      <w:position w:val="-2"/>
                      <w:sz w:val="18"/>
                      <w:szCs w:val="18"/>
                    </w:rPr>
                    <w:t>Zaradi mobilnosti naj teža aparata ne presega 120kg.</w:t>
                  </w:r>
                </w:p>
              </w:tc>
            </w:tr>
          </w:tbl>
          <w:p w14:paraId="6E1B93A7" w14:textId="77777777" w:rsidR="009D5D6B" w:rsidRDefault="009D5D6B"/>
          <w:p w14:paraId="32FC621C" w14:textId="77777777" w:rsidR="009D5D6B" w:rsidRDefault="00000000">
            <w:pPr>
              <w:spacing w:after="135"/>
              <w:ind w:left="360"/>
              <w:jc w:val="both"/>
              <w:textAlignment w:val="center"/>
            </w:pPr>
            <w:r>
              <w:rPr>
                <w:rFonts w:ascii="Arial" w:hAnsi="Arial" w:cs="Arial"/>
                <w:b/>
                <w:bCs/>
                <w:i/>
                <w:iCs/>
                <w:color w:val="000000"/>
                <w:position w:val="-2"/>
                <w:sz w:val="18"/>
                <w:szCs w:val="18"/>
              </w:rPr>
              <w:t>B:   UZ sonde:</w:t>
            </w:r>
          </w:p>
          <w:tbl>
            <w:tblPr>
              <w:tblStyle w:val="NormalTablePHPDOCX"/>
              <w:tblW w:w="0" w:type="auto"/>
              <w:tblLook w:val="04A0" w:firstRow="1" w:lastRow="0" w:firstColumn="1" w:lastColumn="0" w:noHBand="0" w:noVBand="1"/>
            </w:tblPr>
            <w:tblGrid>
              <w:gridCol w:w="7189"/>
            </w:tblGrid>
            <w:tr w:rsidR="009D5D6B" w14:paraId="647E3CE7" w14:textId="77777777">
              <w:tc>
                <w:tcPr>
                  <w:tcW w:w="0" w:type="auto"/>
                  <w:tcMar>
                    <w:top w:w="0" w:type="auto"/>
                    <w:bottom w:w="0" w:type="auto"/>
                  </w:tcMar>
                </w:tcPr>
                <w:p w14:paraId="174C8A24" w14:textId="77777777" w:rsidR="009D5D6B" w:rsidRDefault="00000000">
                  <w:pPr>
                    <w:numPr>
                      <w:ilvl w:val="0"/>
                      <w:numId w:val="13"/>
                    </w:numPr>
                    <w:rPr>
                      <w:rFonts w:ascii="Arial" w:hAnsi="Arial" w:cs="Arial"/>
                      <w:color w:val="000000"/>
                      <w:sz w:val="18"/>
                      <w:szCs w:val="18"/>
                    </w:rPr>
                  </w:pPr>
                  <w:r>
                    <w:rPr>
                      <w:rFonts w:ascii="Arial" w:hAnsi="Arial" w:cs="Arial"/>
                      <w:b/>
                      <w:bCs/>
                      <w:i/>
                      <w:iCs/>
                      <w:color w:val="000000"/>
                      <w:position w:val="-2"/>
                      <w:sz w:val="18"/>
                      <w:szCs w:val="18"/>
                    </w:rPr>
                    <w:t>Kardiološka  3D/4D UZ sonda</w:t>
                  </w:r>
                  <w:r>
                    <w:rPr>
                      <w:rFonts w:ascii="Arial" w:hAnsi="Arial" w:cs="Arial"/>
                      <w:color w:val="000000"/>
                      <w:position w:val="-2"/>
                      <w:sz w:val="18"/>
                      <w:szCs w:val="18"/>
                    </w:rPr>
                    <w:t xml:space="preserve"> </w:t>
                  </w:r>
                  <w:r>
                    <w:rPr>
                      <w:rFonts w:ascii="Arial" w:hAnsi="Arial" w:cs="Arial"/>
                      <w:i/>
                      <w:iCs/>
                      <w:color w:val="000000"/>
                      <w:position w:val="-2"/>
                      <w:sz w:val="18"/>
                      <w:szCs w:val="18"/>
                    </w:rPr>
                    <w:t>:  1 – 6 MHz</w:t>
                  </w:r>
                </w:p>
                <w:p w14:paraId="6E5C42DE" w14:textId="77777777" w:rsidR="009D5D6B" w:rsidRDefault="00000000">
                  <w:pPr>
                    <w:numPr>
                      <w:ilvl w:val="0"/>
                      <w:numId w:val="13"/>
                    </w:numPr>
                    <w:rPr>
                      <w:rFonts w:ascii="Arial" w:hAnsi="Arial" w:cs="Arial"/>
                      <w:color w:val="000000"/>
                      <w:sz w:val="18"/>
                      <w:szCs w:val="18"/>
                    </w:rPr>
                  </w:pPr>
                  <w:r>
                    <w:rPr>
                      <w:rFonts w:ascii="Arial" w:hAnsi="Arial" w:cs="Arial"/>
                      <w:b/>
                      <w:bCs/>
                      <w:i/>
                      <w:iCs/>
                      <w:color w:val="000000"/>
                      <w:position w:val="-2"/>
                      <w:sz w:val="18"/>
                      <w:szCs w:val="18"/>
                    </w:rPr>
                    <w:t>Linearna vaskularna UZ sonda z vsaj 192 kristalnimi elementi</w:t>
                  </w:r>
                  <w:r>
                    <w:rPr>
                      <w:rFonts w:ascii="Arial" w:hAnsi="Arial" w:cs="Arial"/>
                      <w:i/>
                      <w:iCs/>
                      <w:color w:val="000000"/>
                      <w:position w:val="-2"/>
                      <w:sz w:val="18"/>
                      <w:szCs w:val="18"/>
                    </w:rPr>
                    <w:t>: 2 – 10 MHz</w:t>
                  </w:r>
                </w:p>
              </w:tc>
            </w:tr>
          </w:tbl>
          <w:p w14:paraId="59F3464E" w14:textId="77777777" w:rsidR="009D5D6B" w:rsidRDefault="009D5D6B"/>
          <w:p w14:paraId="64DCF6C0" w14:textId="77777777" w:rsidR="009D5D6B" w:rsidRDefault="00000000">
            <w:pPr>
              <w:spacing w:after="135"/>
              <w:ind w:left="360"/>
              <w:jc w:val="both"/>
              <w:textAlignment w:val="center"/>
            </w:pPr>
            <w:r>
              <w:rPr>
                <w:rFonts w:ascii="Arial" w:hAnsi="Arial" w:cs="Arial"/>
                <w:b/>
                <w:bCs/>
                <w:i/>
                <w:iCs/>
                <w:color w:val="000000"/>
                <w:position w:val="-2"/>
                <w:sz w:val="18"/>
                <w:szCs w:val="18"/>
              </w:rPr>
              <w:t>C: Pripadajoča delovne postaja, kjer mora biti omogočeno:</w:t>
            </w:r>
          </w:p>
          <w:tbl>
            <w:tblPr>
              <w:tblStyle w:val="NormalTablePHPDOCX"/>
              <w:tblW w:w="0" w:type="auto"/>
              <w:tblLook w:val="04A0" w:firstRow="1" w:lastRow="0" w:firstColumn="1" w:lastColumn="0" w:noHBand="0" w:noVBand="1"/>
            </w:tblPr>
            <w:tblGrid>
              <w:gridCol w:w="8854"/>
            </w:tblGrid>
            <w:tr w:rsidR="009D5D6B" w14:paraId="70D8BF7A" w14:textId="77777777">
              <w:tc>
                <w:tcPr>
                  <w:tcW w:w="0" w:type="auto"/>
                  <w:tcMar>
                    <w:top w:w="0" w:type="auto"/>
                    <w:bottom w:w="0" w:type="auto"/>
                  </w:tcMar>
                </w:tcPr>
                <w:p w14:paraId="0BF30A7B" w14:textId="77777777" w:rsidR="009D5D6B" w:rsidRDefault="00000000">
                  <w:pPr>
                    <w:numPr>
                      <w:ilvl w:val="0"/>
                      <w:numId w:val="14"/>
                    </w:numPr>
                    <w:rPr>
                      <w:rFonts w:ascii="Arial" w:hAnsi="Arial" w:cs="Arial"/>
                      <w:color w:val="000000"/>
                      <w:sz w:val="18"/>
                      <w:szCs w:val="18"/>
                    </w:rPr>
                  </w:pPr>
                  <w:r>
                    <w:rPr>
                      <w:rFonts w:ascii="Arial" w:hAnsi="Arial" w:cs="Arial"/>
                      <w:i/>
                      <w:iCs/>
                      <w:color w:val="000000"/>
                      <w:position w:val="-2"/>
                      <w:sz w:val="18"/>
                      <w:szCs w:val="18"/>
                    </w:rPr>
                    <w:t>Programska podpora za kardiološke in vaskularne meritve in analize.</w:t>
                  </w:r>
                </w:p>
                <w:p w14:paraId="05E5C54A" w14:textId="77777777" w:rsidR="009D5D6B" w:rsidRDefault="00000000">
                  <w:pPr>
                    <w:numPr>
                      <w:ilvl w:val="0"/>
                      <w:numId w:val="14"/>
                    </w:numPr>
                    <w:rPr>
                      <w:rFonts w:ascii="Arial" w:hAnsi="Arial" w:cs="Arial"/>
                      <w:color w:val="000000"/>
                      <w:sz w:val="18"/>
                      <w:szCs w:val="18"/>
                    </w:rPr>
                  </w:pPr>
                  <w:r>
                    <w:rPr>
                      <w:rFonts w:ascii="Arial" w:hAnsi="Arial" w:cs="Arial"/>
                      <w:i/>
                      <w:iCs/>
                      <w:color w:val="000000"/>
                      <w:position w:val="-2"/>
                      <w:sz w:val="18"/>
                      <w:szCs w:val="18"/>
                    </w:rPr>
                    <w:t>Kreiranje poročil in strukturiranih izvidov v slovenskem jeziku po zadnjih smernicah Združenja kardiologov Slovenije, ter prenos in avtorizacija izdelanih izvidov v HIS.</w:t>
                  </w:r>
                </w:p>
                <w:p w14:paraId="5ACE48A0" w14:textId="77777777" w:rsidR="009D5D6B" w:rsidRDefault="00000000">
                  <w:pPr>
                    <w:numPr>
                      <w:ilvl w:val="0"/>
                      <w:numId w:val="14"/>
                    </w:numPr>
                    <w:rPr>
                      <w:rFonts w:ascii="Arial" w:hAnsi="Arial" w:cs="Arial"/>
                      <w:color w:val="000000"/>
                      <w:sz w:val="18"/>
                      <w:szCs w:val="18"/>
                    </w:rPr>
                  </w:pPr>
                  <w:r>
                    <w:rPr>
                      <w:rFonts w:ascii="Arial" w:hAnsi="Arial" w:cs="Arial"/>
                      <w:i/>
                      <w:iCs/>
                      <w:color w:val="000000"/>
                      <w:position w:val="-2"/>
                      <w:sz w:val="18"/>
                      <w:szCs w:val="18"/>
                    </w:rPr>
                    <w:t>Popolnoma enak in kompatibilen izbor kardioloških meritev in protokolov, kot na UZ aparatu.</w:t>
                  </w:r>
                </w:p>
                <w:p w14:paraId="36C50A6D" w14:textId="77777777" w:rsidR="009D5D6B" w:rsidRDefault="00000000">
                  <w:pPr>
                    <w:numPr>
                      <w:ilvl w:val="0"/>
                      <w:numId w:val="14"/>
                    </w:numPr>
                    <w:rPr>
                      <w:rFonts w:ascii="Arial" w:hAnsi="Arial" w:cs="Arial"/>
                      <w:color w:val="000000"/>
                      <w:sz w:val="18"/>
                      <w:szCs w:val="18"/>
                    </w:rPr>
                  </w:pPr>
                  <w:r>
                    <w:rPr>
                      <w:rFonts w:ascii="Arial" w:hAnsi="Arial" w:cs="Arial"/>
                      <w:i/>
                      <w:iCs/>
                      <w:color w:val="000000"/>
                      <w:position w:val="-2"/>
                      <w:sz w:val="18"/>
                      <w:szCs w:val="18"/>
                    </w:rPr>
                    <w:t>Programska oprema za avtomatizirano meritev krčljivosti segmentov levega prekata, desnega prekata in levega preddvora na osnovi sledenja karakterističnih vzorcev (</w:t>
                  </w:r>
                  <w:proofErr w:type="spellStart"/>
                  <w:r>
                    <w:rPr>
                      <w:rFonts w:ascii="Arial" w:hAnsi="Arial" w:cs="Arial"/>
                      <w:i/>
                      <w:iCs/>
                      <w:color w:val="000000"/>
                      <w:position w:val="-2"/>
                      <w:sz w:val="18"/>
                      <w:szCs w:val="18"/>
                    </w:rPr>
                    <w:t>speckle</w:t>
                  </w:r>
                  <w:proofErr w:type="spellEnd"/>
                  <w:r>
                    <w:rPr>
                      <w:rFonts w:ascii="Arial" w:hAnsi="Arial" w:cs="Arial"/>
                      <w:i/>
                      <w:iCs/>
                      <w:color w:val="000000"/>
                      <w:position w:val="-2"/>
                      <w:sz w:val="18"/>
                      <w:szCs w:val="18"/>
                    </w:rPr>
                    <w:t xml:space="preserve"> </w:t>
                  </w:r>
                  <w:proofErr w:type="spellStart"/>
                  <w:r>
                    <w:rPr>
                      <w:rFonts w:ascii="Arial" w:hAnsi="Arial" w:cs="Arial"/>
                      <w:i/>
                      <w:iCs/>
                      <w:color w:val="000000"/>
                      <w:position w:val="-2"/>
                      <w:sz w:val="18"/>
                      <w:szCs w:val="18"/>
                    </w:rPr>
                    <w:t>tracking</w:t>
                  </w:r>
                  <w:proofErr w:type="spellEnd"/>
                  <w:r>
                    <w:rPr>
                      <w:rFonts w:ascii="Arial" w:hAnsi="Arial" w:cs="Arial"/>
                      <w:i/>
                      <w:iCs/>
                      <w:color w:val="000000"/>
                      <w:position w:val="-2"/>
                      <w:sz w:val="18"/>
                      <w:szCs w:val="18"/>
                    </w:rPr>
                    <w:t>).</w:t>
                  </w:r>
                </w:p>
                <w:p w14:paraId="402DCB71" w14:textId="77777777" w:rsidR="009D5D6B" w:rsidRDefault="00000000">
                  <w:pPr>
                    <w:numPr>
                      <w:ilvl w:val="0"/>
                      <w:numId w:val="14"/>
                    </w:numPr>
                    <w:rPr>
                      <w:rFonts w:ascii="Arial" w:hAnsi="Arial" w:cs="Arial"/>
                      <w:color w:val="000000"/>
                      <w:sz w:val="18"/>
                      <w:szCs w:val="18"/>
                    </w:rPr>
                  </w:pPr>
                  <w:r>
                    <w:rPr>
                      <w:rFonts w:ascii="Arial" w:hAnsi="Arial" w:cs="Arial"/>
                      <w:i/>
                      <w:iCs/>
                      <w:color w:val="000000"/>
                      <w:position w:val="-2"/>
                      <w:sz w:val="18"/>
                      <w:szCs w:val="18"/>
                    </w:rPr>
                    <w:lastRenderedPageBreak/>
                    <w:t xml:space="preserve">Avtomatiziran prikaz krčljivosti tkiva (2D </w:t>
                  </w:r>
                  <w:proofErr w:type="spellStart"/>
                  <w:r>
                    <w:rPr>
                      <w:rFonts w:ascii="Arial" w:hAnsi="Arial" w:cs="Arial"/>
                      <w:i/>
                      <w:iCs/>
                      <w:color w:val="000000"/>
                      <w:position w:val="-2"/>
                      <w:sz w:val="18"/>
                      <w:szCs w:val="18"/>
                    </w:rPr>
                    <w:t>Strain</w:t>
                  </w:r>
                  <w:proofErr w:type="spellEnd"/>
                  <w:r>
                    <w:rPr>
                      <w:rFonts w:ascii="Arial" w:hAnsi="Arial" w:cs="Arial"/>
                      <w:i/>
                      <w:iCs/>
                      <w:color w:val="000000"/>
                      <w:position w:val="-2"/>
                      <w:sz w:val="18"/>
                      <w:szCs w:val="18"/>
                    </w:rPr>
                    <w:t>) kateregakoli segmenta srčne mišice.</w:t>
                  </w:r>
                </w:p>
                <w:p w14:paraId="37E291B5" w14:textId="77777777" w:rsidR="009D5D6B" w:rsidRDefault="00000000">
                  <w:pPr>
                    <w:numPr>
                      <w:ilvl w:val="0"/>
                      <w:numId w:val="14"/>
                    </w:numPr>
                    <w:rPr>
                      <w:rFonts w:ascii="Arial" w:hAnsi="Arial" w:cs="Arial"/>
                      <w:color w:val="000000"/>
                      <w:sz w:val="18"/>
                      <w:szCs w:val="18"/>
                    </w:rPr>
                  </w:pPr>
                  <w:r>
                    <w:rPr>
                      <w:rFonts w:ascii="Arial" w:hAnsi="Arial" w:cs="Arial"/>
                      <w:i/>
                      <w:iCs/>
                      <w:color w:val="000000"/>
                      <w:position w:val="-2"/>
                      <w:sz w:val="18"/>
                      <w:szCs w:val="18"/>
                    </w:rPr>
                    <w:t>Avtomatična kvantifikacija levega prekata v 4D.</w:t>
                  </w:r>
                </w:p>
                <w:p w14:paraId="09FC9690" w14:textId="77777777" w:rsidR="009D5D6B" w:rsidRDefault="00000000">
                  <w:pPr>
                    <w:numPr>
                      <w:ilvl w:val="0"/>
                      <w:numId w:val="14"/>
                    </w:numPr>
                    <w:rPr>
                      <w:rFonts w:ascii="Arial" w:hAnsi="Arial" w:cs="Arial"/>
                      <w:color w:val="000000"/>
                      <w:sz w:val="18"/>
                      <w:szCs w:val="18"/>
                    </w:rPr>
                  </w:pPr>
                  <w:r>
                    <w:rPr>
                      <w:rFonts w:ascii="Arial" w:hAnsi="Arial" w:cs="Arial"/>
                      <w:i/>
                      <w:iCs/>
                      <w:color w:val="000000"/>
                      <w:position w:val="-2"/>
                      <w:sz w:val="18"/>
                      <w:szCs w:val="18"/>
                    </w:rPr>
                    <w:t>Analiza krčljivosti srčne mišice (</w:t>
                  </w:r>
                  <w:proofErr w:type="spellStart"/>
                  <w:r>
                    <w:rPr>
                      <w:rFonts w:ascii="Arial" w:hAnsi="Arial" w:cs="Arial"/>
                      <w:i/>
                      <w:iCs/>
                      <w:color w:val="000000"/>
                      <w:position w:val="-2"/>
                      <w:sz w:val="18"/>
                      <w:szCs w:val="18"/>
                    </w:rPr>
                    <w:t>Strain</w:t>
                  </w:r>
                  <w:proofErr w:type="spellEnd"/>
                  <w:r>
                    <w:rPr>
                      <w:rFonts w:ascii="Arial" w:hAnsi="Arial" w:cs="Arial"/>
                      <w:i/>
                      <w:iCs/>
                      <w:color w:val="000000"/>
                      <w:position w:val="-2"/>
                      <w:sz w:val="18"/>
                      <w:szCs w:val="18"/>
                    </w:rPr>
                    <w:t>) v 4D prikazu.</w:t>
                  </w:r>
                </w:p>
                <w:p w14:paraId="3A28C291" w14:textId="77777777" w:rsidR="009D5D6B" w:rsidRDefault="00000000">
                  <w:pPr>
                    <w:numPr>
                      <w:ilvl w:val="0"/>
                      <w:numId w:val="14"/>
                    </w:numPr>
                    <w:rPr>
                      <w:rFonts w:ascii="Arial" w:hAnsi="Arial" w:cs="Arial"/>
                      <w:color w:val="000000"/>
                      <w:sz w:val="18"/>
                      <w:szCs w:val="18"/>
                    </w:rPr>
                  </w:pPr>
                  <w:r>
                    <w:rPr>
                      <w:rFonts w:ascii="Arial" w:hAnsi="Arial" w:cs="Arial"/>
                      <w:i/>
                      <w:iCs/>
                      <w:color w:val="000000"/>
                      <w:position w:val="-2"/>
                      <w:sz w:val="18"/>
                      <w:szCs w:val="18"/>
                    </w:rPr>
                    <w:t>Programska oprema za avtomatično kvantifikacijo desnega prekata v 4D.</w:t>
                  </w:r>
                </w:p>
                <w:p w14:paraId="48BD0D9E" w14:textId="77777777" w:rsidR="009D5D6B" w:rsidRDefault="00000000">
                  <w:pPr>
                    <w:numPr>
                      <w:ilvl w:val="0"/>
                      <w:numId w:val="14"/>
                    </w:numPr>
                    <w:rPr>
                      <w:rFonts w:ascii="Arial" w:hAnsi="Arial" w:cs="Arial"/>
                      <w:color w:val="000000"/>
                      <w:sz w:val="18"/>
                      <w:szCs w:val="18"/>
                    </w:rPr>
                  </w:pPr>
                  <w:r>
                    <w:rPr>
                      <w:rFonts w:ascii="Arial" w:hAnsi="Arial" w:cs="Arial"/>
                      <w:i/>
                      <w:iCs/>
                      <w:color w:val="000000"/>
                      <w:position w:val="-2"/>
                      <w:sz w:val="18"/>
                      <w:szCs w:val="18"/>
                    </w:rPr>
                    <w:t xml:space="preserve">Programska oprema za kvantifikacijo Levega </w:t>
                  </w:r>
                  <w:proofErr w:type="spellStart"/>
                  <w:r>
                    <w:rPr>
                      <w:rFonts w:ascii="Arial" w:hAnsi="Arial" w:cs="Arial"/>
                      <w:i/>
                      <w:iCs/>
                      <w:color w:val="000000"/>
                      <w:position w:val="-2"/>
                      <w:sz w:val="18"/>
                      <w:szCs w:val="18"/>
                    </w:rPr>
                    <w:t>predvora</w:t>
                  </w:r>
                  <w:proofErr w:type="spellEnd"/>
                  <w:r>
                    <w:rPr>
                      <w:rFonts w:ascii="Arial" w:hAnsi="Arial" w:cs="Arial"/>
                      <w:i/>
                      <w:iCs/>
                      <w:color w:val="000000"/>
                      <w:position w:val="-2"/>
                      <w:sz w:val="18"/>
                      <w:szCs w:val="18"/>
                    </w:rPr>
                    <w:t xml:space="preserve"> iz 3D/4D posnetka.</w:t>
                  </w:r>
                </w:p>
                <w:p w14:paraId="17C0312E" w14:textId="77777777" w:rsidR="009D5D6B" w:rsidRDefault="00000000">
                  <w:pPr>
                    <w:numPr>
                      <w:ilvl w:val="0"/>
                      <w:numId w:val="14"/>
                    </w:numPr>
                    <w:rPr>
                      <w:rFonts w:ascii="Arial" w:hAnsi="Arial" w:cs="Arial"/>
                      <w:color w:val="000000"/>
                      <w:sz w:val="18"/>
                      <w:szCs w:val="18"/>
                    </w:rPr>
                  </w:pPr>
                  <w:r>
                    <w:rPr>
                      <w:rFonts w:ascii="Arial" w:hAnsi="Arial" w:cs="Arial"/>
                      <w:i/>
                      <w:iCs/>
                      <w:color w:val="000000"/>
                      <w:position w:val="-2"/>
                      <w:sz w:val="18"/>
                      <w:szCs w:val="18"/>
                    </w:rPr>
                    <w:t xml:space="preserve">Programska oprema za avtomatično kvantifikacijo </w:t>
                  </w:r>
                  <w:proofErr w:type="spellStart"/>
                  <w:r>
                    <w:rPr>
                      <w:rFonts w:ascii="Arial" w:hAnsi="Arial" w:cs="Arial"/>
                      <w:i/>
                      <w:iCs/>
                      <w:color w:val="000000"/>
                      <w:position w:val="-2"/>
                      <w:sz w:val="18"/>
                      <w:szCs w:val="18"/>
                    </w:rPr>
                    <w:t>anulusa</w:t>
                  </w:r>
                  <w:proofErr w:type="spellEnd"/>
                  <w:r>
                    <w:rPr>
                      <w:rFonts w:ascii="Arial" w:hAnsi="Arial" w:cs="Arial"/>
                      <w:i/>
                      <w:iCs/>
                      <w:color w:val="000000"/>
                      <w:position w:val="-2"/>
                      <w:sz w:val="18"/>
                      <w:szCs w:val="18"/>
                    </w:rPr>
                    <w:t xml:space="preserve"> aortne zaklopke.</w:t>
                  </w:r>
                </w:p>
                <w:p w14:paraId="432B6FD4" w14:textId="77777777" w:rsidR="009D5D6B" w:rsidRDefault="00000000">
                  <w:pPr>
                    <w:numPr>
                      <w:ilvl w:val="0"/>
                      <w:numId w:val="14"/>
                    </w:numPr>
                    <w:rPr>
                      <w:rFonts w:ascii="Arial" w:hAnsi="Arial" w:cs="Arial"/>
                      <w:color w:val="000000"/>
                      <w:sz w:val="18"/>
                      <w:szCs w:val="18"/>
                    </w:rPr>
                  </w:pPr>
                  <w:r>
                    <w:rPr>
                      <w:rFonts w:ascii="Arial" w:hAnsi="Arial" w:cs="Arial"/>
                      <w:i/>
                      <w:iCs/>
                      <w:color w:val="000000"/>
                      <w:position w:val="-2"/>
                      <w:sz w:val="18"/>
                      <w:szCs w:val="18"/>
                    </w:rPr>
                    <w:t>Programska oprema za avtomatično kvantifikacijo mitralne zaklopke.</w:t>
                  </w:r>
                </w:p>
                <w:p w14:paraId="746DE1BE" w14:textId="77777777" w:rsidR="009D5D6B" w:rsidRDefault="00000000">
                  <w:pPr>
                    <w:numPr>
                      <w:ilvl w:val="0"/>
                      <w:numId w:val="14"/>
                    </w:numPr>
                    <w:rPr>
                      <w:rFonts w:ascii="Arial" w:hAnsi="Arial" w:cs="Arial"/>
                      <w:color w:val="000000"/>
                      <w:sz w:val="18"/>
                      <w:szCs w:val="18"/>
                    </w:rPr>
                  </w:pPr>
                  <w:r>
                    <w:rPr>
                      <w:rFonts w:ascii="Arial" w:hAnsi="Arial" w:cs="Arial"/>
                      <w:i/>
                      <w:iCs/>
                      <w:color w:val="000000"/>
                      <w:position w:val="-2"/>
                      <w:sz w:val="18"/>
                      <w:szCs w:val="18"/>
                    </w:rPr>
                    <w:t xml:space="preserve">Programska oprema za avtomatično kvantifikacijo </w:t>
                  </w:r>
                  <w:proofErr w:type="spellStart"/>
                  <w:r>
                    <w:rPr>
                      <w:rFonts w:ascii="Arial" w:hAnsi="Arial" w:cs="Arial"/>
                      <w:i/>
                      <w:iCs/>
                      <w:color w:val="000000"/>
                      <w:position w:val="-2"/>
                      <w:sz w:val="18"/>
                      <w:szCs w:val="18"/>
                    </w:rPr>
                    <w:t>trikuspidalne</w:t>
                  </w:r>
                  <w:proofErr w:type="spellEnd"/>
                  <w:r>
                    <w:rPr>
                      <w:rFonts w:ascii="Arial" w:hAnsi="Arial" w:cs="Arial"/>
                      <w:i/>
                      <w:iCs/>
                      <w:color w:val="000000"/>
                      <w:position w:val="-2"/>
                      <w:sz w:val="18"/>
                      <w:szCs w:val="18"/>
                    </w:rPr>
                    <w:t xml:space="preserve"> zaklopke.</w:t>
                  </w:r>
                </w:p>
                <w:p w14:paraId="367A2C09" w14:textId="77777777" w:rsidR="009D5D6B" w:rsidRDefault="00000000">
                  <w:pPr>
                    <w:numPr>
                      <w:ilvl w:val="0"/>
                      <w:numId w:val="14"/>
                    </w:numPr>
                    <w:rPr>
                      <w:rFonts w:ascii="Arial" w:hAnsi="Arial" w:cs="Arial"/>
                      <w:color w:val="000000"/>
                      <w:sz w:val="18"/>
                      <w:szCs w:val="18"/>
                    </w:rPr>
                  </w:pPr>
                  <w:r>
                    <w:rPr>
                      <w:rFonts w:ascii="Arial" w:hAnsi="Arial" w:cs="Arial"/>
                      <w:i/>
                      <w:iCs/>
                      <w:color w:val="000000"/>
                      <w:position w:val="-2"/>
                      <w:sz w:val="18"/>
                      <w:szCs w:val="18"/>
                    </w:rPr>
                    <w:t>Programska oprema za avtomatičen izračun iztisnega deleža levega prekata.</w:t>
                  </w:r>
                </w:p>
                <w:p w14:paraId="07F83269" w14:textId="77777777" w:rsidR="009D5D6B" w:rsidRDefault="00000000">
                  <w:pPr>
                    <w:numPr>
                      <w:ilvl w:val="0"/>
                      <w:numId w:val="14"/>
                    </w:numPr>
                    <w:rPr>
                      <w:rFonts w:ascii="Arial" w:hAnsi="Arial" w:cs="Arial"/>
                      <w:color w:val="000000"/>
                      <w:sz w:val="18"/>
                      <w:szCs w:val="18"/>
                    </w:rPr>
                  </w:pPr>
                  <w:r>
                    <w:rPr>
                      <w:rFonts w:ascii="Arial" w:hAnsi="Arial" w:cs="Arial"/>
                      <w:i/>
                      <w:iCs/>
                      <w:color w:val="000000"/>
                      <w:position w:val="-2"/>
                      <w:sz w:val="18"/>
                      <w:szCs w:val="18"/>
                    </w:rPr>
                    <w:t>Programska oprema za avtomatizirane meritve s pomočjo umetne inteligence.</w:t>
                  </w:r>
                </w:p>
                <w:p w14:paraId="57B29127" w14:textId="77777777" w:rsidR="009D5D6B" w:rsidRDefault="00000000">
                  <w:pPr>
                    <w:numPr>
                      <w:ilvl w:val="0"/>
                      <w:numId w:val="14"/>
                    </w:numPr>
                    <w:rPr>
                      <w:rFonts w:ascii="Arial" w:hAnsi="Arial" w:cs="Arial"/>
                      <w:color w:val="000000"/>
                      <w:sz w:val="18"/>
                      <w:szCs w:val="18"/>
                    </w:rPr>
                  </w:pPr>
                  <w:r>
                    <w:rPr>
                      <w:rFonts w:ascii="Arial" w:hAnsi="Arial" w:cs="Arial"/>
                      <w:i/>
                      <w:iCs/>
                      <w:color w:val="000000"/>
                      <w:position w:val="-2"/>
                      <w:sz w:val="18"/>
                      <w:szCs w:val="18"/>
                    </w:rPr>
                    <w:t>Kvantitativna (kot na primer Q-</w:t>
                  </w:r>
                  <w:proofErr w:type="spellStart"/>
                  <w:r>
                    <w:rPr>
                      <w:rFonts w:ascii="Arial" w:hAnsi="Arial" w:cs="Arial"/>
                      <w:i/>
                      <w:iCs/>
                      <w:color w:val="000000"/>
                      <w:position w:val="-2"/>
                      <w:sz w:val="18"/>
                      <w:szCs w:val="18"/>
                    </w:rPr>
                    <w:t>analysis</w:t>
                  </w:r>
                  <w:proofErr w:type="spellEnd"/>
                  <w:r>
                    <w:rPr>
                      <w:rFonts w:ascii="Arial" w:hAnsi="Arial" w:cs="Arial"/>
                      <w:i/>
                      <w:iCs/>
                      <w:color w:val="000000"/>
                      <w:position w:val="-2"/>
                      <w:sz w:val="18"/>
                      <w:szCs w:val="18"/>
                    </w:rPr>
                    <w:t>) analiza ; Prikaz sledenja tkiva (</w:t>
                  </w:r>
                  <w:proofErr w:type="spellStart"/>
                  <w:r>
                    <w:rPr>
                      <w:rFonts w:ascii="Arial" w:hAnsi="Arial" w:cs="Arial"/>
                      <w:i/>
                      <w:iCs/>
                      <w:color w:val="000000"/>
                      <w:position w:val="-2"/>
                      <w:sz w:val="18"/>
                      <w:szCs w:val="18"/>
                    </w:rPr>
                    <w:t>Tissue</w:t>
                  </w:r>
                  <w:proofErr w:type="spellEnd"/>
                  <w:r>
                    <w:rPr>
                      <w:rFonts w:ascii="Arial" w:hAnsi="Arial" w:cs="Arial"/>
                      <w:i/>
                      <w:iCs/>
                      <w:color w:val="000000"/>
                      <w:position w:val="-2"/>
                      <w:sz w:val="18"/>
                      <w:szCs w:val="18"/>
                    </w:rPr>
                    <w:t xml:space="preserve"> </w:t>
                  </w:r>
                  <w:proofErr w:type="spellStart"/>
                  <w:r>
                    <w:rPr>
                      <w:rFonts w:ascii="Arial" w:hAnsi="Arial" w:cs="Arial"/>
                      <w:i/>
                      <w:iCs/>
                      <w:color w:val="000000"/>
                      <w:position w:val="-2"/>
                      <w:sz w:val="18"/>
                      <w:szCs w:val="18"/>
                    </w:rPr>
                    <w:t>Tracking</w:t>
                  </w:r>
                  <w:proofErr w:type="spellEnd"/>
                  <w:r>
                    <w:rPr>
                      <w:rFonts w:ascii="Arial" w:hAnsi="Arial" w:cs="Arial"/>
                      <w:i/>
                      <w:iCs/>
                      <w:color w:val="000000"/>
                      <w:position w:val="-2"/>
                      <w:sz w:val="18"/>
                      <w:szCs w:val="18"/>
                    </w:rPr>
                    <w:t>)</w:t>
                  </w:r>
                </w:p>
                <w:p w14:paraId="7877690B" w14:textId="77777777" w:rsidR="009D5D6B" w:rsidRDefault="00000000">
                  <w:pPr>
                    <w:numPr>
                      <w:ilvl w:val="0"/>
                      <w:numId w:val="14"/>
                    </w:numPr>
                    <w:rPr>
                      <w:rFonts w:ascii="Arial" w:hAnsi="Arial" w:cs="Arial"/>
                      <w:color w:val="000000"/>
                      <w:sz w:val="18"/>
                      <w:szCs w:val="18"/>
                    </w:rPr>
                  </w:pPr>
                  <w:r>
                    <w:rPr>
                      <w:rFonts w:ascii="Arial" w:hAnsi="Arial" w:cs="Arial"/>
                      <w:i/>
                      <w:iCs/>
                      <w:color w:val="000000"/>
                      <w:position w:val="-2"/>
                      <w:sz w:val="18"/>
                      <w:szCs w:val="18"/>
                    </w:rPr>
                    <w:t>Programska oprema za avtomatično kvantifikacijo desnega prekata v 4D.</w:t>
                  </w:r>
                </w:p>
                <w:p w14:paraId="1805D012" w14:textId="77777777" w:rsidR="009D5D6B" w:rsidRDefault="00000000">
                  <w:pPr>
                    <w:numPr>
                      <w:ilvl w:val="0"/>
                      <w:numId w:val="14"/>
                    </w:numPr>
                    <w:rPr>
                      <w:rFonts w:ascii="Arial" w:hAnsi="Arial" w:cs="Arial"/>
                      <w:color w:val="000000"/>
                      <w:sz w:val="18"/>
                      <w:szCs w:val="18"/>
                    </w:rPr>
                  </w:pPr>
                  <w:r>
                    <w:rPr>
                      <w:rFonts w:ascii="Arial" w:hAnsi="Arial" w:cs="Arial"/>
                      <w:i/>
                      <w:iCs/>
                      <w:color w:val="000000"/>
                      <w:position w:val="-2"/>
                      <w:sz w:val="18"/>
                      <w:szCs w:val="18"/>
                    </w:rPr>
                    <w:t>Obdelava surovih UZ posnetkov, ter naknadno shranjevanje.</w:t>
                  </w:r>
                </w:p>
                <w:p w14:paraId="320C0CCB" w14:textId="77777777" w:rsidR="009D5D6B" w:rsidRDefault="00000000">
                  <w:pPr>
                    <w:numPr>
                      <w:ilvl w:val="0"/>
                      <w:numId w:val="14"/>
                    </w:numPr>
                    <w:rPr>
                      <w:rFonts w:ascii="Arial" w:hAnsi="Arial" w:cs="Arial"/>
                      <w:color w:val="000000"/>
                      <w:sz w:val="18"/>
                      <w:szCs w:val="18"/>
                    </w:rPr>
                  </w:pPr>
                  <w:r>
                    <w:rPr>
                      <w:rFonts w:ascii="Arial" w:hAnsi="Arial" w:cs="Arial"/>
                      <w:i/>
                      <w:iCs/>
                      <w:color w:val="000000"/>
                      <w:position w:val="-2"/>
                      <w:sz w:val="18"/>
                      <w:szCs w:val="18"/>
                    </w:rPr>
                    <w:t>Programska oprema za enostaven prenos enega ali več pacientov, skupaj s posnetimi slikami, slikovnimi sekvencami in meritvami na zunanji USB spominski medij.</w:t>
                  </w:r>
                </w:p>
                <w:p w14:paraId="1353A1D0" w14:textId="77777777" w:rsidR="009D5D6B" w:rsidRDefault="00000000">
                  <w:pPr>
                    <w:numPr>
                      <w:ilvl w:val="0"/>
                      <w:numId w:val="14"/>
                    </w:numPr>
                    <w:rPr>
                      <w:rFonts w:ascii="Arial" w:hAnsi="Arial" w:cs="Arial"/>
                      <w:color w:val="000000"/>
                      <w:sz w:val="18"/>
                      <w:szCs w:val="18"/>
                    </w:rPr>
                  </w:pPr>
                  <w:r>
                    <w:rPr>
                      <w:rFonts w:ascii="Arial" w:hAnsi="Arial" w:cs="Arial"/>
                      <w:i/>
                      <w:iCs/>
                      <w:color w:val="000000"/>
                      <w:position w:val="-2"/>
                      <w:sz w:val="18"/>
                      <w:szCs w:val="18"/>
                    </w:rPr>
                    <w:t>Izbira že pripravljenih predlog za poročila in priprava lastnih predlog.</w:t>
                  </w:r>
                </w:p>
                <w:p w14:paraId="0A7368C8" w14:textId="77777777" w:rsidR="009D5D6B" w:rsidRDefault="00000000">
                  <w:pPr>
                    <w:numPr>
                      <w:ilvl w:val="0"/>
                      <w:numId w:val="14"/>
                    </w:numPr>
                    <w:rPr>
                      <w:rFonts w:ascii="Arial" w:hAnsi="Arial" w:cs="Arial"/>
                      <w:color w:val="000000"/>
                      <w:sz w:val="18"/>
                      <w:szCs w:val="18"/>
                    </w:rPr>
                  </w:pPr>
                  <w:r>
                    <w:rPr>
                      <w:rFonts w:ascii="Arial" w:hAnsi="Arial" w:cs="Arial"/>
                      <w:i/>
                      <w:iCs/>
                      <w:color w:val="000000"/>
                      <w:position w:val="-2"/>
                      <w:sz w:val="18"/>
                      <w:szCs w:val="18"/>
                    </w:rPr>
                    <w:t>Dodatna licenca za delovno postajo in povezava za uporabo za predstavitve za potrebe konzilija v zdravniški sobi</w:t>
                  </w:r>
                </w:p>
                <w:p w14:paraId="08876753" w14:textId="77777777" w:rsidR="009D5D6B" w:rsidRDefault="00000000">
                  <w:pPr>
                    <w:numPr>
                      <w:ilvl w:val="0"/>
                      <w:numId w:val="14"/>
                    </w:numPr>
                    <w:rPr>
                      <w:rFonts w:ascii="Arial" w:hAnsi="Arial" w:cs="Arial"/>
                      <w:color w:val="000000"/>
                      <w:sz w:val="18"/>
                      <w:szCs w:val="18"/>
                    </w:rPr>
                  </w:pPr>
                  <w:proofErr w:type="spellStart"/>
                  <w:r>
                    <w:rPr>
                      <w:rFonts w:ascii="Arial" w:hAnsi="Arial" w:cs="Arial"/>
                      <w:i/>
                      <w:iCs/>
                      <w:color w:val="000000"/>
                      <w:position w:val="-2"/>
                      <w:sz w:val="18"/>
                      <w:szCs w:val="18"/>
                    </w:rPr>
                    <w:t>Stress</w:t>
                  </w:r>
                  <w:proofErr w:type="spellEnd"/>
                  <w:r>
                    <w:rPr>
                      <w:rFonts w:ascii="Arial" w:hAnsi="Arial" w:cs="Arial"/>
                      <w:i/>
                      <w:iCs/>
                      <w:color w:val="000000"/>
                      <w:position w:val="-2"/>
                      <w:sz w:val="18"/>
                      <w:szCs w:val="18"/>
                    </w:rPr>
                    <w:t xml:space="preserve"> </w:t>
                  </w:r>
                  <w:proofErr w:type="spellStart"/>
                  <w:r>
                    <w:rPr>
                      <w:rFonts w:ascii="Arial" w:hAnsi="Arial" w:cs="Arial"/>
                      <w:i/>
                      <w:iCs/>
                      <w:color w:val="000000"/>
                      <w:position w:val="-2"/>
                      <w:sz w:val="18"/>
                      <w:szCs w:val="18"/>
                    </w:rPr>
                    <w:t>Echo</w:t>
                  </w:r>
                  <w:proofErr w:type="spellEnd"/>
                  <w:r>
                    <w:rPr>
                      <w:rFonts w:ascii="Arial" w:hAnsi="Arial" w:cs="Arial"/>
                      <w:i/>
                      <w:iCs/>
                      <w:color w:val="000000"/>
                      <w:position w:val="-2"/>
                      <w:sz w:val="18"/>
                      <w:szCs w:val="18"/>
                    </w:rPr>
                    <w:t xml:space="preserve"> analiza.</w:t>
                  </w:r>
                </w:p>
                <w:p w14:paraId="4D938423" w14:textId="77777777" w:rsidR="009D5D6B" w:rsidRDefault="00000000">
                  <w:pPr>
                    <w:numPr>
                      <w:ilvl w:val="0"/>
                      <w:numId w:val="14"/>
                    </w:numPr>
                    <w:rPr>
                      <w:rFonts w:ascii="Arial" w:hAnsi="Arial" w:cs="Arial"/>
                      <w:color w:val="000000"/>
                      <w:sz w:val="18"/>
                      <w:szCs w:val="18"/>
                    </w:rPr>
                  </w:pPr>
                  <w:r>
                    <w:rPr>
                      <w:rFonts w:ascii="Arial" w:hAnsi="Arial" w:cs="Arial"/>
                      <w:i/>
                      <w:iCs/>
                      <w:color w:val="000000"/>
                      <w:position w:val="-2"/>
                      <w:sz w:val="18"/>
                      <w:szCs w:val="18"/>
                    </w:rPr>
                    <w:t>DVD enota.</w:t>
                  </w:r>
                </w:p>
                <w:p w14:paraId="2F411A44" w14:textId="77777777" w:rsidR="009D5D6B" w:rsidRDefault="00000000">
                  <w:pPr>
                    <w:numPr>
                      <w:ilvl w:val="0"/>
                      <w:numId w:val="14"/>
                    </w:numPr>
                    <w:rPr>
                      <w:rFonts w:ascii="Arial" w:hAnsi="Arial" w:cs="Arial"/>
                      <w:color w:val="000000"/>
                      <w:sz w:val="18"/>
                      <w:szCs w:val="18"/>
                    </w:rPr>
                  </w:pPr>
                  <w:r>
                    <w:rPr>
                      <w:rFonts w:ascii="Arial" w:hAnsi="Arial" w:cs="Arial"/>
                      <w:i/>
                      <w:iCs/>
                      <w:color w:val="000000"/>
                      <w:position w:val="-2"/>
                      <w:sz w:val="18"/>
                      <w:szCs w:val="18"/>
                    </w:rPr>
                    <w:t>Dva 24-inčna LCD monitorja.</w:t>
                  </w:r>
                </w:p>
                <w:p w14:paraId="6F997D97" w14:textId="77777777" w:rsidR="009D5D6B" w:rsidRDefault="00000000">
                  <w:pPr>
                    <w:numPr>
                      <w:ilvl w:val="0"/>
                      <w:numId w:val="14"/>
                    </w:numPr>
                    <w:rPr>
                      <w:rFonts w:ascii="Arial" w:hAnsi="Arial" w:cs="Arial"/>
                      <w:color w:val="000000"/>
                      <w:sz w:val="18"/>
                      <w:szCs w:val="18"/>
                    </w:rPr>
                  </w:pPr>
                  <w:r>
                    <w:rPr>
                      <w:rFonts w:ascii="Arial" w:hAnsi="Arial" w:cs="Arial"/>
                      <w:i/>
                      <w:iCs/>
                      <w:color w:val="000000"/>
                      <w:position w:val="-2"/>
                      <w:sz w:val="18"/>
                      <w:szCs w:val="18"/>
                    </w:rPr>
                    <w:t>Zmogljiva strojna oprema za obdelavo UZ preiskav.</w:t>
                  </w:r>
                </w:p>
                <w:p w14:paraId="6E73F05B" w14:textId="77777777" w:rsidR="009D5D6B" w:rsidRDefault="00000000">
                  <w:pPr>
                    <w:numPr>
                      <w:ilvl w:val="0"/>
                      <w:numId w:val="14"/>
                    </w:numPr>
                    <w:rPr>
                      <w:rFonts w:ascii="Arial" w:hAnsi="Arial" w:cs="Arial"/>
                      <w:color w:val="000000"/>
                      <w:sz w:val="18"/>
                      <w:szCs w:val="18"/>
                    </w:rPr>
                  </w:pPr>
                  <w:r>
                    <w:rPr>
                      <w:rFonts w:ascii="Arial" w:hAnsi="Arial" w:cs="Arial"/>
                      <w:i/>
                      <w:iCs/>
                      <w:color w:val="000000"/>
                      <w:position w:val="-2"/>
                      <w:sz w:val="18"/>
                      <w:szCs w:val="18"/>
                    </w:rPr>
                    <w:t>Vsaj trije z geslom zaščiteni nivoji uporabnikov, ter avtorizacija in zaklepanje zaključenih izvidov.</w:t>
                  </w:r>
                </w:p>
              </w:tc>
            </w:tr>
          </w:tbl>
          <w:p w14:paraId="4636A53B" w14:textId="77777777" w:rsidR="009D5D6B" w:rsidRDefault="009D5D6B"/>
          <w:p w14:paraId="396D904A" w14:textId="77777777" w:rsidR="009D5D6B" w:rsidRDefault="00000000">
            <w:pPr>
              <w:spacing w:after="135"/>
              <w:jc w:val="both"/>
              <w:textAlignment w:val="center"/>
            </w:pPr>
            <w:r>
              <w:rPr>
                <w:rFonts w:ascii="Arial" w:hAnsi="Arial" w:cs="Arial"/>
                <w:b/>
                <w:bCs/>
                <w:color w:val="000000"/>
                <w:position w:val="-2"/>
                <w:sz w:val="18"/>
                <w:szCs w:val="18"/>
              </w:rPr>
              <w:t>Vse zahtevane tehnične specifikacije morajo biti razvidne iz priložene prospekte in tehnične dokumentacije ponujenega aparata (natančno označena dokazila tehničnih karakteristik, po enakem vrstnem redu kot si sledijo posamezne točke zahtevane specifikacije predmeta naročila)</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9D5D6B" w14:paraId="6BED5E13" w14:textId="77777777">
              <w:tc>
                <w:tcPr>
                  <w:tcW w:w="0" w:type="auto"/>
                  <w:shd w:val="clear" w:color="auto" w:fill="FFFFFF"/>
                  <w:tcMar>
                    <w:top w:w="75" w:type="dxa"/>
                    <w:bottom w:w="75" w:type="dxa"/>
                  </w:tcMar>
                  <w:vAlign w:val="center"/>
                </w:tcPr>
                <w:p w14:paraId="3B454824" w14:textId="77777777" w:rsidR="009D5D6B" w:rsidRDefault="00000000">
                  <w:r>
                    <w:rPr>
                      <w:rFonts w:ascii="Arial" w:hAnsi="Arial" w:cs="Arial"/>
                      <w:b/>
                      <w:bCs/>
                      <w:color w:val="000000"/>
                      <w:position w:val="-2"/>
                      <w:sz w:val="18"/>
                      <w:szCs w:val="18"/>
                      <w:shd w:val="clear" w:color="auto" w:fill="FFFFFF"/>
                    </w:rPr>
                    <w:t>Garancijska doba</w:t>
                  </w:r>
                </w:p>
              </w:tc>
            </w:tr>
          </w:tbl>
          <w:p w14:paraId="0C3EE64F" w14:textId="77777777" w:rsidR="009D5D6B" w:rsidRDefault="009D5D6B"/>
          <w:p w14:paraId="64160B49" w14:textId="77777777" w:rsidR="009D5D6B" w:rsidRDefault="00000000">
            <w:pPr>
              <w:spacing w:after="135"/>
              <w:jc w:val="both"/>
              <w:textAlignment w:val="center"/>
            </w:pPr>
            <w:r>
              <w:rPr>
                <w:rFonts w:ascii="Arial" w:hAnsi="Arial" w:cs="Arial"/>
                <w:color w:val="000000"/>
                <w:position w:val="-2"/>
                <w:sz w:val="18"/>
                <w:szCs w:val="18"/>
              </w:rPr>
              <w:t>min. 24 mesecev.</w:t>
            </w:r>
          </w:p>
        </w:tc>
      </w:tr>
    </w:tbl>
    <w:p w14:paraId="0E4A9C04" w14:textId="77777777" w:rsidR="009D5D6B" w:rsidRDefault="009D5D6B"/>
    <w:tbl>
      <w:tblPr>
        <w:tblStyle w:val="NormalTablePHPDOCX"/>
        <w:tblW w:w="2500" w:type="pct"/>
        <w:tblInd w:w="108" w:type="dxa"/>
        <w:shd w:val="clear" w:color="auto" w:fill="FFFFFF"/>
        <w:tblLook w:val="04A0" w:firstRow="1" w:lastRow="0" w:firstColumn="1" w:lastColumn="0" w:noHBand="0" w:noVBand="1"/>
      </w:tblPr>
      <w:tblGrid>
        <w:gridCol w:w="4535"/>
      </w:tblGrid>
      <w:tr w:rsidR="009D5D6B" w14:paraId="1A2772F9"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5F4FF99A" w14:textId="77777777" w:rsidR="009D5D6B" w:rsidRDefault="00000000">
            <w:r>
              <w:rPr>
                <w:rFonts w:ascii="Arial" w:hAnsi="Arial" w:cs="Arial"/>
                <w:b/>
                <w:bCs/>
                <w:color w:val="FFFFFF"/>
                <w:position w:val="-3"/>
                <w:sz w:val="20"/>
                <w:szCs w:val="20"/>
                <w:shd w:val="clear" w:color="auto" w:fill="000000"/>
              </w:rPr>
              <w:t>Sklop 2: UZ aparat za potrebe oddelka za ginekologijo in porodništvo</w:t>
            </w:r>
          </w:p>
        </w:tc>
      </w:tr>
    </w:tbl>
    <w:p w14:paraId="76726EC1" w14:textId="77777777" w:rsidR="009D5D6B" w:rsidRDefault="009D5D6B"/>
    <w:tbl>
      <w:tblPr>
        <w:tblStyle w:val="NormalTablePHPDOCX"/>
        <w:tblW w:w="5000" w:type="pct"/>
        <w:tblInd w:w="600" w:type="dxa"/>
        <w:tblLook w:val="04A0" w:firstRow="1" w:lastRow="0" w:firstColumn="1" w:lastColumn="0" w:noHBand="0" w:noVBand="1"/>
      </w:tblPr>
      <w:tblGrid>
        <w:gridCol w:w="9070"/>
      </w:tblGrid>
      <w:tr w:rsidR="009D5D6B" w14:paraId="541579E2" w14:textId="77777777">
        <w:tc>
          <w:tcPr>
            <w:tcW w:w="0" w:type="auto"/>
            <w:tcMar>
              <w:top w:w="135" w:type="dxa"/>
              <w:bottom w:w="135" w:type="dxa"/>
            </w:tcMar>
            <w:vAlign w:val="center"/>
          </w:tcPr>
          <w:p w14:paraId="1F0FDA13" w14:textId="77777777" w:rsidR="009D5D6B" w:rsidRDefault="00000000">
            <w:pPr>
              <w:spacing w:after="135"/>
              <w:jc w:val="both"/>
              <w:textAlignment w:val="center"/>
            </w:pPr>
            <w:r>
              <w:rPr>
                <w:rFonts w:ascii="Arial" w:hAnsi="Arial" w:cs="Arial"/>
                <w:color w:val="000000"/>
                <w:position w:val="-2"/>
                <w:sz w:val="18"/>
                <w:szCs w:val="18"/>
              </w:rPr>
              <w:t>Kot navedeno v postavki 1</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9D5D6B" w14:paraId="00936B60" w14:textId="77777777">
              <w:tc>
                <w:tcPr>
                  <w:tcW w:w="0" w:type="auto"/>
                  <w:shd w:val="clear" w:color="auto" w:fill="FFFFFF"/>
                  <w:tcMar>
                    <w:top w:w="75" w:type="dxa"/>
                    <w:bottom w:w="75" w:type="dxa"/>
                  </w:tcMar>
                  <w:vAlign w:val="center"/>
                </w:tcPr>
                <w:p w14:paraId="3E2DDD66" w14:textId="77777777" w:rsidR="009D5D6B" w:rsidRDefault="00000000">
                  <w:r>
                    <w:rPr>
                      <w:rFonts w:ascii="Arial" w:hAnsi="Arial" w:cs="Arial"/>
                      <w:b/>
                      <w:bCs/>
                      <w:color w:val="000000"/>
                      <w:position w:val="-2"/>
                      <w:sz w:val="18"/>
                      <w:szCs w:val="18"/>
                      <w:shd w:val="clear" w:color="auto" w:fill="FFFFFF"/>
                    </w:rPr>
                    <w:t>Postavka: Sklop 2: UZ aparat za potrebe oddelka za ginekologijo in porodništvo</w:t>
                  </w:r>
                </w:p>
              </w:tc>
            </w:tr>
          </w:tbl>
          <w:p w14:paraId="328AE2C5" w14:textId="77777777" w:rsidR="009D5D6B" w:rsidRDefault="009D5D6B"/>
          <w:p w14:paraId="152A6F72" w14:textId="77777777" w:rsidR="009D5D6B" w:rsidRDefault="00000000">
            <w:pPr>
              <w:spacing w:after="135"/>
              <w:jc w:val="both"/>
              <w:textAlignment w:val="center"/>
            </w:pPr>
            <w:proofErr w:type="spellStart"/>
            <w:r>
              <w:rPr>
                <w:rFonts w:ascii="Arial" w:hAnsi="Arial" w:cs="Arial"/>
                <w:b/>
                <w:bCs/>
                <w:i/>
                <w:iCs/>
                <w:color w:val="000000"/>
                <w:position w:val="-2"/>
                <w:sz w:val="18"/>
                <w:szCs w:val="18"/>
                <w:u w:val="single"/>
              </w:rPr>
              <w:t>A.potrebne</w:t>
            </w:r>
            <w:proofErr w:type="spellEnd"/>
            <w:r>
              <w:rPr>
                <w:rFonts w:ascii="Arial" w:hAnsi="Arial" w:cs="Arial"/>
                <w:b/>
                <w:bCs/>
                <w:i/>
                <w:iCs/>
                <w:color w:val="000000"/>
                <w:position w:val="-2"/>
                <w:sz w:val="18"/>
                <w:szCs w:val="18"/>
                <w:u w:val="single"/>
              </w:rPr>
              <w:t xml:space="preserve"> tehnične značilnosti aparata</w:t>
            </w:r>
          </w:p>
          <w:tbl>
            <w:tblPr>
              <w:tblStyle w:val="NormalTablePHPDOCX"/>
              <w:tblW w:w="0" w:type="auto"/>
              <w:shd w:val="clear" w:color="auto" w:fill="FFFFFF"/>
              <w:tblLook w:val="04A0" w:firstRow="1" w:lastRow="0" w:firstColumn="1" w:lastColumn="0" w:noHBand="0" w:noVBand="1"/>
            </w:tblPr>
            <w:tblGrid>
              <w:gridCol w:w="8854"/>
            </w:tblGrid>
            <w:tr w:rsidR="009D5D6B" w14:paraId="2A2D3D10" w14:textId="77777777">
              <w:tc>
                <w:tcPr>
                  <w:tcW w:w="0" w:type="auto"/>
                  <w:tcMar>
                    <w:top w:w="0" w:type="auto"/>
                    <w:bottom w:w="0" w:type="auto"/>
                  </w:tcMar>
                </w:tcPr>
                <w:p w14:paraId="18021928" w14:textId="77777777" w:rsidR="009D5D6B" w:rsidRDefault="00000000">
                  <w:pPr>
                    <w:numPr>
                      <w:ilvl w:val="0"/>
                      <w:numId w:val="15"/>
                    </w:numPr>
                    <w:rPr>
                      <w:rFonts w:ascii="Arial" w:hAnsi="Arial" w:cs="Arial"/>
                      <w:color w:val="000000"/>
                      <w:sz w:val="18"/>
                      <w:szCs w:val="18"/>
                    </w:rPr>
                  </w:pPr>
                  <w:r>
                    <w:rPr>
                      <w:rFonts w:ascii="Arial" w:hAnsi="Arial" w:cs="Arial"/>
                      <w:i/>
                      <w:iCs/>
                      <w:color w:val="000000"/>
                      <w:position w:val="-2"/>
                      <w:sz w:val="18"/>
                      <w:szCs w:val="18"/>
                    </w:rPr>
                    <w:t xml:space="preserve">Vrhunski </w:t>
                  </w:r>
                  <w:r>
                    <w:rPr>
                      <w:rFonts w:ascii="Arial" w:hAnsi="Arial" w:cs="Arial"/>
                      <w:b/>
                      <w:bCs/>
                      <w:i/>
                      <w:iCs/>
                      <w:color w:val="000000"/>
                      <w:position w:val="-2"/>
                      <w:sz w:val="18"/>
                      <w:szCs w:val="18"/>
                    </w:rPr>
                    <w:t>3D/4D</w:t>
                  </w:r>
                  <w:r>
                    <w:rPr>
                      <w:rFonts w:ascii="Arial" w:hAnsi="Arial" w:cs="Arial"/>
                      <w:i/>
                      <w:iCs/>
                      <w:color w:val="000000"/>
                      <w:position w:val="-2"/>
                      <w:sz w:val="18"/>
                      <w:szCs w:val="18"/>
                    </w:rPr>
                    <w:t xml:space="preserve"> diagnostični ultrazvočni aparat z </w:t>
                  </w:r>
                  <w:r>
                    <w:rPr>
                      <w:rFonts w:ascii="Arial" w:hAnsi="Arial" w:cs="Arial"/>
                      <w:b/>
                      <w:bCs/>
                      <w:i/>
                      <w:iCs/>
                      <w:color w:val="000000"/>
                      <w:position w:val="-2"/>
                      <w:sz w:val="18"/>
                      <w:szCs w:val="18"/>
                    </w:rPr>
                    <w:t>najnovejšo strojno in programsko opremo</w:t>
                  </w:r>
                  <w:r>
                    <w:rPr>
                      <w:rFonts w:ascii="Arial" w:hAnsi="Arial" w:cs="Arial"/>
                      <w:i/>
                      <w:iCs/>
                      <w:color w:val="000000"/>
                      <w:position w:val="-2"/>
                      <w:sz w:val="18"/>
                      <w:szCs w:val="18"/>
                    </w:rPr>
                    <w:t xml:space="preserve"> za podporo delovanja UZ sond z aktivno matriko.</w:t>
                  </w:r>
                </w:p>
                <w:p w14:paraId="238BE039" w14:textId="77777777" w:rsidR="009D5D6B" w:rsidRDefault="00000000">
                  <w:pPr>
                    <w:numPr>
                      <w:ilvl w:val="0"/>
                      <w:numId w:val="15"/>
                    </w:numPr>
                    <w:rPr>
                      <w:rFonts w:ascii="Arial" w:hAnsi="Arial" w:cs="Arial"/>
                      <w:color w:val="000000"/>
                      <w:sz w:val="18"/>
                      <w:szCs w:val="18"/>
                    </w:rPr>
                  </w:pPr>
                  <w:r>
                    <w:rPr>
                      <w:rFonts w:ascii="Arial" w:hAnsi="Arial" w:cs="Arial"/>
                      <w:i/>
                      <w:iCs/>
                      <w:color w:val="000000"/>
                      <w:position w:val="-2"/>
                      <w:sz w:val="18"/>
                      <w:szCs w:val="18"/>
                    </w:rPr>
                    <w:t>Operacijski sistem Windows 10.</w:t>
                  </w:r>
                </w:p>
                <w:p w14:paraId="4825ADE1" w14:textId="77777777" w:rsidR="009D5D6B" w:rsidRDefault="00000000">
                  <w:pPr>
                    <w:numPr>
                      <w:ilvl w:val="0"/>
                      <w:numId w:val="15"/>
                    </w:numPr>
                    <w:rPr>
                      <w:rFonts w:ascii="Arial" w:hAnsi="Arial" w:cs="Arial"/>
                      <w:color w:val="000000"/>
                      <w:sz w:val="18"/>
                      <w:szCs w:val="18"/>
                    </w:rPr>
                  </w:pPr>
                  <w:r>
                    <w:rPr>
                      <w:rFonts w:ascii="Arial" w:hAnsi="Arial" w:cs="Arial"/>
                      <w:i/>
                      <w:iCs/>
                      <w:color w:val="000000"/>
                      <w:position w:val="-2"/>
                      <w:sz w:val="18"/>
                      <w:szCs w:val="18"/>
                    </w:rPr>
                    <w:t>Generator ultrazvočnega snopa z vsaj 8.000.000 obdelovalnimi kanali (</w:t>
                  </w:r>
                  <w:proofErr w:type="spellStart"/>
                  <w:r>
                    <w:rPr>
                      <w:rFonts w:ascii="Arial" w:hAnsi="Arial" w:cs="Arial"/>
                      <w:i/>
                      <w:iCs/>
                      <w:color w:val="000000"/>
                      <w:position w:val="-2"/>
                      <w:sz w:val="18"/>
                      <w:szCs w:val="18"/>
                    </w:rPr>
                    <w:t>zaželjeno</w:t>
                  </w:r>
                  <w:proofErr w:type="spellEnd"/>
                  <w:r>
                    <w:rPr>
                      <w:rFonts w:ascii="Arial" w:hAnsi="Arial" w:cs="Arial"/>
                      <w:i/>
                      <w:iCs/>
                      <w:color w:val="000000"/>
                      <w:position w:val="-2"/>
                      <w:sz w:val="18"/>
                      <w:szCs w:val="18"/>
                    </w:rPr>
                    <w:t xml:space="preserve"> več).</w:t>
                  </w:r>
                </w:p>
                <w:p w14:paraId="688C77A6" w14:textId="77777777" w:rsidR="009D5D6B" w:rsidRDefault="00000000">
                  <w:pPr>
                    <w:numPr>
                      <w:ilvl w:val="0"/>
                      <w:numId w:val="15"/>
                    </w:numPr>
                    <w:rPr>
                      <w:rFonts w:ascii="Arial" w:hAnsi="Arial" w:cs="Arial"/>
                      <w:color w:val="000000"/>
                      <w:sz w:val="18"/>
                      <w:szCs w:val="18"/>
                    </w:rPr>
                  </w:pPr>
                  <w:r>
                    <w:rPr>
                      <w:rFonts w:ascii="Arial" w:hAnsi="Arial" w:cs="Arial"/>
                      <w:i/>
                      <w:iCs/>
                      <w:color w:val="000000"/>
                      <w:position w:val="-2"/>
                      <w:sz w:val="18"/>
                      <w:szCs w:val="18"/>
                    </w:rPr>
                    <w:t xml:space="preserve">Dinamično območje sprejemnika UZ signala vsaj do 270 </w:t>
                  </w:r>
                  <w:proofErr w:type="spellStart"/>
                  <w:r>
                    <w:rPr>
                      <w:rFonts w:ascii="Arial" w:hAnsi="Arial" w:cs="Arial"/>
                      <w:i/>
                      <w:iCs/>
                      <w:color w:val="000000"/>
                      <w:position w:val="-2"/>
                      <w:sz w:val="18"/>
                      <w:szCs w:val="18"/>
                    </w:rPr>
                    <w:t>dB</w:t>
                  </w:r>
                  <w:proofErr w:type="spellEnd"/>
                  <w:r>
                    <w:rPr>
                      <w:rFonts w:ascii="Arial" w:hAnsi="Arial" w:cs="Arial"/>
                      <w:i/>
                      <w:iCs/>
                      <w:color w:val="000000"/>
                      <w:position w:val="-2"/>
                      <w:sz w:val="18"/>
                      <w:szCs w:val="18"/>
                    </w:rPr>
                    <w:t xml:space="preserve"> (</w:t>
                  </w:r>
                  <w:proofErr w:type="spellStart"/>
                  <w:r>
                    <w:rPr>
                      <w:rFonts w:ascii="Arial" w:hAnsi="Arial" w:cs="Arial"/>
                      <w:i/>
                      <w:iCs/>
                      <w:color w:val="000000"/>
                      <w:position w:val="-2"/>
                      <w:sz w:val="18"/>
                      <w:szCs w:val="18"/>
                    </w:rPr>
                    <w:t>zaželjeno</w:t>
                  </w:r>
                  <w:proofErr w:type="spellEnd"/>
                  <w:r>
                    <w:rPr>
                      <w:rFonts w:ascii="Arial" w:hAnsi="Arial" w:cs="Arial"/>
                      <w:i/>
                      <w:iCs/>
                      <w:color w:val="000000"/>
                      <w:position w:val="-2"/>
                      <w:sz w:val="18"/>
                      <w:szCs w:val="18"/>
                    </w:rPr>
                    <w:t xml:space="preserve"> več).</w:t>
                  </w:r>
                </w:p>
                <w:p w14:paraId="6FD71AD4" w14:textId="77777777" w:rsidR="009D5D6B" w:rsidRDefault="00000000">
                  <w:pPr>
                    <w:numPr>
                      <w:ilvl w:val="0"/>
                      <w:numId w:val="15"/>
                    </w:numPr>
                    <w:rPr>
                      <w:rFonts w:ascii="Arial" w:hAnsi="Arial" w:cs="Arial"/>
                      <w:color w:val="000000"/>
                      <w:sz w:val="18"/>
                      <w:szCs w:val="18"/>
                    </w:rPr>
                  </w:pPr>
                  <w:r>
                    <w:rPr>
                      <w:rFonts w:ascii="Arial" w:hAnsi="Arial" w:cs="Arial"/>
                      <w:i/>
                      <w:iCs/>
                      <w:color w:val="000000"/>
                      <w:position w:val="-2"/>
                      <w:sz w:val="18"/>
                      <w:szCs w:val="18"/>
                    </w:rPr>
                    <w:t>Omogočati mora naslednje prikaze :</w:t>
                  </w:r>
                </w:p>
              </w:tc>
            </w:tr>
          </w:tbl>
          <w:p w14:paraId="248C6701" w14:textId="77777777" w:rsidR="009D5D6B" w:rsidRDefault="009D5D6B"/>
          <w:tbl>
            <w:tblPr>
              <w:tblStyle w:val="NormalTablePHPDOCX"/>
              <w:tblW w:w="0" w:type="auto"/>
              <w:tblLook w:val="04A0" w:firstRow="1" w:lastRow="0" w:firstColumn="1" w:lastColumn="0" w:noHBand="0" w:noVBand="1"/>
            </w:tblPr>
            <w:tblGrid>
              <w:gridCol w:w="7579"/>
            </w:tblGrid>
            <w:tr w:rsidR="009D5D6B" w14:paraId="40136B95" w14:textId="77777777">
              <w:tc>
                <w:tcPr>
                  <w:tcW w:w="0" w:type="auto"/>
                  <w:tcMar>
                    <w:top w:w="0" w:type="auto"/>
                    <w:bottom w:w="0" w:type="auto"/>
                  </w:tcMar>
                </w:tcPr>
                <w:p w14:paraId="39586330" w14:textId="77777777" w:rsidR="009D5D6B" w:rsidRDefault="00000000">
                  <w:pPr>
                    <w:numPr>
                      <w:ilvl w:val="0"/>
                      <w:numId w:val="16"/>
                    </w:numPr>
                    <w:rPr>
                      <w:rFonts w:ascii="Arial" w:hAnsi="Arial" w:cs="Arial"/>
                      <w:color w:val="000000"/>
                      <w:sz w:val="18"/>
                      <w:szCs w:val="18"/>
                    </w:rPr>
                  </w:pPr>
                  <w:r>
                    <w:rPr>
                      <w:rFonts w:ascii="Arial" w:hAnsi="Arial" w:cs="Arial"/>
                      <w:i/>
                      <w:iCs/>
                      <w:color w:val="000000"/>
                      <w:position w:val="-2"/>
                      <w:sz w:val="18"/>
                      <w:szCs w:val="18"/>
                    </w:rPr>
                    <w:t>2D prikaz</w:t>
                  </w:r>
                </w:p>
                <w:p w14:paraId="0EE1E967" w14:textId="77777777" w:rsidR="009D5D6B" w:rsidRDefault="00000000">
                  <w:pPr>
                    <w:numPr>
                      <w:ilvl w:val="0"/>
                      <w:numId w:val="16"/>
                    </w:numPr>
                    <w:rPr>
                      <w:rFonts w:ascii="Arial" w:hAnsi="Arial" w:cs="Arial"/>
                      <w:color w:val="000000"/>
                      <w:sz w:val="18"/>
                      <w:szCs w:val="18"/>
                    </w:rPr>
                  </w:pPr>
                  <w:r>
                    <w:rPr>
                      <w:rFonts w:ascii="Arial" w:hAnsi="Arial" w:cs="Arial"/>
                      <w:i/>
                      <w:iCs/>
                      <w:color w:val="000000"/>
                      <w:position w:val="-2"/>
                      <w:sz w:val="18"/>
                      <w:szCs w:val="18"/>
                    </w:rPr>
                    <w:t>M prikaz</w:t>
                  </w:r>
                </w:p>
                <w:p w14:paraId="0BC3DA68" w14:textId="77777777" w:rsidR="009D5D6B" w:rsidRDefault="00000000">
                  <w:pPr>
                    <w:numPr>
                      <w:ilvl w:val="0"/>
                      <w:numId w:val="16"/>
                    </w:numPr>
                    <w:rPr>
                      <w:rFonts w:ascii="Arial" w:hAnsi="Arial" w:cs="Arial"/>
                      <w:color w:val="000000"/>
                      <w:sz w:val="18"/>
                      <w:szCs w:val="18"/>
                    </w:rPr>
                  </w:pPr>
                  <w:r>
                    <w:rPr>
                      <w:rFonts w:ascii="Arial" w:hAnsi="Arial" w:cs="Arial"/>
                      <w:i/>
                      <w:iCs/>
                      <w:color w:val="000000"/>
                      <w:position w:val="-2"/>
                      <w:sz w:val="18"/>
                      <w:szCs w:val="18"/>
                    </w:rPr>
                    <w:t>M prikaz z Barvnim Dopplerjem</w:t>
                  </w:r>
                </w:p>
                <w:p w14:paraId="739E6DEB" w14:textId="77777777" w:rsidR="009D5D6B" w:rsidRDefault="00000000">
                  <w:pPr>
                    <w:numPr>
                      <w:ilvl w:val="0"/>
                      <w:numId w:val="16"/>
                    </w:numPr>
                    <w:rPr>
                      <w:rFonts w:ascii="Arial" w:hAnsi="Arial" w:cs="Arial"/>
                      <w:color w:val="000000"/>
                      <w:sz w:val="18"/>
                      <w:szCs w:val="18"/>
                    </w:rPr>
                  </w:pPr>
                  <w:r>
                    <w:rPr>
                      <w:rFonts w:ascii="Arial" w:hAnsi="Arial" w:cs="Arial"/>
                      <w:i/>
                      <w:iCs/>
                      <w:color w:val="000000"/>
                      <w:position w:val="-2"/>
                      <w:sz w:val="18"/>
                      <w:szCs w:val="18"/>
                    </w:rPr>
                    <w:lastRenderedPageBreak/>
                    <w:t>PW Doppler,</w:t>
                  </w:r>
                </w:p>
                <w:p w14:paraId="1FEBBBAC" w14:textId="77777777" w:rsidR="009D5D6B" w:rsidRDefault="00000000">
                  <w:pPr>
                    <w:numPr>
                      <w:ilvl w:val="0"/>
                      <w:numId w:val="16"/>
                    </w:numPr>
                    <w:rPr>
                      <w:rFonts w:ascii="Arial" w:hAnsi="Arial" w:cs="Arial"/>
                      <w:color w:val="000000"/>
                      <w:sz w:val="18"/>
                      <w:szCs w:val="18"/>
                    </w:rPr>
                  </w:pPr>
                  <w:r>
                    <w:rPr>
                      <w:rFonts w:ascii="Arial" w:hAnsi="Arial" w:cs="Arial"/>
                      <w:i/>
                      <w:iCs/>
                      <w:color w:val="000000"/>
                      <w:position w:val="-2"/>
                      <w:sz w:val="18"/>
                      <w:szCs w:val="18"/>
                    </w:rPr>
                    <w:t>PD (močnostni Doppler),</w:t>
                  </w:r>
                </w:p>
                <w:p w14:paraId="318B6D28" w14:textId="77777777" w:rsidR="009D5D6B" w:rsidRDefault="00000000">
                  <w:pPr>
                    <w:numPr>
                      <w:ilvl w:val="0"/>
                      <w:numId w:val="16"/>
                    </w:numPr>
                    <w:rPr>
                      <w:rFonts w:ascii="Arial" w:hAnsi="Arial" w:cs="Arial"/>
                      <w:color w:val="000000"/>
                      <w:sz w:val="18"/>
                      <w:szCs w:val="18"/>
                    </w:rPr>
                  </w:pPr>
                  <w:r>
                    <w:rPr>
                      <w:rFonts w:ascii="Arial" w:hAnsi="Arial" w:cs="Arial"/>
                      <w:i/>
                      <w:iCs/>
                      <w:color w:val="000000"/>
                      <w:position w:val="-2"/>
                      <w:sz w:val="18"/>
                      <w:szCs w:val="18"/>
                    </w:rPr>
                    <w:t>Barvni Doppler,</w:t>
                  </w:r>
                </w:p>
                <w:p w14:paraId="4CE76FCC" w14:textId="77777777" w:rsidR="009D5D6B" w:rsidRDefault="00000000">
                  <w:pPr>
                    <w:numPr>
                      <w:ilvl w:val="0"/>
                      <w:numId w:val="16"/>
                    </w:numPr>
                    <w:rPr>
                      <w:rFonts w:ascii="Arial" w:hAnsi="Arial" w:cs="Arial"/>
                      <w:color w:val="000000"/>
                      <w:sz w:val="18"/>
                      <w:szCs w:val="18"/>
                    </w:rPr>
                  </w:pPr>
                  <w:r>
                    <w:rPr>
                      <w:rFonts w:ascii="Arial" w:hAnsi="Arial" w:cs="Arial"/>
                      <w:i/>
                      <w:iCs/>
                      <w:color w:val="000000"/>
                      <w:position w:val="-2"/>
                      <w:sz w:val="18"/>
                      <w:szCs w:val="18"/>
                    </w:rPr>
                    <w:t>Barvni tkivni Doppler</w:t>
                  </w:r>
                </w:p>
                <w:p w14:paraId="65B8BDE6" w14:textId="77777777" w:rsidR="009D5D6B" w:rsidRDefault="00000000">
                  <w:pPr>
                    <w:numPr>
                      <w:ilvl w:val="0"/>
                      <w:numId w:val="16"/>
                    </w:numPr>
                    <w:rPr>
                      <w:rFonts w:ascii="Arial" w:hAnsi="Arial" w:cs="Arial"/>
                      <w:color w:val="000000"/>
                      <w:sz w:val="18"/>
                      <w:szCs w:val="18"/>
                    </w:rPr>
                  </w:pPr>
                  <w:proofErr w:type="spellStart"/>
                  <w:r>
                    <w:rPr>
                      <w:rFonts w:ascii="Arial" w:hAnsi="Arial" w:cs="Arial"/>
                      <w:i/>
                      <w:iCs/>
                      <w:color w:val="000000"/>
                      <w:position w:val="-2"/>
                      <w:sz w:val="18"/>
                      <w:szCs w:val="18"/>
                    </w:rPr>
                    <w:t>Triplex</w:t>
                  </w:r>
                  <w:proofErr w:type="spellEnd"/>
                  <w:r>
                    <w:rPr>
                      <w:rFonts w:ascii="Arial" w:hAnsi="Arial" w:cs="Arial"/>
                      <w:i/>
                      <w:iCs/>
                      <w:color w:val="000000"/>
                      <w:position w:val="-2"/>
                      <w:sz w:val="18"/>
                      <w:szCs w:val="18"/>
                    </w:rPr>
                    <w:t xml:space="preserve"> prikaz (2D+PW+Barvni Doppler).</w:t>
                  </w:r>
                </w:p>
                <w:p w14:paraId="7B5A03C2" w14:textId="77777777" w:rsidR="009D5D6B" w:rsidRDefault="00000000">
                  <w:pPr>
                    <w:numPr>
                      <w:ilvl w:val="0"/>
                      <w:numId w:val="16"/>
                    </w:numPr>
                    <w:rPr>
                      <w:rFonts w:ascii="Arial" w:hAnsi="Arial" w:cs="Arial"/>
                      <w:color w:val="000000"/>
                      <w:sz w:val="18"/>
                      <w:szCs w:val="18"/>
                    </w:rPr>
                  </w:pPr>
                  <w:r>
                    <w:rPr>
                      <w:rFonts w:ascii="Arial" w:hAnsi="Arial" w:cs="Arial"/>
                      <w:i/>
                      <w:iCs/>
                      <w:color w:val="000000"/>
                      <w:position w:val="-2"/>
                      <w:sz w:val="18"/>
                      <w:szCs w:val="18"/>
                    </w:rPr>
                    <w:t>Visoko kvalitetni 3D/4D prikaz</w:t>
                  </w:r>
                </w:p>
                <w:p w14:paraId="474F1633" w14:textId="77777777" w:rsidR="009D5D6B" w:rsidRDefault="00000000">
                  <w:pPr>
                    <w:numPr>
                      <w:ilvl w:val="0"/>
                      <w:numId w:val="16"/>
                    </w:numPr>
                    <w:rPr>
                      <w:rFonts w:ascii="Arial" w:hAnsi="Arial" w:cs="Arial"/>
                      <w:color w:val="000000"/>
                      <w:sz w:val="18"/>
                      <w:szCs w:val="18"/>
                    </w:rPr>
                  </w:pPr>
                  <w:r>
                    <w:rPr>
                      <w:rFonts w:ascii="Arial" w:hAnsi="Arial" w:cs="Arial"/>
                      <w:i/>
                      <w:iCs/>
                      <w:color w:val="000000"/>
                      <w:position w:val="-2"/>
                      <w:sz w:val="18"/>
                      <w:szCs w:val="18"/>
                    </w:rPr>
                    <w:t xml:space="preserve">Prikaz pretoka krvi brez uporabe Dopplerja in kontrastnih sredstev (kot </w:t>
                  </w:r>
                  <w:proofErr w:type="spellStart"/>
                  <w:r>
                    <w:rPr>
                      <w:rFonts w:ascii="Arial" w:hAnsi="Arial" w:cs="Arial"/>
                      <w:i/>
                      <w:iCs/>
                      <w:color w:val="000000"/>
                      <w:position w:val="-2"/>
                      <w:sz w:val="18"/>
                      <w:szCs w:val="18"/>
                    </w:rPr>
                    <w:t>npr.B-Flow</w:t>
                  </w:r>
                  <w:proofErr w:type="spellEnd"/>
                  <w:r>
                    <w:rPr>
                      <w:rFonts w:ascii="Arial" w:hAnsi="Arial" w:cs="Arial"/>
                      <w:i/>
                      <w:iCs/>
                      <w:color w:val="000000"/>
                      <w:position w:val="-2"/>
                      <w:sz w:val="18"/>
                      <w:szCs w:val="18"/>
                    </w:rPr>
                    <w:t>).</w:t>
                  </w:r>
                </w:p>
              </w:tc>
            </w:tr>
          </w:tbl>
          <w:p w14:paraId="441310CA" w14:textId="77777777" w:rsidR="009D5D6B" w:rsidRDefault="009D5D6B"/>
          <w:tbl>
            <w:tblPr>
              <w:tblStyle w:val="NormalTablePHPDOCX"/>
              <w:tblW w:w="0" w:type="auto"/>
              <w:tblLook w:val="04A0" w:firstRow="1" w:lastRow="0" w:firstColumn="1" w:lastColumn="0" w:noHBand="0" w:noVBand="1"/>
            </w:tblPr>
            <w:tblGrid>
              <w:gridCol w:w="8854"/>
            </w:tblGrid>
            <w:tr w:rsidR="009D5D6B" w14:paraId="64B3BCD8" w14:textId="77777777">
              <w:tc>
                <w:tcPr>
                  <w:tcW w:w="0" w:type="auto"/>
                  <w:tcMar>
                    <w:top w:w="0" w:type="auto"/>
                    <w:bottom w:w="0" w:type="auto"/>
                  </w:tcMar>
                </w:tcPr>
                <w:p w14:paraId="2A77F12C" w14:textId="77777777" w:rsidR="009D5D6B" w:rsidRDefault="00000000">
                  <w:pPr>
                    <w:numPr>
                      <w:ilvl w:val="0"/>
                      <w:numId w:val="17"/>
                    </w:numPr>
                    <w:rPr>
                      <w:rFonts w:ascii="Arial" w:hAnsi="Arial" w:cs="Arial"/>
                      <w:color w:val="000000"/>
                      <w:sz w:val="18"/>
                      <w:szCs w:val="18"/>
                    </w:rPr>
                  </w:pPr>
                  <w:r>
                    <w:rPr>
                      <w:rFonts w:ascii="Arial" w:hAnsi="Arial" w:cs="Arial"/>
                      <w:i/>
                      <w:iCs/>
                      <w:color w:val="000000"/>
                      <w:position w:val="-2"/>
                      <w:sz w:val="18"/>
                      <w:szCs w:val="18"/>
                    </w:rPr>
                    <w:t>Vsaj 23”</w:t>
                  </w:r>
                  <w:r>
                    <w:rPr>
                      <w:rFonts w:ascii="Arial" w:hAnsi="Arial" w:cs="Arial"/>
                      <w:color w:val="000000"/>
                      <w:position w:val="-2"/>
                      <w:sz w:val="18"/>
                      <w:szCs w:val="18"/>
                    </w:rPr>
                    <w:t xml:space="preserve"> </w:t>
                  </w:r>
                  <w:r>
                    <w:rPr>
                      <w:rFonts w:ascii="Arial" w:hAnsi="Arial" w:cs="Arial"/>
                      <w:i/>
                      <w:iCs/>
                      <w:color w:val="000000"/>
                      <w:position w:val="-2"/>
                      <w:sz w:val="18"/>
                      <w:szCs w:val="18"/>
                    </w:rPr>
                    <w:t>LED LCD monitor visoke ločljivosti mora biti nastavljiv po višini, levo-desno, naprej-nazaj in to neodvisno od upravljalne konzole.</w:t>
                  </w:r>
                </w:p>
                <w:p w14:paraId="566BEC04" w14:textId="77777777" w:rsidR="009D5D6B" w:rsidRDefault="00000000">
                  <w:pPr>
                    <w:numPr>
                      <w:ilvl w:val="0"/>
                      <w:numId w:val="17"/>
                    </w:numPr>
                    <w:rPr>
                      <w:rFonts w:ascii="Arial" w:hAnsi="Arial" w:cs="Arial"/>
                      <w:color w:val="000000"/>
                      <w:sz w:val="18"/>
                      <w:szCs w:val="18"/>
                    </w:rPr>
                  </w:pPr>
                  <w:r>
                    <w:rPr>
                      <w:rFonts w:ascii="Arial" w:hAnsi="Arial" w:cs="Arial"/>
                      <w:i/>
                      <w:iCs/>
                      <w:color w:val="000000"/>
                      <w:position w:val="-2"/>
                      <w:sz w:val="18"/>
                      <w:szCs w:val="18"/>
                    </w:rPr>
                    <w:t>Električno nastavljiva »</w:t>
                  </w:r>
                  <w:proofErr w:type="spellStart"/>
                  <w:r>
                    <w:rPr>
                      <w:rFonts w:ascii="Arial" w:hAnsi="Arial" w:cs="Arial"/>
                      <w:i/>
                      <w:iCs/>
                      <w:color w:val="000000"/>
                      <w:position w:val="-2"/>
                      <w:sz w:val="18"/>
                      <w:szCs w:val="18"/>
                    </w:rPr>
                    <w:t>Floating</w:t>
                  </w:r>
                  <w:proofErr w:type="spellEnd"/>
                  <w:r>
                    <w:rPr>
                      <w:rFonts w:ascii="Arial" w:hAnsi="Arial" w:cs="Arial"/>
                      <w:i/>
                      <w:iCs/>
                      <w:color w:val="000000"/>
                      <w:position w:val="-2"/>
                      <w:sz w:val="18"/>
                      <w:szCs w:val="18"/>
                    </w:rPr>
                    <w:t>« upravljalna konzola (levo-desno, gor-dol ter naprej-nazaj) , zaradi čim bolj ergonomske  prilagoditve uporabniku pri dolgotrajnem delu z aparatom.</w:t>
                  </w:r>
                </w:p>
                <w:p w14:paraId="054A36CA" w14:textId="77777777" w:rsidR="009D5D6B" w:rsidRDefault="00000000">
                  <w:pPr>
                    <w:numPr>
                      <w:ilvl w:val="0"/>
                      <w:numId w:val="17"/>
                    </w:numPr>
                    <w:rPr>
                      <w:rFonts w:ascii="Arial" w:hAnsi="Arial" w:cs="Arial"/>
                      <w:color w:val="000000"/>
                      <w:sz w:val="18"/>
                      <w:szCs w:val="18"/>
                    </w:rPr>
                  </w:pPr>
                  <w:r>
                    <w:rPr>
                      <w:rFonts w:ascii="Arial" w:hAnsi="Arial" w:cs="Arial"/>
                      <w:i/>
                      <w:iCs/>
                      <w:color w:val="000000"/>
                      <w:position w:val="-2"/>
                      <w:sz w:val="18"/>
                      <w:szCs w:val="18"/>
                    </w:rPr>
                    <w:t>Upravljanje s pomočjo velikega barvnega LCD dotikalnega zaslona (vsaj 12</w:t>
                  </w:r>
                  <w:r>
                    <w:rPr>
                      <w:rFonts w:ascii="Arial" w:hAnsi="Arial" w:cs="Arial"/>
                      <w:color w:val="000000"/>
                      <w:position w:val="-2"/>
                      <w:sz w:val="18"/>
                      <w:szCs w:val="18"/>
                    </w:rPr>
                    <w:t xml:space="preserve"> </w:t>
                  </w:r>
                  <w:r>
                    <w:rPr>
                      <w:rFonts w:ascii="Arial" w:hAnsi="Arial" w:cs="Arial"/>
                      <w:i/>
                      <w:iCs/>
                      <w:color w:val="000000"/>
                      <w:position w:val="-2"/>
                      <w:sz w:val="18"/>
                      <w:szCs w:val="18"/>
                    </w:rPr>
                    <w:t>”).</w:t>
                  </w:r>
                </w:p>
                <w:p w14:paraId="0B2494FD" w14:textId="77777777" w:rsidR="009D5D6B" w:rsidRDefault="00000000">
                  <w:pPr>
                    <w:numPr>
                      <w:ilvl w:val="0"/>
                      <w:numId w:val="17"/>
                    </w:numPr>
                    <w:rPr>
                      <w:rFonts w:ascii="Arial" w:hAnsi="Arial" w:cs="Arial"/>
                      <w:color w:val="000000"/>
                      <w:sz w:val="18"/>
                      <w:szCs w:val="18"/>
                    </w:rPr>
                  </w:pPr>
                  <w:proofErr w:type="spellStart"/>
                  <w:r>
                    <w:rPr>
                      <w:rFonts w:ascii="Arial" w:hAnsi="Arial" w:cs="Arial"/>
                      <w:i/>
                      <w:iCs/>
                      <w:color w:val="000000"/>
                      <w:position w:val="-2"/>
                      <w:sz w:val="18"/>
                      <w:szCs w:val="18"/>
                    </w:rPr>
                    <w:t>Alfanumerična</w:t>
                  </w:r>
                  <w:proofErr w:type="spellEnd"/>
                  <w:r>
                    <w:rPr>
                      <w:rFonts w:ascii="Arial" w:hAnsi="Arial" w:cs="Arial"/>
                      <w:i/>
                      <w:iCs/>
                      <w:color w:val="000000"/>
                      <w:position w:val="-2"/>
                      <w:sz w:val="18"/>
                      <w:szCs w:val="18"/>
                    </w:rPr>
                    <w:t xml:space="preserve"> tipkovnica s slovenskimi znaki na upravljalni konzoli.</w:t>
                  </w:r>
                </w:p>
                <w:p w14:paraId="15746AD4" w14:textId="77777777" w:rsidR="009D5D6B" w:rsidRDefault="00000000">
                  <w:pPr>
                    <w:numPr>
                      <w:ilvl w:val="0"/>
                      <w:numId w:val="17"/>
                    </w:numPr>
                    <w:rPr>
                      <w:rFonts w:ascii="Arial" w:hAnsi="Arial" w:cs="Arial"/>
                      <w:color w:val="000000"/>
                      <w:sz w:val="18"/>
                      <w:szCs w:val="18"/>
                    </w:rPr>
                  </w:pPr>
                  <w:r>
                    <w:rPr>
                      <w:rFonts w:ascii="Arial" w:hAnsi="Arial" w:cs="Arial"/>
                      <w:i/>
                      <w:iCs/>
                      <w:color w:val="000000"/>
                      <w:position w:val="-2"/>
                      <w:sz w:val="18"/>
                      <w:szCs w:val="18"/>
                    </w:rPr>
                    <w:t>Vsaj štirje enakovredni brez-</w:t>
                  </w:r>
                  <w:proofErr w:type="spellStart"/>
                  <w:r>
                    <w:rPr>
                      <w:rFonts w:ascii="Arial" w:hAnsi="Arial" w:cs="Arial"/>
                      <w:i/>
                      <w:iCs/>
                      <w:color w:val="000000"/>
                      <w:position w:val="-2"/>
                      <w:sz w:val="18"/>
                      <w:szCs w:val="18"/>
                    </w:rPr>
                    <w:t>pinski</w:t>
                  </w:r>
                  <w:proofErr w:type="spellEnd"/>
                  <w:r>
                    <w:rPr>
                      <w:rFonts w:ascii="Arial" w:hAnsi="Arial" w:cs="Arial"/>
                      <w:i/>
                      <w:iCs/>
                      <w:color w:val="000000"/>
                      <w:position w:val="-2"/>
                      <w:sz w:val="18"/>
                      <w:szCs w:val="18"/>
                    </w:rPr>
                    <w:t xml:space="preserve"> priključki za UZ sonde (za kvalitetnejši prenos podatkov med UZ sondo ter UZ aparatom), ki omogočajo tudi priklop UZ sond z aktivno matriko.</w:t>
                  </w:r>
                </w:p>
                <w:p w14:paraId="2E331458" w14:textId="77777777" w:rsidR="009D5D6B" w:rsidRDefault="00000000">
                  <w:pPr>
                    <w:numPr>
                      <w:ilvl w:val="0"/>
                      <w:numId w:val="17"/>
                    </w:numPr>
                    <w:rPr>
                      <w:rFonts w:ascii="Arial" w:hAnsi="Arial" w:cs="Arial"/>
                      <w:color w:val="000000"/>
                      <w:sz w:val="18"/>
                      <w:szCs w:val="18"/>
                    </w:rPr>
                  </w:pPr>
                  <w:r>
                    <w:rPr>
                      <w:rFonts w:ascii="Arial" w:hAnsi="Arial" w:cs="Arial"/>
                      <w:i/>
                      <w:iCs/>
                      <w:color w:val="000000"/>
                      <w:position w:val="-2"/>
                      <w:sz w:val="18"/>
                      <w:szCs w:val="18"/>
                    </w:rPr>
                    <w:t>Globina prikaza vsaj do 50 cm (možen pregled debelih pacientk).</w:t>
                  </w:r>
                </w:p>
                <w:p w14:paraId="78A038D3" w14:textId="77777777" w:rsidR="009D5D6B" w:rsidRDefault="00000000">
                  <w:pPr>
                    <w:numPr>
                      <w:ilvl w:val="0"/>
                      <w:numId w:val="17"/>
                    </w:numPr>
                    <w:rPr>
                      <w:rFonts w:ascii="Arial" w:hAnsi="Arial" w:cs="Arial"/>
                      <w:color w:val="000000"/>
                      <w:sz w:val="18"/>
                      <w:szCs w:val="18"/>
                    </w:rPr>
                  </w:pPr>
                  <w:r>
                    <w:rPr>
                      <w:rFonts w:ascii="Arial" w:hAnsi="Arial" w:cs="Arial"/>
                      <w:i/>
                      <w:iCs/>
                      <w:color w:val="000000"/>
                      <w:position w:val="-2"/>
                      <w:sz w:val="18"/>
                      <w:szCs w:val="18"/>
                    </w:rPr>
                    <w:t>Dinamika 2D prikaza vsaj do 3000 slik/s.</w:t>
                  </w:r>
                </w:p>
                <w:p w14:paraId="35B0F415" w14:textId="77777777" w:rsidR="009D5D6B" w:rsidRDefault="00000000">
                  <w:pPr>
                    <w:numPr>
                      <w:ilvl w:val="0"/>
                      <w:numId w:val="17"/>
                    </w:numPr>
                    <w:rPr>
                      <w:rFonts w:ascii="Arial" w:hAnsi="Arial" w:cs="Arial"/>
                      <w:color w:val="000000"/>
                      <w:sz w:val="18"/>
                      <w:szCs w:val="18"/>
                    </w:rPr>
                  </w:pPr>
                  <w:r>
                    <w:rPr>
                      <w:rFonts w:ascii="Arial" w:hAnsi="Arial" w:cs="Arial"/>
                      <w:i/>
                      <w:iCs/>
                      <w:color w:val="000000"/>
                      <w:position w:val="-2"/>
                      <w:sz w:val="18"/>
                      <w:szCs w:val="18"/>
                    </w:rPr>
                    <w:t>Dinamika prikaza z Barvnim Dopplerjem vsaj do 450 slik/s.</w:t>
                  </w:r>
                </w:p>
                <w:p w14:paraId="6090A62A" w14:textId="77777777" w:rsidR="009D5D6B" w:rsidRDefault="00000000">
                  <w:pPr>
                    <w:numPr>
                      <w:ilvl w:val="0"/>
                      <w:numId w:val="17"/>
                    </w:numPr>
                    <w:rPr>
                      <w:rFonts w:ascii="Arial" w:hAnsi="Arial" w:cs="Arial"/>
                      <w:color w:val="000000"/>
                      <w:sz w:val="18"/>
                      <w:szCs w:val="18"/>
                    </w:rPr>
                  </w:pPr>
                  <w:r>
                    <w:rPr>
                      <w:rFonts w:ascii="Arial" w:hAnsi="Arial" w:cs="Arial"/>
                      <w:i/>
                      <w:iCs/>
                      <w:color w:val="000000"/>
                      <w:position w:val="-2"/>
                      <w:sz w:val="18"/>
                      <w:szCs w:val="18"/>
                    </w:rPr>
                    <w:t xml:space="preserve">Programska oprema za avtomatiziran 4D prikaz; algoritem, ki avtomatično zazna meje med </w:t>
                  </w:r>
                  <w:proofErr w:type="spellStart"/>
                  <w:r>
                    <w:rPr>
                      <w:rFonts w:ascii="Arial" w:hAnsi="Arial" w:cs="Arial"/>
                      <w:i/>
                      <w:iCs/>
                      <w:color w:val="000000"/>
                      <w:position w:val="-2"/>
                      <w:sz w:val="18"/>
                      <w:szCs w:val="18"/>
                    </w:rPr>
                    <w:t>hipoehogenimi</w:t>
                  </w:r>
                  <w:proofErr w:type="spellEnd"/>
                  <w:r>
                    <w:rPr>
                      <w:rFonts w:ascii="Arial" w:hAnsi="Arial" w:cs="Arial"/>
                      <w:i/>
                      <w:iCs/>
                      <w:color w:val="000000"/>
                      <w:position w:val="-2"/>
                      <w:sz w:val="18"/>
                      <w:szCs w:val="18"/>
                    </w:rPr>
                    <w:t xml:space="preserve">, ter </w:t>
                  </w:r>
                  <w:proofErr w:type="spellStart"/>
                  <w:r>
                    <w:rPr>
                      <w:rFonts w:ascii="Arial" w:hAnsi="Arial" w:cs="Arial"/>
                      <w:i/>
                      <w:iCs/>
                      <w:color w:val="000000"/>
                      <w:position w:val="-2"/>
                      <w:sz w:val="18"/>
                      <w:szCs w:val="18"/>
                    </w:rPr>
                    <w:t>hiperehogenimi</w:t>
                  </w:r>
                  <w:proofErr w:type="spellEnd"/>
                  <w:r>
                    <w:rPr>
                      <w:rFonts w:ascii="Arial" w:hAnsi="Arial" w:cs="Arial"/>
                      <w:i/>
                      <w:iCs/>
                      <w:color w:val="000000"/>
                      <w:position w:val="-2"/>
                      <w:sz w:val="18"/>
                      <w:szCs w:val="18"/>
                    </w:rPr>
                    <w:t xml:space="preserve"> odboji, kar poenostavi delo pri 4D UZ preiskavi.</w:t>
                  </w:r>
                </w:p>
                <w:p w14:paraId="28437F9D" w14:textId="77777777" w:rsidR="009D5D6B" w:rsidRDefault="00000000">
                  <w:pPr>
                    <w:numPr>
                      <w:ilvl w:val="0"/>
                      <w:numId w:val="17"/>
                    </w:numPr>
                    <w:rPr>
                      <w:rFonts w:ascii="Arial" w:hAnsi="Arial" w:cs="Arial"/>
                      <w:color w:val="000000"/>
                      <w:sz w:val="18"/>
                      <w:szCs w:val="18"/>
                    </w:rPr>
                  </w:pPr>
                  <w:r>
                    <w:rPr>
                      <w:rFonts w:ascii="Arial" w:hAnsi="Arial" w:cs="Arial"/>
                      <w:i/>
                      <w:iCs/>
                      <w:color w:val="000000"/>
                      <w:position w:val="-2"/>
                      <w:sz w:val="18"/>
                      <w:szCs w:val="18"/>
                    </w:rPr>
                    <w:t>Dinamika 4D prikaza mora biti vsaj do 50 vol/s z možnostjo retrospektivnega prikaza vsaj do 400 posnetih volumnov.</w:t>
                  </w:r>
                </w:p>
                <w:p w14:paraId="40836228" w14:textId="77777777" w:rsidR="009D5D6B" w:rsidRDefault="00000000">
                  <w:pPr>
                    <w:numPr>
                      <w:ilvl w:val="0"/>
                      <w:numId w:val="17"/>
                    </w:numPr>
                    <w:rPr>
                      <w:rFonts w:ascii="Arial" w:hAnsi="Arial" w:cs="Arial"/>
                      <w:color w:val="000000"/>
                      <w:sz w:val="18"/>
                      <w:szCs w:val="18"/>
                    </w:rPr>
                  </w:pPr>
                  <w:r>
                    <w:rPr>
                      <w:rFonts w:ascii="Arial" w:hAnsi="Arial" w:cs="Arial"/>
                      <w:i/>
                      <w:iCs/>
                      <w:color w:val="000000"/>
                      <w:position w:val="-2"/>
                      <w:sz w:val="18"/>
                      <w:szCs w:val="18"/>
                    </w:rPr>
                    <w:t>Več slojni (</w:t>
                  </w:r>
                  <w:proofErr w:type="spellStart"/>
                  <w:r>
                    <w:rPr>
                      <w:rFonts w:ascii="Arial" w:hAnsi="Arial" w:cs="Arial"/>
                      <w:i/>
                      <w:iCs/>
                      <w:color w:val="000000"/>
                      <w:position w:val="-2"/>
                      <w:sz w:val="18"/>
                      <w:szCs w:val="18"/>
                    </w:rPr>
                    <w:t>Tomografski</w:t>
                  </w:r>
                  <w:proofErr w:type="spellEnd"/>
                  <w:r>
                    <w:rPr>
                      <w:rFonts w:ascii="Arial" w:hAnsi="Arial" w:cs="Arial"/>
                      <w:i/>
                      <w:iCs/>
                      <w:color w:val="000000"/>
                      <w:position w:val="-2"/>
                      <w:sz w:val="18"/>
                      <w:szCs w:val="18"/>
                    </w:rPr>
                    <w:t>) UZ prikaz.</w:t>
                  </w:r>
                </w:p>
                <w:p w14:paraId="0B59743F" w14:textId="77777777" w:rsidR="009D5D6B" w:rsidRDefault="00000000">
                  <w:pPr>
                    <w:numPr>
                      <w:ilvl w:val="0"/>
                      <w:numId w:val="17"/>
                    </w:numPr>
                    <w:rPr>
                      <w:rFonts w:ascii="Arial" w:hAnsi="Arial" w:cs="Arial"/>
                      <w:color w:val="000000"/>
                      <w:sz w:val="18"/>
                      <w:szCs w:val="18"/>
                    </w:rPr>
                  </w:pPr>
                  <w:r>
                    <w:rPr>
                      <w:rFonts w:ascii="Arial" w:hAnsi="Arial" w:cs="Arial"/>
                      <w:i/>
                      <w:iCs/>
                      <w:color w:val="000000"/>
                      <w:position w:val="-2"/>
                      <w:sz w:val="18"/>
                      <w:szCs w:val="18"/>
                    </w:rPr>
                    <w:t>Programska oprema za eliminiranje šuma v UZ sliki, brez izgube koristnih informacij (</w:t>
                  </w:r>
                  <w:proofErr w:type="spellStart"/>
                  <w:r>
                    <w:rPr>
                      <w:rFonts w:ascii="Arial" w:hAnsi="Arial" w:cs="Arial"/>
                      <w:i/>
                      <w:iCs/>
                      <w:color w:val="000000"/>
                      <w:position w:val="-2"/>
                      <w:sz w:val="18"/>
                      <w:szCs w:val="18"/>
                    </w:rPr>
                    <w:t>speckle</w:t>
                  </w:r>
                  <w:proofErr w:type="spellEnd"/>
                  <w:r>
                    <w:rPr>
                      <w:rFonts w:ascii="Arial" w:hAnsi="Arial" w:cs="Arial"/>
                      <w:i/>
                      <w:iCs/>
                      <w:color w:val="000000"/>
                      <w:position w:val="-2"/>
                      <w:sz w:val="18"/>
                      <w:szCs w:val="18"/>
                    </w:rPr>
                    <w:t xml:space="preserve"> </w:t>
                  </w:r>
                  <w:proofErr w:type="spellStart"/>
                  <w:r>
                    <w:rPr>
                      <w:rFonts w:ascii="Arial" w:hAnsi="Arial" w:cs="Arial"/>
                      <w:i/>
                      <w:iCs/>
                      <w:color w:val="000000"/>
                      <w:position w:val="-2"/>
                      <w:sz w:val="18"/>
                      <w:szCs w:val="18"/>
                    </w:rPr>
                    <w:t>reduction</w:t>
                  </w:r>
                  <w:proofErr w:type="spellEnd"/>
                  <w:r>
                    <w:rPr>
                      <w:rFonts w:ascii="Arial" w:hAnsi="Arial" w:cs="Arial"/>
                      <w:i/>
                      <w:iCs/>
                      <w:color w:val="000000"/>
                      <w:position w:val="-2"/>
                      <w:sz w:val="18"/>
                      <w:szCs w:val="18"/>
                    </w:rPr>
                    <w:t>).</w:t>
                  </w:r>
                </w:p>
                <w:p w14:paraId="01CD54F4" w14:textId="77777777" w:rsidR="009D5D6B" w:rsidRDefault="00000000">
                  <w:pPr>
                    <w:numPr>
                      <w:ilvl w:val="0"/>
                      <w:numId w:val="17"/>
                    </w:numPr>
                    <w:rPr>
                      <w:rFonts w:ascii="Arial" w:hAnsi="Arial" w:cs="Arial"/>
                      <w:color w:val="000000"/>
                      <w:sz w:val="18"/>
                      <w:szCs w:val="18"/>
                    </w:rPr>
                  </w:pPr>
                  <w:r>
                    <w:rPr>
                      <w:rFonts w:ascii="Arial" w:hAnsi="Arial" w:cs="Arial"/>
                      <w:i/>
                      <w:iCs/>
                      <w:color w:val="000000"/>
                      <w:position w:val="-2"/>
                      <w:sz w:val="18"/>
                      <w:szCs w:val="18"/>
                    </w:rPr>
                    <w:t>Programska oprema za sestavljeni UZ prikaz (</w:t>
                  </w:r>
                  <w:proofErr w:type="spellStart"/>
                  <w:r>
                    <w:rPr>
                      <w:rFonts w:ascii="Arial" w:hAnsi="Arial" w:cs="Arial"/>
                      <w:i/>
                      <w:iCs/>
                      <w:color w:val="000000"/>
                      <w:position w:val="-2"/>
                      <w:sz w:val="18"/>
                      <w:szCs w:val="18"/>
                    </w:rPr>
                    <w:t>compound</w:t>
                  </w:r>
                  <w:proofErr w:type="spellEnd"/>
                  <w:r>
                    <w:rPr>
                      <w:rFonts w:ascii="Arial" w:hAnsi="Arial" w:cs="Arial"/>
                      <w:i/>
                      <w:iCs/>
                      <w:color w:val="000000"/>
                      <w:position w:val="-2"/>
                      <w:sz w:val="18"/>
                      <w:szCs w:val="18"/>
                    </w:rPr>
                    <w:t>).</w:t>
                  </w:r>
                </w:p>
                <w:p w14:paraId="3D40D3BB" w14:textId="77777777" w:rsidR="009D5D6B" w:rsidRDefault="00000000">
                  <w:pPr>
                    <w:numPr>
                      <w:ilvl w:val="0"/>
                      <w:numId w:val="17"/>
                    </w:numPr>
                    <w:rPr>
                      <w:rFonts w:ascii="Arial" w:hAnsi="Arial" w:cs="Arial"/>
                      <w:color w:val="000000"/>
                      <w:sz w:val="18"/>
                      <w:szCs w:val="18"/>
                    </w:rPr>
                  </w:pPr>
                  <w:r>
                    <w:rPr>
                      <w:rFonts w:ascii="Arial" w:hAnsi="Arial" w:cs="Arial"/>
                      <w:i/>
                      <w:iCs/>
                      <w:color w:val="000000"/>
                      <w:position w:val="-2"/>
                      <w:sz w:val="18"/>
                      <w:szCs w:val="18"/>
                    </w:rPr>
                    <w:t xml:space="preserve">Programska oprema naj omogoča različne možnosti procesiranja v </w:t>
                  </w:r>
                  <w:proofErr w:type="spellStart"/>
                  <w:r>
                    <w:rPr>
                      <w:rFonts w:ascii="Arial" w:hAnsi="Arial" w:cs="Arial"/>
                      <w:i/>
                      <w:iCs/>
                      <w:color w:val="000000"/>
                      <w:position w:val="-2"/>
                      <w:sz w:val="18"/>
                      <w:szCs w:val="18"/>
                    </w:rPr>
                    <w:t>multiplanarnem</w:t>
                  </w:r>
                  <w:proofErr w:type="spellEnd"/>
                  <w:r>
                    <w:rPr>
                      <w:rFonts w:ascii="Arial" w:hAnsi="Arial" w:cs="Arial"/>
                      <w:i/>
                      <w:iCs/>
                      <w:color w:val="000000"/>
                      <w:position w:val="-2"/>
                      <w:sz w:val="18"/>
                      <w:szCs w:val="18"/>
                    </w:rPr>
                    <w:t xml:space="preserve"> 3D prikazu zajete slike.</w:t>
                  </w:r>
                </w:p>
                <w:p w14:paraId="7B078486" w14:textId="77777777" w:rsidR="009D5D6B" w:rsidRDefault="00000000">
                  <w:pPr>
                    <w:numPr>
                      <w:ilvl w:val="0"/>
                      <w:numId w:val="17"/>
                    </w:numPr>
                    <w:rPr>
                      <w:rFonts w:ascii="Arial" w:hAnsi="Arial" w:cs="Arial"/>
                      <w:color w:val="000000"/>
                      <w:sz w:val="18"/>
                      <w:szCs w:val="18"/>
                    </w:rPr>
                  </w:pPr>
                  <w:r>
                    <w:rPr>
                      <w:rFonts w:ascii="Arial" w:hAnsi="Arial" w:cs="Arial"/>
                      <w:i/>
                      <w:iCs/>
                      <w:color w:val="000000"/>
                      <w:position w:val="-2"/>
                      <w:sz w:val="18"/>
                      <w:szCs w:val="18"/>
                    </w:rPr>
                    <w:t>Avtomatična nastavitev TGC.</w:t>
                  </w:r>
                </w:p>
                <w:p w14:paraId="6A74067B" w14:textId="77777777" w:rsidR="009D5D6B" w:rsidRDefault="00000000">
                  <w:pPr>
                    <w:numPr>
                      <w:ilvl w:val="0"/>
                      <w:numId w:val="17"/>
                    </w:numPr>
                    <w:rPr>
                      <w:rFonts w:ascii="Arial" w:hAnsi="Arial" w:cs="Arial"/>
                      <w:color w:val="000000"/>
                      <w:sz w:val="18"/>
                      <w:szCs w:val="18"/>
                    </w:rPr>
                  </w:pPr>
                  <w:r>
                    <w:rPr>
                      <w:rFonts w:ascii="Arial" w:hAnsi="Arial" w:cs="Arial"/>
                      <w:i/>
                      <w:iCs/>
                      <w:color w:val="000000"/>
                      <w:position w:val="-2"/>
                      <w:sz w:val="18"/>
                      <w:szCs w:val="18"/>
                    </w:rPr>
                    <w:t xml:space="preserve">Merilni paket IOTA LR2, </w:t>
                  </w:r>
                  <w:proofErr w:type="spellStart"/>
                  <w:r>
                    <w:rPr>
                      <w:rFonts w:ascii="Arial" w:hAnsi="Arial" w:cs="Arial"/>
                      <w:i/>
                      <w:iCs/>
                      <w:color w:val="000000"/>
                      <w:position w:val="-2"/>
                      <w:sz w:val="18"/>
                      <w:szCs w:val="18"/>
                    </w:rPr>
                    <w:t>Simple</w:t>
                  </w:r>
                  <w:proofErr w:type="spellEnd"/>
                  <w:r>
                    <w:rPr>
                      <w:rFonts w:ascii="Arial" w:hAnsi="Arial" w:cs="Arial"/>
                      <w:i/>
                      <w:iCs/>
                      <w:color w:val="000000"/>
                      <w:position w:val="-2"/>
                      <w:sz w:val="18"/>
                      <w:szCs w:val="18"/>
                    </w:rPr>
                    <w:t xml:space="preserve"> </w:t>
                  </w:r>
                  <w:proofErr w:type="spellStart"/>
                  <w:r>
                    <w:rPr>
                      <w:rFonts w:ascii="Arial" w:hAnsi="Arial" w:cs="Arial"/>
                      <w:i/>
                      <w:iCs/>
                      <w:color w:val="000000"/>
                      <w:position w:val="-2"/>
                      <w:sz w:val="18"/>
                      <w:szCs w:val="18"/>
                    </w:rPr>
                    <w:t>rules</w:t>
                  </w:r>
                  <w:proofErr w:type="spellEnd"/>
                  <w:r>
                    <w:rPr>
                      <w:rFonts w:ascii="Arial" w:hAnsi="Arial" w:cs="Arial"/>
                      <w:i/>
                      <w:iCs/>
                      <w:color w:val="000000"/>
                      <w:position w:val="-2"/>
                      <w:sz w:val="18"/>
                      <w:szCs w:val="18"/>
                    </w:rPr>
                    <w:t xml:space="preserve"> in ADNEXA Model (za ocenjevanje </w:t>
                  </w:r>
                  <w:proofErr w:type="spellStart"/>
                  <w:r>
                    <w:rPr>
                      <w:rFonts w:ascii="Arial" w:hAnsi="Arial" w:cs="Arial"/>
                      <w:i/>
                      <w:iCs/>
                      <w:color w:val="000000"/>
                      <w:position w:val="-2"/>
                      <w:sz w:val="18"/>
                      <w:szCs w:val="18"/>
                    </w:rPr>
                    <w:t>ovarijskih</w:t>
                  </w:r>
                  <w:proofErr w:type="spellEnd"/>
                  <w:r>
                    <w:rPr>
                      <w:rFonts w:ascii="Arial" w:hAnsi="Arial" w:cs="Arial"/>
                      <w:i/>
                      <w:iCs/>
                      <w:color w:val="000000"/>
                      <w:position w:val="-2"/>
                      <w:sz w:val="18"/>
                      <w:szCs w:val="18"/>
                    </w:rPr>
                    <w:t xml:space="preserve"> tumorjev).</w:t>
                  </w:r>
                </w:p>
                <w:p w14:paraId="00299BFE" w14:textId="77777777" w:rsidR="009D5D6B" w:rsidRDefault="00000000">
                  <w:pPr>
                    <w:numPr>
                      <w:ilvl w:val="0"/>
                      <w:numId w:val="17"/>
                    </w:numPr>
                    <w:rPr>
                      <w:rFonts w:ascii="Arial" w:hAnsi="Arial" w:cs="Arial"/>
                      <w:color w:val="000000"/>
                      <w:sz w:val="18"/>
                      <w:szCs w:val="18"/>
                    </w:rPr>
                  </w:pPr>
                  <w:r>
                    <w:rPr>
                      <w:rFonts w:ascii="Arial" w:hAnsi="Arial" w:cs="Arial"/>
                      <w:i/>
                      <w:iCs/>
                      <w:color w:val="000000"/>
                      <w:position w:val="-2"/>
                      <w:sz w:val="18"/>
                      <w:szCs w:val="18"/>
                    </w:rPr>
                    <w:t>Večstopenjska zvezna povečava žive in zamrznjene slike z visoko resolucijo (</w:t>
                  </w:r>
                  <w:proofErr w:type="spellStart"/>
                  <w:r>
                    <w:rPr>
                      <w:rFonts w:ascii="Arial" w:hAnsi="Arial" w:cs="Arial"/>
                      <w:i/>
                      <w:iCs/>
                      <w:color w:val="000000"/>
                      <w:position w:val="-2"/>
                      <w:sz w:val="18"/>
                      <w:szCs w:val="18"/>
                    </w:rPr>
                    <w:t>write</w:t>
                  </w:r>
                  <w:proofErr w:type="spellEnd"/>
                  <w:r>
                    <w:rPr>
                      <w:rFonts w:ascii="Arial" w:hAnsi="Arial" w:cs="Arial"/>
                      <w:i/>
                      <w:iCs/>
                      <w:color w:val="000000"/>
                      <w:position w:val="-2"/>
                      <w:sz w:val="18"/>
                      <w:szCs w:val="18"/>
                    </w:rPr>
                    <w:t xml:space="preserve"> zoom in </w:t>
                  </w:r>
                  <w:proofErr w:type="spellStart"/>
                  <w:r>
                    <w:rPr>
                      <w:rFonts w:ascii="Arial" w:hAnsi="Arial" w:cs="Arial"/>
                      <w:i/>
                      <w:iCs/>
                      <w:color w:val="000000"/>
                      <w:position w:val="-2"/>
                      <w:sz w:val="18"/>
                      <w:szCs w:val="18"/>
                    </w:rPr>
                    <w:t>read</w:t>
                  </w:r>
                  <w:proofErr w:type="spellEnd"/>
                  <w:r>
                    <w:rPr>
                      <w:rFonts w:ascii="Arial" w:hAnsi="Arial" w:cs="Arial"/>
                      <w:i/>
                      <w:iCs/>
                      <w:color w:val="000000"/>
                      <w:position w:val="-2"/>
                      <w:sz w:val="18"/>
                      <w:szCs w:val="18"/>
                    </w:rPr>
                    <w:t xml:space="preserve"> zoom-vsaj 22 X) .</w:t>
                  </w:r>
                </w:p>
                <w:p w14:paraId="575203B0" w14:textId="77777777" w:rsidR="009D5D6B" w:rsidRDefault="00000000">
                  <w:pPr>
                    <w:numPr>
                      <w:ilvl w:val="0"/>
                      <w:numId w:val="17"/>
                    </w:numPr>
                    <w:rPr>
                      <w:rFonts w:ascii="Arial" w:hAnsi="Arial" w:cs="Arial"/>
                      <w:color w:val="000000"/>
                      <w:sz w:val="18"/>
                      <w:szCs w:val="18"/>
                    </w:rPr>
                  </w:pPr>
                  <w:r>
                    <w:rPr>
                      <w:rFonts w:ascii="Arial" w:hAnsi="Arial" w:cs="Arial"/>
                      <w:i/>
                      <w:iCs/>
                      <w:color w:val="000000"/>
                      <w:position w:val="-2"/>
                      <w:sz w:val="18"/>
                      <w:szCs w:val="18"/>
                    </w:rPr>
                    <w:t xml:space="preserve">Retrospektivni (vsaj do 10 min) in </w:t>
                  </w:r>
                  <w:proofErr w:type="spellStart"/>
                  <w:r>
                    <w:rPr>
                      <w:rFonts w:ascii="Arial" w:hAnsi="Arial" w:cs="Arial"/>
                      <w:i/>
                      <w:iCs/>
                      <w:color w:val="000000"/>
                      <w:position w:val="-2"/>
                      <w:sz w:val="18"/>
                      <w:szCs w:val="18"/>
                    </w:rPr>
                    <w:t>prospektivni</w:t>
                  </w:r>
                  <w:proofErr w:type="spellEnd"/>
                  <w:r>
                    <w:rPr>
                      <w:rFonts w:ascii="Arial" w:hAnsi="Arial" w:cs="Arial"/>
                      <w:i/>
                      <w:iCs/>
                      <w:color w:val="000000"/>
                      <w:position w:val="-2"/>
                      <w:sz w:val="18"/>
                      <w:szCs w:val="18"/>
                    </w:rPr>
                    <w:t xml:space="preserve"> spomin, z možnostjo nastavitve dolžine slikovne sekvence , ter možnostjo shranjevanja v interni arhiv med preiskavo.</w:t>
                  </w:r>
                </w:p>
                <w:p w14:paraId="00645B6C" w14:textId="77777777" w:rsidR="009D5D6B" w:rsidRDefault="00000000">
                  <w:pPr>
                    <w:numPr>
                      <w:ilvl w:val="0"/>
                      <w:numId w:val="17"/>
                    </w:numPr>
                    <w:rPr>
                      <w:rFonts w:ascii="Arial" w:hAnsi="Arial" w:cs="Arial"/>
                      <w:color w:val="000000"/>
                      <w:sz w:val="18"/>
                      <w:szCs w:val="18"/>
                    </w:rPr>
                  </w:pPr>
                  <w:r>
                    <w:rPr>
                      <w:rFonts w:ascii="Arial" w:hAnsi="Arial" w:cs="Arial"/>
                      <w:i/>
                      <w:iCs/>
                      <w:color w:val="000000"/>
                      <w:position w:val="-2"/>
                      <w:sz w:val="18"/>
                      <w:szCs w:val="18"/>
                    </w:rPr>
                    <w:t>Aparat naj omogoča trajno shranjevanje oz. dokumentiranje podatkov na trdi disk, CD-RW,  DVD-RW in USB medije, kakor tudi shranjevanje surovih UZ podatkov z možnostjo naknadne obdelave .</w:t>
                  </w:r>
                </w:p>
                <w:p w14:paraId="2513EFFD" w14:textId="77777777" w:rsidR="009D5D6B" w:rsidRDefault="00000000">
                  <w:pPr>
                    <w:numPr>
                      <w:ilvl w:val="0"/>
                      <w:numId w:val="17"/>
                    </w:numPr>
                    <w:rPr>
                      <w:rFonts w:ascii="Arial" w:hAnsi="Arial" w:cs="Arial"/>
                      <w:color w:val="000000"/>
                      <w:sz w:val="18"/>
                      <w:szCs w:val="18"/>
                    </w:rPr>
                  </w:pPr>
                  <w:r>
                    <w:rPr>
                      <w:rFonts w:ascii="Arial" w:hAnsi="Arial" w:cs="Arial"/>
                      <w:i/>
                      <w:iCs/>
                      <w:color w:val="000000"/>
                      <w:position w:val="-2"/>
                      <w:sz w:val="18"/>
                      <w:szCs w:val="18"/>
                    </w:rPr>
                    <w:t>Programska oprema za prikaz tkiva s kodiranimi harmoniki, ter pulzno invertiran harmonski prikaz  na vseh ponujenih UZ sondah.</w:t>
                  </w:r>
                </w:p>
                <w:p w14:paraId="08EA87C5" w14:textId="77777777" w:rsidR="009D5D6B" w:rsidRDefault="00000000">
                  <w:pPr>
                    <w:numPr>
                      <w:ilvl w:val="0"/>
                      <w:numId w:val="17"/>
                    </w:numPr>
                    <w:rPr>
                      <w:rFonts w:ascii="Arial" w:hAnsi="Arial" w:cs="Arial"/>
                      <w:color w:val="000000"/>
                      <w:sz w:val="18"/>
                      <w:szCs w:val="18"/>
                    </w:rPr>
                  </w:pPr>
                  <w:r>
                    <w:rPr>
                      <w:rFonts w:ascii="Arial" w:hAnsi="Arial" w:cs="Arial"/>
                      <w:i/>
                      <w:iCs/>
                      <w:color w:val="000000"/>
                      <w:position w:val="-2"/>
                      <w:sz w:val="18"/>
                      <w:szCs w:val="18"/>
                    </w:rPr>
                    <w:t>Avtomatična optimizacija B-slike in Dopplerja.</w:t>
                  </w:r>
                </w:p>
                <w:p w14:paraId="28673DAD" w14:textId="77777777" w:rsidR="009D5D6B" w:rsidRDefault="00000000">
                  <w:pPr>
                    <w:numPr>
                      <w:ilvl w:val="0"/>
                      <w:numId w:val="17"/>
                    </w:numPr>
                    <w:rPr>
                      <w:rFonts w:ascii="Arial" w:hAnsi="Arial" w:cs="Arial"/>
                      <w:color w:val="000000"/>
                      <w:sz w:val="18"/>
                      <w:szCs w:val="18"/>
                    </w:rPr>
                  </w:pPr>
                  <w:r>
                    <w:rPr>
                      <w:rFonts w:ascii="Arial" w:hAnsi="Arial" w:cs="Arial"/>
                      <w:i/>
                      <w:iCs/>
                      <w:color w:val="000000"/>
                      <w:position w:val="-2"/>
                      <w:sz w:val="18"/>
                      <w:szCs w:val="18"/>
                    </w:rPr>
                    <w:t>Programska oprema in merilni sklopi za ginekologijo, onkološko ginekologijo, pediatrijo, porodništvo in fetalno srce.</w:t>
                  </w:r>
                </w:p>
                <w:p w14:paraId="1BB5D6AA" w14:textId="77777777" w:rsidR="009D5D6B" w:rsidRDefault="00000000">
                  <w:pPr>
                    <w:numPr>
                      <w:ilvl w:val="0"/>
                      <w:numId w:val="17"/>
                    </w:numPr>
                    <w:rPr>
                      <w:rFonts w:ascii="Arial" w:hAnsi="Arial" w:cs="Arial"/>
                      <w:color w:val="000000"/>
                      <w:sz w:val="18"/>
                      <w:szCs w:val="18"/>
                    </w:rPr>
                  </w:pPr>
                  <w:r>
                    <w:rPr>
                      <w:rFonts w:ascii="Arial" w:hAnsi="Arial" w:cs="Arial"/>
                      <w:i/>
                      <w:iCs/>
                      <w:color w:val="000000"/>
                      <w:position w:val="-2"/>
                      <w:sz w:val="18"/>
                      <w:szCs w:val="18"/>
                    </w:rPr>
                    <w:t>Zaradi hitrejšega in enostavnejšega dela ambulant mora biti kompatibilen z obstoječimi UZ sondami: (GE-RAB6-D, GE-RIC 5-9-D)</w:t>
                  </w:r>
                </w:p>
                <w:p w14:paraId="29F8EFCE" w14:textId="77777777" w:rsidR="009D5D6B" w:rsidRDefault="00000000">
                  <w:pPr>
                    <w:numPr>
                      <w:ilvl w:val="0"/>
                      <w:numId w:val="17"/>
                    </w:numPr>
                    <w:rPr>
                      <w:rFonts w:ascii="Arial" w:hAnsi="Arial" w:cs="Arial"/>
                      <w:color w:val="000000"/>
                      <w:sz w:val="18"/>
                      <w:szCs w:val="18"/>
                    </w:rPr>
                  </w:pPr>
                  <w:r>
                    <w:rPr>
                      <w:rFonts w:ascii="Arial" w:hAnsi="Arial" w:cs="Arial"/>
                      <w:i/>
                      <w:iCs/>
                      <w:color w:val="000000"/>
                      <w:position w:val="-2"/>
                      <w:sz w:val="18"/>
                      <w:szCs w:val="18"/>
                    </w:rPr>
                    <w:t xml:space="preserve">Samodejne </w:t>
                  </w:r>
                  <w:proofErr w:type="spellStart"/>
                  <w:r>
                    <w:rPr>
                      <w:rFonts w:ascii="Arial" w:hAnsi="Arial" w:cs="Arial"/>
                      <w:i/>
                      <w:iCs/>
                      <w:color w:val="000000"/>
                      <w:position w:val="-2"/>
                      <w:sz w:val="18"/>
                      <w:szCs w:val="18"/>
                    </w:rPr>
                    <w:t>Dopplerske</w:t>
                  </w:r>
                  <w:proofErr w:type="spellEnd"/>
                  <w:r>
                    <w:rPr>
                      <w:rFonts w:ascii="Arial" w:hAnsi="Arial" w:cs="Arial"/>
                      <w:i/>
                      <w:iCs/>
                      <w:color w:val="000000"/>
                      <w:position w:val="-2"/>
                      <w:sz w:val="18"/>
                      <w:szCs w:val="18"/>
                    </w:rPr>
                    <w:t xml:space="preserve"> meritve v živi in zamrznjeni sliki.</w:t>
                  </w:r>
                </w:p>
                <w:p w14:paraId="4E148694" w14:textId="77777777" w:rsidR="009D5D6B" w:rsidRDefault="00000000">
                  <w:pPr>
                    <w:numPr>
                      <w:ilvl w:val="0"/>
                      <w:numId w:val="17"/>
                    </w:numPr>
                    <w:rPr>
                      <w:rFonts w:ascii="Arial" w:hAnsi="Arial" w:cs="Arial"/>
                      <w:color w:val="000000"/>
                      <w:sz w:val="18"/>
                      <w:szCs w:val="18"/>
                    </w:rPr>
                  </w:pPr>
                  <w:r>
                    <w:rPr>
                      <w:rFonts w:ascii="Arial" w:hAnsi="Arial" w:cs="Arial"/>
                      <w:i/>
                      <w:iCs/>
                      <w:color w:val="000000"/>
                      <w:position w:val="-2"/>
                      <w:sz w:val="18"/>
                      <w:szCs w:val="18"/>
                    </w:rPr>
                    <w:t>Programska oprema za samodejno izdelavo poročil ter možnost tiskanja poročil na zunanji računalniški tiskalnik.</w:t>
                  </w:r>
                </w:p>
                <w:p w14:paraId="047BC651" w14:textId="77777777" w:rsidR="009D5D6B" w:rsidRDefault="00000000">
                  <w:pPr>
                    <w:numPr>
                      <w:ilvl w:val="0"/>
                      <w:numId w:val="17"/>
                    </w:numPr>
                    <w:rPr>
                      <w:rFonts w:ascii="Arial" w:hAnsi="Arial" w:cs="Arial"/>
                      <w:color w:val="000000"/>
                      <w:sz w:val="18"/>
                      <w:szCs w:val="18"/>
                    </w:rPr>
                  </w:pPr>
                  <w:r>
                    <w:rPr>
                      <w:rFonts w:ascii="Arial" w:hAnsi="Arial" w:cs="Arial"/>
                      <w:i/>
                      <w:iCs/>
                      <w:color w:val="000000"/>
                      <w:position w:val="-2"/>
                      <w:sz w:val="18"/>
                      <w:szCs w:val="18"/>
                    </w:rPr>
                    <w:t>DICOM 3.0 vmesnik z možnostjo kasnejše povezave v lokalno omrežje.</w:t>
                  </w:r>
                </w:p>
                <w:p w14:paraId="1B73D025" w14:textId="77777777" w:rsidR="009D5D6B" w:rsidRDefault="00000000">
                  <w:pPr>
                    <w:numPr>
                      <w:ilvl w:val="0"/>
                      <w:numId w:val="17"/>
                    </w:numPr>
                    <w:rPr>
                      <w:rFonts w:ascii="Arial" w:hAnsi="Arial" w:cs="Arial"/>
                      <w:color w:val="000000"/>
                      <w:sz w:val="18"/>
                      <w:szCs w:val="18"/>
                    </w:rPr>
                  </w:pPr>
                  <w:r>
                    <w:rPr>
                      <w:rFonts w:ascii="Arial" w:hAnsi="Arial" w:cs="Arial"/>
                      <w:i/>
                      <w:iCs/>
                      <w:color w:val="000000"/>
                      <w:position w:val="-2"/>
                      <w:sz w:val="18"/>
                      <w:szCs w:val="18"/>
                    </w:rPr>
                    <w:t xml:space="preserve">Zaradi varnosti pacientovih podatkov mora biti možnost </w:t>
                  </w:r>
                  <w:proofErr w:type="spellStart"/>
                  <w:r>
                    <w:rPr>
                      <w:rFonts w:ascii="Arial" w:hAnsi="Arial" w:cs="Arial"/>
                      <w:i/>
                      <w:iCs/>
                      <w:color w:val="000000"/>
                      <w:position w:val="-2"/>
                      <w:sz w:val="18"/>
                      <w:szCs w:val="18"/>
                    </w:rPr>
                    <w:t>enkripcije</w:t>
                  </w:r>
                  <w:proofErr w:type="spellEnd"/>
                  <w:r>
                    <w:rPr>
                      <w:rFonts w:ascii="Arial" w:hAnsi="Arial" w:cs="Arial"/>
                      <w:i/>
                      <w:iCs/>
                      <w:color w:val="000000"/>
                      <w:position w:val="-2"/>
                      <w:sz w:val="18"/>
                      <w:szCs w:val="18"/>
                    </w:rPr>
                    <w:t xml:space="preserve"> podatkov na arhivskem disku.</w:t>
                  </w:r>
                </w:p>
                <w:p w14:paraId="4504D031" w14:textId="77777777" w:rsidR="009D5D6B" w:rsidRDefault="00000000">
                  <w:pPr>
                    <w:numPr>
                      <w:ilvl w:val="0"/>
                      <w:numId w:val="17"/>
                    </w:numPr>
                    <w:rPr>
                      <w:rFonts w:ascii="Arial" w:hAnsi="Arial" w:cs="Arial"/>
                      <w:color w:val="000000"/>
                      <w:sz w:val="18"/>
                      <w:szCs w:val="18"/>
                    </w:rPr>
                  </w:pPr>
                  <w:r>
                    <w:rPr>
                      <w:rFonts w:ascii="Arial" w:hAnsi="Arial" w:cs="Arial"/>
                      <w:i/>
                      <w:iCs/>
                      <w:color w:val="000000"/>
                      <w:position w:val="-2"/>
                      <w:sz w:val="18"/>
                      <w:szCs w:val="18"/>
                    </w:rPr>
                    <w:t>Črno-beli termični video tiskalnik.</w:t>
                  </w:r>
                </w:p>
              </w:tc>
            </w:tr>
          </w:tbl>
          <w:p w14:paraId="5E608A86" w14:textId="77777777" w:rsidR="009D5D6B" w:rsidRDefault="009D5D6B"/>
          <w:p w14:paraId="38AF31A3" w14:textId="77777777" w:rsidR="009D5D6B" w:rsidRDefault="00000000">
            <w:pPr>
              <w:spacing w:after="135"/>
              <w:ind w:left="360"/>
              <w:jc w:val="both"/>
              <w:textAlignment w:val="center"/>
            </w:pPr>
            <w:proofErr w:type="spellStart"/>
            <w:r>
              <w:rPr>
                <w:rFonts w:ascii="Arial" w:hAnsi="Arial" w:cs="Arial"/>
                <w:b/>
                <w:bCs/>
                <w:i/>
                <w:iCs/>
                <w:color w:val="000000"/>
                <w:position w:val="-2"/>
                <w:sz w:val="18"/>
                <w:szCs w:val="18"/>
                <w:u w:val="single"/>
              </w:rPr>
              <w:t>B.Pripadajoče</w:t>
            </w:r>
            <w:proofErr w:type="spellEnd"/>
            <w:r>
              <w:rPr>
                <w:rFonts w:ascii="Arial" w:hAnsi="Arial" w:cs="Arial"/>
                <w:b/>
                <w:bCs/>
                <w:i/>
                <w:iCs/>
                <w:color w:val="000000"/>
                <w:position w:val="-2"/>
                <w:sz w:val="18"/>
                <w:szCs w:val="18"/>
                <w:u w:val="single"/>
              </w:rPr>
              <w:t xml:space="preserve"> ultrazvočne sonde:</w:t>
            </w:r>
          </w:p>
          <w:p w14:paraId="341016D4" w14:textId="77777777" w:rsidR="009D5D6B" w:rsidRDefault="009D5D6B">
            <w:pPr>
              <w:spacing w:after="135"/>
              <w:ind w:left="360"/>
              <w:jc w:val="both"/>
              <w:textAlignment w:val="center"/>
            </w:pPr>
          </w:p>
          <w:p w14:paraId="684889F8" w14:textId="77777777" w:rsidR="009D5D6B" w:rsidRDefault="00000000">
            <w:pPr>
              <w:spacing w:after="135"/>
              <w:ind w:left="360"/>
              <w:jc w:val="both"/>
              <w:textAlignment w:val="center"/>
            </w:pPr>
            <w:r>
              <w:rPr>
                <w:rFonts w:ascii="Arial" w:hAnsi="Arial" w:cs="Arial"/>
                <w:i/>
                <w:iCs/>
                <w:color w:val="000000"/>
                <w:position w:val="-2"/>
                <w:sz w:val="18"/>
                <w:szCs w:val="18"/>
              </w:rPr>
              <w:t>Vse sonde, vključno s 3D/4D abdominalno UZ sondo, naj bodo lahke in ergonomsko oblikovane, primerne za vsakodnevno dolgotrajno delo z ultrazvočnim aparatom.</w:t>
            </w:r>
          </w:p>
          <w:p w14:paraId="41E1EFD2" w14:textId="77777777" w:rsidR="009D5D6B" w:rsidRDefault="00000000">
            <w:pPr>
              <w:spacing w:after="135"/>
              <w:ind w:left="360"/>
              <w:jc w:val="both"/>
              <w:textAlignment w:val="center"/>
            </w:pPr>
            <w:r>
              <w:rPr>
                <w:rFonts w:ascii="Arial" w:hAnsi="Arial" w:cs="Arial"/>
                <w:i/>
                <w:iCs/>
                <w:color w:val="000000"/>
                <w:position w:val="-2"/>
                <w:sz w:val="18"/>
                <w:szCs w:val="18"/>
              </w:rPr>
              <w:t>Odstopanje od zahtevanih parametrov je lahko v mejah +/- 5%.</w:t>
            </w:r>
          </w:p>
          <w:tbl>
            <w:tblPr>
              <w:tblStyle w:val="NormalTablePHPDOCX"/>
              <w:tblW w:w="0" w:type="auto"/>
              <w:tblLook w:val="04A0" w:firstRow="1" w:lastRow="0" w:firstColumn="1" w:lastColumn="0" w:noHBand="0" w:noVBand="1"/>
            </w:tblPr>
            <w:tblGrid>
              <w:gridCol w:w="6109"/>
            </w:tblGrid>
            <w:tr w:rsidR="009D5D6B" w14:paraId="678570C7" w14:textId="77777777">
              <w:tc>
                <w:tcPr>
                  <w:tcW w:w="0" w:type="auto"/>
                  <w:tcMar>
                    <w:top w:w="0" w:type="auto"/>
                    <w:bottom w:w="0" w:type="auto"/>
                  </w:tcMar>
                </w:tcPr>
                <w:p w14:paraId="13BA2761" w14:textId="77777777" w:rsidR="009D5D6B" w:rsidRDefault="00000000">
                  <w:pPr>
                    <w:numPr>
                      <w:ilvl w:val="0"/>
                      <w:numId w:val="18"/>
                    </w:numPr>
                    <w:rPr>
                      <w:rFonts w:ascii="Arial" w:hAnsi="Arial" w:cs="Arial"/>
                      <w:color w:val="000000"/>
                      <w:sz w:val="18"/>
                      <w:szCs w:val="18"/>
                    </w:rPr>
                  </w:pPr>
                  <w:r>
                    <w:rPr>
                      <w:rFonts w:ascii="Arial" w:hAnsi="Arial" w:cs="Arial"/>
                      <w:i/>
                      <w:iCs/>
                      <w:color w:val="000000"/>
                      <w:position w:val="-2"/>
                      <w:sz w:val="18"/>
                      <w:szCs w:val="18"/>
                      <w:u w:val="single"/>
                    </w:rPr>
                    <w:lastRenderedPageBreak/>
                    <w:t>Širokopasovna  (2-8 MHz) 3D/4D konveksna  ultrazvočna sonda:</w:t>
                  </w:r>
                </w:p>
              </w:tc>
            </w:tr>
          </w:tbl>
          <w:p w14:paraId="05447982" w14:textId="77777777" w:rsidR="009D5D6B" w:rsidRDefault="009D5D6B"/>
          <w:tbl>
            <w:tblPr>
              <w:tblStyle w:val="NormalTablePHPDOCX"/>
              <w:tblW w:w="0" w:type="auto"/>
              <w:tblLook w:val="04A0" w:firstRow="1" w:lastRow="0" w:firstColumn="1" w:lastColumn="0" w:noHBand="0" w:noVBand="1"/>
            </w:tblPr>
            <w:tblGrid>
              <w:gridCol w:w="5709"/>
            </w:tblGrid>
            <w:tr w:rsidR="009D5D6B" w14:paraId="59BEFD1A" w14:textId="77777777">
              <w:tc>
                <w:tcPr>
                  <w:tcW w:w="0" w:type="auto"/>
                  <w:tcMar>
                    <w:top w:w="0" w:type="auto"/>
                    <w:bottom w:w="0" w:type="auto"/>
                  </w:tcMar>
                </w:tcPr>
                <w:p w14:paraId="2EF62354" w14:textId="77777777" w:rsidR="009D5D6B" w:rsidRDefault="00000000">
                  <w:pPr>
                    <w:numPr>
                      <w:ilvl w:val="0"/>
                      <w:numId w:val="19"/>
                    </w:numPr>
                    <w:rPr>
                      <w:rFonts w:ascii="Arial" w:hAnsi="Arial" w:cs="Arial"/>
                      <w:color w:val="000000"/>
                      <w:sz w:val="18"/>
                      <w:szCs w:val="18"/>
                    </w:rPr>
                  </w:pPr>
                  <w:r>
                    <w:rPr>
                      <w:rFonts w:ascii="Arial" w:hAnsi="Arial" w:cs="Arial"/>
                      <w:i/>
                      <w:iCs/>
                      <w:color w:val="000000"/>
                      <w:position w:val="-2"/>
                      <w:sz w:val="18"/>
                      <w:szCs w:val="18"/>
                    </w:rPr>
                    <w:t>Konveksna  3D/4D UZ sonda z vsaj 192 kristalnimi elementi</w:t>
                  </w:r>
                </w:p>
                <w:p w14:paraId="33B622B6" w14:textId="77777777" w:rsidR="009D5D6B" w:rsidRDefault="00000000">
                  <w:pPr>
                    <w:numPr>
                      <w:ilvl w:val="0"/>
                      <w:numId w:val="19"/>
                    </w:numPr>
                    <w:rPr>
                      <w:rFonts w:ascii="Arial" w:hAnsi="Arial" w:cs="Arial"/>
                      <w:color w:val="000000"/>
                      <w:sz w:val="18"/>
                      <w:szCs w:val="18"/>
                    </w:rPr>
                  </w:pPr>
                  <w:r>
                    <w:rPr>
                      <w:rFonts w:ascii="Arial" w:hAnsi="Arial" w:cs="Arial"/>
                      <w:i/>
                      <w:iCs/>
                      <w:color w:val="000000"/>
                      <w:position w:val="-2"/>
                      <w:sz w:val="18"/>
                      <w:szCs w:val="18"/>
                    </w:rPr>
                    <w:t>Minimalni zajem volumna: 90° x 85°</w:t>
                  </w:r>
                </w:p>
                <w:p w14:paraId="6D5E67BF" w14:textId="77777777" w:rsidR="009D5D6B" w:rsidRDefault="00000000">
                  <w:pPr>
                    <w:numPr>
                      <w:ilvl w:val="0"/>
                      <w:numId w:val="19"/>
                    </w:numPr>
                    <w:rPr>
                      <w:rFonts w:ascii="Arial" w:hAnsi="Arial" w:cs="Arial"/>
                      <w:color w:val="000000"/>
                      <w:sz w:val="18"/>
                      <w:szCs w:val="18"/>
                    </w:rPr>
                  </w:pPr>
                  <w:r>
                    <w:rPr>
                      <w:rFonts w:ascii="Arial" w:hAnsi="Arial" w:cs="Arial"/>
                      <w:i/>
                      <w:iCs/>
                      <w:color w:val="000000"/>
                      <w:position w:val="-2"/>
                      <w:sz w:val="18"/>
                      <w:szCs w:val="18"/>
                    </w:rPr>
                    <w:t>Minimalno kot pogleda: 90° (2D)</w:t>
                  </w:r>
                </w:p>
              </w:tc>
            </w:tr>
          </w:tbl>
          <w:p w14:paraId="0F00ABE2" w14:textId="77777777" w:rsidR="009D5D6B" w:rsidRDefault="009D5D6B"/>
          <w:p w14:paraId="27CEC3FC" w14:textId="77777777" w:rsidR="009D5D6B" w:rsidRDefault="00000000">
            <w:pPr>
              <w:spacing w:after="135"/>
              <w:ind w:left="360"/>
              <w:jc w:val="both"/>
              <w:textAlignment w:val="center"/>
            </w:pPr>
            <w:r>
              <w:rPr>
                <w:rFonts w:ascii="Arial" w:hAnsi="Arial" w:cs="Arial"/>
                <w:i/>
                <w:iCs/>
                <w:color w:val="000000"/>
                <w:position w:val="-2"/>
                <w:sz w:val="18"/>
                <w:szCs w:val="18"/>
              </w:rPr>
              <w:t xml:space="preserve">2.   Širokopasovna  (4-9 MHz) 3D/4D </w:t>
            </w:r>
            <w:proofErr w:type="spellStart"/>
            <w:r>
              <w:rPr>
                <w:rFonts w:ascii="Arial" w:hAnsi="Arial" w:cs="Arial"/>
                <w:i/>
                <w:iCs/>
                <w:color w:val="000000"/>
                <w:position w:val="-2"/>
                <w:sz w:val="18"/>
                <w:szCs w:val="18"/>
              </w:rPr>
              <w:t>transvaginalna</w:t>
            </w:r>
            <w:proofErr w:type="spellEnd"/>
            <w:r>
              <w:rPr>
                <w:rFonts w:ascii="Arial" w:hAnsi="Arial" w:cs="Arial"/>
                <w:i/>
                <w:iCs/>
                <w:color w:val="000000"/>
                <w:position w:val="-2"/>
                <w:sz w:val="18"/>
                <w:szCs w:val="18"/>
              </w:rPr>
              <w:t xml:space="preserve"> ultrazvočna sonda:</w:t>
            </w:r>
          </w:p>
          <w:tbl>
            <w:tblPr>
              <w:tblStyle w:val="NormalTablePHPDOCX"/>
              <w:tblW w:w="0" w:type="auto"/>
              <w:tblLook w:val="04A0" w:firstRow="1" w:lastRow="0" w:firstColumn="1" w:lastColumn="0" w:noHBand="0" w:noVBand="1"/>
            </w:tblPr>
            <w:tblGrid>
              <w:gridCol w:w="4138"/>
            </w:tblGrid>
            <w:tr w:rsidR="009D5D6B" w14:paraId="3A57E819" w14:textId="77777777">
              <w:tc>
                <w:tcPr>
                  <w:tcW w:w="0" w:type="auto"/>
                  <w:tcMar>
                    <w:top w:w="0" w:type="auto"/>
                    <w:bottom w:w="0" w:type="auto"/>
                  </w:tcMar>
                </w:tcPr>
                <w:p w14:paraId="42416DF1" w14:textId="77777777" w:rsidR="009D5D6B" w:rsidRDefault="00000000">
                  <w:pPr>
                    <w:numPr>
                      <w:ilvl w:val="0"/>
                      <w:numId w:val="20"/>
                    </w:numPr>
                    <w:rPr>
                      <w:rFonts w:ascii="Arial" w:hAnsi="Arial" w:cs="Arial"/>
                      <w:color w:val="000000"/>
                      <w:sz w:val="18"/>
                      <w:szCs w:val="18"/>
                    </w:rPr>
                  </w:pPr>
                  <w:r>
                    <w:rPr>
                      <w:rFonts w:ascii="Arial" w:hAnsi="Arial" w:cs="Arial"/>
                      <w:i/>
                      <w:iCs/>
                      <w:color w:val="000000"/>
                      <w:position w:val="-2"/>
                      <w:sz w:val="18"/>
                      <w:szCs w:val="18"/>
                    </w:rPr>
                    <w:t>Število kristalnih elementov: vsaj do 192</w:t>
                  </w:r>
                </w:p>
                <w:p w14:paraId="632396C2" w14:textId="77777777" w:rsidR="009D5D6B" w:rsidRDefault="00000000">
                  <w:pPr>
                    <w:numPr>
                      <w:ilvl w:val="0"/>
                      <w:numId w:val="20"/>
                    </w:numPr>
                    <w:rPr>
                      <w:rFonts w:ascii="Arial" w:hAnsi="Arial" w:cs="Arial"/>
                      <w:color w:val="000000"/>
                      <w:sz w:val="18"/>
                      <w:szCs w:val="18"/>
                    </w:rPr>
                  </w:pPr>
                  <w:r>
                    <w:rPr>
                      <w:rFonts w:ascii="Arial" w:hAnsi="Arial" w:cs="Arial"/>
                      <w:i/>
                      <w:iCs/>
                      <w:color w:val="000000"/>
                      <w:position w:val="-2"/>
                      <w:sz w:val="18"/>
                      <w:szCs w:val="18"/>
                    </w:rPr>
                    <w:t>Minimalni zajem volumna: 185° x 120°</w:t>
                  </w:r>
                </w:p>
                <w:p w14:paraId="675B7301" w14:textId="77777777" w:rsidR="009D5D6B" w:rsidRDefault="00000000">
                  <w:pPr>
                    <w:numPr>
                      <w:ilvl w:val="0"/>
                      <w:numId w:val="20"/>
                    </w:numPr>
                    <w:rPr>
                      <w:rFonts w:ascii="Arial" w:hAnsi="Arial" w:cs="Arial"/>
                      <w:color w:val="000000"/>
                      <w:sz w:val="18"/>
                      <w:szCs w:val="18"/>
                    </w:rPr>
                  </w:pPr>
                  <w:r>
                    <w:rPr>
                      <w:rFonts w:ascii="Arial" w:hAnsi="Arial" w:cs="Arial"/>
                      <w:i/>
                      <w:iCs/>
                      <w:color w:val="000000"/>
                      <w:position w:val="-2"/>
                      <w:sz w:val="18"/>
                      <w:szCs w:val="18"/>
                    </w:rPr>
                    <w:t>Minimalno kot pogleda: 185° (2D)</w:t>
                  </w:r>
                </w:p>
              </w:tc>
            </w:tr>
          </w:tbl>
          <w:p w14:paraId="596FCECA" w14:textId="77777777" w:rsidR="009D5D6B" w:rsidRDefault="009D5D6B"/>
          <w:p w14:paraId="315CEEB4" w14:textId="77777777" w:rsidR="009D5D6B" w:rsidRDefault="00000000">
            <w:pPr>
              <w:spacing w:after="135"/>
              <w:ind w:left="360"/>
              <w:jc w:val="both"/>
              <w:textAlignment w:val="center"/>
            </w:pPr>
            <w:r>
              <w:rPr>
                <w:rFonts w:ascii="Arial" w:hAnsi="Arial" w:cs="Arial"/>
                <w:i/>
                <w:iCs/>
                <w:color w:val="000000"/>
                <w:position w:val="-2"/>
                <w:sz w:val="18"/>
                <w:szCs w:val="18"/>
              </w:rPr>
              <w:t>3.   Širokopasovna  (3-9 MHz) abdominalna ultrazvočna sonda:</w:t>
            </w:r>
          </w:p>
          <w:tbl>
            <w:tblPr>
              <w:tblStyle w:val="NormalTablePHPDOCX"/>
              <w:tblW w:w="0" w:type="auto"/>
              <w:tblLook w:val="04A0" w:firstRow="1" w:lastRow="0" w:firstColumn="1" w:lastColumn="0" w:noHBand="0" w:noVBand="1"/>
            </w:tblPr>
            <w:tblGrid>
              <w:gridCol w:w="4138"/>
            </w:tblGrid>
            <w:tr w:rsidR="009D5D6B" w14:paraId="179E4C13" w14:textId="77777777">
              <w:tc>
                <w:tcPr>
                  <w:tcW w:w="0" w:type="auto"/>
                  <w:tcMar>
                    <w:top w:w="0" w:type="auto"/>
                    <w:bottom w:w="0" w:type="auto"/>
                  </w:tcMar>
                </w:tcPr>
                <w:p w14:paraId="553E48A1" w14:textId="77777777" w:rsidR="009D5D6B" w:rsidRDefault="00000000">
                  <w:pPr>
                    <w:numPr>
                      <w:ilvl w:val="0"/>
                      <w:numId w:val="21"/>
                    </w:numPr>
                    <w:rPr>
                      <w:rFonts w:ascii="Arial" w:hAnsi="Arial" w:cs="Arial"/>
                      <w:color w:val="000000"/>
                      <w:sz w:val="18"/>
                      <w:szCs w:val="18"/>
                    </w:rPr>
                  </w:pPr>
                  <w:r>
                    <w:rPr>
                      <w:rFonts w:ascii="Arial" w:hAnsi="Arial" w:cs="Arial"/>
                      <w:i/>
                      <w:iCs/>
                      <w:color w:val="000000"/>
                      <w:position w:val="-2"/>
                      <w:sz w:val="18"/>
                      <w:szCs w:val="18"/>
                    </w:rPr>
                    <w:t>Število kristalnih elementov: vsaj do 192</w:t>
                  </w:r>
                </w:p>
                <w:p w14:paraId="51752F24" w14:textId="77777777" w:rsidR="009D5D6B" w:rsidRDefault="00000000">
                  <w:pPr>
                    <w:numPr>
                      <w:ilvl w:val="0"/>
                      <w:numId w:val="21"/>
                    </w:numPr>
                    <w:rPr>
                      <w:rFonts w:ascii="Arial" w:hAnsi="Arial" w:cs="Arial"/>
                      <w:color w:val="000000"/>
                      <w:sz w:val="18"/>
                      <w:szCs w:val="18"/>
                    </w:rPr>
                  </w:pPr>
                  <w:r>
                    <w:rPr>
                      <w:rFonts w:ascii="Arial" w:hAnsi="Arial" w:cs="Arial"/>
                      <w:i/>
                      <w:iCs/>
                      <w:color w:val="000000"/>
                      <w:position w:val="-2"/>
                      <w:sz w:val="18"/>
                      <w:szCs w:val="18"/>
                    </w:rPr>
                    <w:t>Konveksni radij 94°</w:t>
                  </w:r>
                </w:p>
              </w:tc>
            </w:tr>
          </w:tbl>
          <w:p w14:paraId="2ED94022" w14:textId="77777777" w:rsidR="009D5D6B" w:rsidRDefault="009D5D6B"/>
          <w:p w14:paraId="5F7E19EA" w14:textId="77777777" w:rsidR="009D5D6B" w:rsidRDefault="00000000">
            <w:pPr>
              <w:spacing w:after="135"/>
              <w:ind w:left="360"/>
              <w:jc w:val="both"/>
              <w:textAlignment w:val="center"/>
            </w:pPr>
            <w:r>
              <w:rPr>
                <w:rFonts w:ascii="Arial" w:hAnsi="Arial" w:cs="Arial"/>
                <w:b/>
                <w:bCs/>
                <w:i/>
                <w:iCs/>
                <w:color w:val="000000"/>
                <w:position w:val="-2"/>
                <w:sz w:val="18"/>
                <w:szCs w:val="18"/>
                <w:u w:val="single"/>
              </w:rPr>
              <w:t>C. Možnosti nadgradnje:</w:t>
            </w:r>
          </w:p>
          <w:tbl>
            <w:tblPr>
              <w:tblStyle w:val="NormalTablePHPDOCX"/>
              <w:tblW w:w="0" w:type="auto"/>
              <w:tblLook w:val="04A0" w:firstRow="1" w:lastRow="0" w:firstColumn="1" w:lastColumn="0" w:noHBand="0" w:noVBand="1"/>
            </w:tblPr>
            <w:tblGrid>
              <w:gridCol w:w="8854"/>
            </w:tblGrid>
            <w:tr w:rsidR="009D5D6B" w14:paraId="611F8D23" w14:textId="77777777">
              <w:tc>
                <w:tcPr>
                  <w:tcW w:w="0" w:type="auto"/>
                  <w:tcMar>
                    <w:top w:w="0" w:type="auto"/>
                    <w:bottom w:w="0" w:type="auto"/>
                  </w:tcMar>
                </w:tcPr>
                <w:p w14:paraId="03B4FD61" w14:textId="77777777" w:rsidR="009D5D6B" w:rsidRDefault="00000000">
                  <w:pPr>
                    <w:numPr>
                      <w:ilvl w:val="0"/>
                      <w:numId w:val="22"/>
                    </w:numPr>
                    <w:rPr>
                      <w:rFonts w:ascii="Arial" w:hAnsi="Arial" w:cs="Arial"/>
                      <w:color w:val="000000"/>
                      <w:sz w:val="18"/>
                      <w:szCs w:val="18"/>
                    </w:rPr>
                  </w:pPr>
                  <w:r>
                    <w:rPr>
                      <w:rFonts w:ascii="Arial" w:hAnsi="Arial" w:cs="Arial"/>
                      <w:i/>
                      <w:iCs/>
                      <w:color w:val="000000"/>
                      <w:position w:val="-2"/>
                      <w:sz w:val="18"/>
                      <w:szCs w:val="18"/>
                    </w:rPr>
                    <w:t>Programska oprema za avtomatizirano kvantifikacijo plodovega srca, ki omogoča avtomatične meritve levega in desnega prekata, Sferični indeks (</w:t>
                  </w:r>
                  <w:proofErr w:type="spellStart"/>
                  <w:r>
                    <w:rPr>
                      <w:rFonts w:ascii="Arial" w:hAnsi="Arial" w:cs="Arial"/>
                      <w:i/>
                      <w:iCs/>
                      <w:color w:val="000000"/>
                      <w:position w:val="-2"/>
                      <w:sz w:val="18"/>
                      <w:szCs w:val="18"/>
                    </w:rPr>
                    <w:t>Sphericity</w:t>
                  </w:r>
                  <w:proofErr w:type="spellEnd"/>
                  <w:r>
                    <w:rPr>
                      <w:rFonts w:ascii="Arial" w:hAnsi="Arial" w:cs="Arial"/>
                      <w:i/>
                      <w:iCs/>
                      <w:color w:val="000000"/>
                      <w:position w:val="-2"/>
                      <w:sz w:val="18"/>
                      <w:szCs w:val="18"/>
                    </w:rPr>
                    <w:t xml:space="preserve"> </w:t>
                  </w:r>
                  <w:proofErr w:type="spellStart"/>
                  <w:r>
                    <w:rPr>
                      <w:rFonts w:ascii="Arial" w:hAnsi="Arial" w:cs="Arial"/>
                      <w:i/>
                      <w:iCs/>
                      <w:color w:val="000000"/>
                      <w:position w:val="-2"/>
                      <w:sz w:val="18"/>
                      <w:szCs w:val="18"/>
                    </w:rPr>
                    <w:t>Index</w:t>
                  </w:r>
                  <w:proofErr w:type="spellEnd"/>
                  <w:r>
                    <w:rPr>
                      <w:rFonts w:ascii="Arial" w:hAnsi="Arial" w:cs="Arial"/>
                      <w:i/>
                      <w:iCs/>
                      <w:color w:val="000000"/>
                      <w:position w:val="-2"/>
                      <w:sz w:val="18"/>
                      <w:szCs w:val="18"/>
                    </w:rPr>
                    <w:t xml:space="preserve"> )-24 segmentov, Ventrikularno kontraktilnost , Globalni </w:t>
                  </w:r>
                  <w:proofErr w:type="spellStart"/>
                  <w:r>
                    <w:rPr>
                      <w:rFonts w:ascii="Arial" w:hAnsi="Arial" w:cs="Arial"/>
                      <w:i/>
                      <w:iCs/>
                      <w:color w:val="000000"/>
                      <w:position w:val="-2"/>
                      <w:sz w:val="18"/>
                      <w:szCs w:val="18"/>
                    </w:rPr>
                    <w:t>Strain</w:t>
                  </w:r>
                  <w:proofErr w:type="spellEnd"/>
                  <w:r>
                    <w:rPr>
                      <w:rFonts w:ascii="Arial" w:hAnsi="Arial" w:cs="Arial"/>
                      <w:i/>
                      <w:iCs/>
                      <w:color w:val="000000"/>
                      <w:position w:val="-2"/>
                      <w:sz w:val="18"/>
                      <w:szCs w:val="18"/>
                    </w:rPr>
                    <w:t xml:space="preserve">, </w:t>
                  </w:r>
                  <w:proofErr w:type="spellStart"/>
                  <w:r>
                    <w:rPr>
                      <w:rFonts w:ascii="Arial" w:hAnsi="Arial" w:cs="Arial"/>
                      <w:i/>
                      <w:iCs/>
                      <w:color w:val="000000"/>
                      <w:position w:val="-2"/>
                      <w:sz w:val="18"/>
                      <w:szCs w:val="18"/>
                    </w:rPr>
                    <w:t>Strain</w:t>
                  </w:r>
                  <w:proofErr w:type="spellEnd"/>
                  <w:r>
                    <w:rPr>
                      <w:rFonts w:ascii="Arial" w:hAnsi="Arial" w:cs="Arial"/>
                      <w:i/>
                      <w:iCs/>
                      <w:color w:val="000000"/>
                      <w:position w:val="-2"/>
                      <w:sz w:val="18"/>
                      <w:szCs w:val="18"/>
                    </w:rPr>
                    <w:t xml:space="preserve"> lateralne in </w:t>
                  </w:r>
                  <w:proofErr w:type="spellStart"/>
                  <w:r>
                    <w:rPr>
                      <w:rFonts w:ascii="Arial" w:hAnsi="Arial" w:cs="Arial"/>
                      <w:i/>
                      <w:iCs/>
                      <w:color w:val="000000"/>
                      <w:position w:val="-2"/>
                      <w:sz w:val="18"/>
                      <w:szCs w:val="18"/>
                    </w:rPr>
                    <w:t>septalne</w:t>
                  </w:r>
                  <w:proofErr w:type="spellEnd"/>
                  <w:r>
                    <w:rPr>
                      <w:rFonts w:ascii="Arial" w:hAnsi="Arial" w:cs="Arial"/>
                      <w:i/>
                      <w:iCs/>
                      <w:color w:val="000000"/>
                      <w:position w:val="-2"/>
                      <w:sz w:val="18"/>
                      <w:szCs w:val="18"/>
                    </w:rPr>
                    <w:t xml:space="preserve"> stene srca, iztisni delež.</w:t>
                  </w:r>
                </w:p>
                <w:p w14:paraId="51691DC5" w14:textId="77777777" w:rsidR="009D5D6B" w:rsidRDefault="00000000">
                  <w:pPr>
                    <w:numPr>
                      <w:ilvl w:val="0"/>
                      <w:numId w:val="22"/>
                    </w:numPr>
                    <w:rPr>
                      <w:rFonts w:ascii="Arial" w:hAnsi="Arial" w:cs="Arial"/>
                      <w:color w:val="000000"/>
                      <w:sz w:val="18"/>
                      <w:szCs w:val="18"/>
                    </w:rPr>
                  </w:pPr>
                  <w:r>
                    <w:rPr>
                      <w:rFonts w:ascii="Arial" w:hAnsi="Arial" w:cs="Arial"/>
                      <w:i/>
                      <w:iCs/>
                      <w:color w:val="000000"/>
                      <w:position w:val="-2"/>
                      <w:sz w:val="18"/>
                      <w:szCs w:val="18"/>
                    </w:rPr>
                    <w:t xml:space="preserve">Programska oprema (STIC) za rekonstrukcijo in oceno  4D prikaza srca ploda in sicer v kombinacijah z barvnim Dopplerjem , </w:t>
                  </w:r>
                  <w:proofErr w:type="spellStart"/>
                  <w:r>
                    <w:rPr>
                      <w:rFonts w:ascii="Arial" w:hAnsi="Arial" w:cs="Arial"/>
                      <w:i/>
                      <w:iCs/>
                      <w:color w:val="000000"/>
                      <w:position w:val="-2"/>
                      <w:sz w:val="18"/>
                      <w:szCs w:val="18"/>
                    </w:rPr>
                    <w:t>Power</w:t>
                  </w:r>
                  <w:proofErr w:type="spellEnd"/>
                  <w:r>
                    <w:rPr>
                      <w:rFonts w:ascii="Arial" w:hAnsi="Arial" w:cs="Arial"/>
                      <w:i/>
                      <w:iCs/>
                      <w:color w:val="000000"/>
                      <w:position w:val="-2"/>
                      <w:sz w:val="18"/>
                      <w:szCs w:val="18"/>
                    </w:rPr>
                    <w:t xml:space="preserve"> Dopplerjem ter B-</w:t>
                  </w:r>
                  <w:proofErr w:type="spellStart"/>
                  <w:r>
                    <w:rPr>
                      <w:rFonts w:ascii="Arial" w:hAnsi="Arial" w:cs="Arial"/>
                      <w:i/>
                      <w:iCs/>
                      <w:color w:val="000000"/>
                      <w:position w:val="-2"/>
                      <w:sz w:val="18"/>
                      <w:szCs w:val="18"/>
                    </w:rPr>
                    <w:t>Flow</w:t>
                  </w:r>
                  <w:proofErr w:type="spellEnd"/>
                  <w:r>
                    <w:rPr>
                      <w:rFonts w:ascii="Arial" w:hAnsi="Arial" w:cs="Arial"/>
                      <w:i/>
                      <w:iCs/>
                      <w:color w:val="000000"/>
                      <w:position w:val="-2"/>
                      <w:sz w:val="18"/>
                      <w:szCs w:val="18"/>
                    </w:rPr>
                    <w:t xml:space="preserve"> prikazom.</w:t>
                  </w:r>
                </w:p>
                <w:p w14:paraId="48A7FCDC" w14:textId="77777777" w:rsidR="009D5D6B" w:rsidRDefault="00000000">
                  <w:pPr>
                    <w:numPr>
                      <w:ilvl w:val="0"/>
                      <w:numId w:val="22"/>
                    </w:numPr>
                    <w:rPr>
                      <w:rFonts w:ascii="Arial" w:hAnsi="Arial" w:cs="Arial"/>
                      <w:color w:val="000000"/>
                      <w:sz w:val="18"/>
                      <w:szCs w:val="18"/>
                    </w:rPr>
                  </w:pPr>
                  <w:r>
                    <w:rPr>
                      <w:rFonts w:ascii="Arial" w:hAnsi="Arial" w:cs="Arial"/>
                      <w:i/>
                      <w:iCs/>
                      <w:color w:val="000000"/>
                      <w:position w:val="-2"/>
                      <w:sz w:val="18"/>
                      <w:szCs w:val="18"/>
                    </w:rPr>
                    <w:t>Programska oprema za prikaz 2D prerezov iz posnetega volumna, potrebnih za kompletno preiskavo srca ploda po priporočilih ACOG in ISUOG.</w:t>
                  </w:r>
                </w:p>
                <w:p w14:paraId="6F9C6C25" w14:textId="77777777" w:rsidR="009D5D6B" w:rsidRDefault="00000000">
                  <w:pPr>
                    <w:numPr>
                      <w:ilvl w:val="0"/>
                      <w:numId w:val="22"/>
                    </w:numPr>
                    <w:rPr>
                      <w:rFonts w:ascii="Arial" w:hAnsi="Arial" w:cs="Arial"/>
                      <w:color w:val="000000"/>
                      <w:sz w:val="18"/>
                      <w:szCs w:val="18"/>
                    </w:rPr>
                  </w:pPr>
                  <w:r>
                    <w:rPr>
                      <w:rFonts w:ascii="Arial" w:hAnsi="Arial" w:cs="Arial"/>
                      <w:i/>
                      <w:iCs/>
                      <w:color w:val="000000"/>
                      <w:position w:val="-2"/>
                      <w:sz w:val="18"/>
                      <w:szCs w:val="18"/>
                    </w:rPr>
                    <w:t xml:space="preserve">Programska oprema za avtomatično meritev volumnov foliklov ovarija (kot npr. </w:t>
                  </w:r>
                  <w:proofErr w:type="spellStart"/>
                  <w:r>
                    <w:rPr>
                      <w:rFonts w:ascii="Arial" w:hAnsi="Arial" w:cs="Arial"/>
                      <w:i/>
                      <w:iCs/>
                      <w:color w:val="000000"/>
                      <w:position w:val="-2"/>
                      <w:sz w:val="18"/>
                      <w:szCs w:val="18"/>
                    </w:rPr>
                    <w:t>SonoAVC</w:t>
                  </w:r>
                  <w:proofErr w:type="spellEnd"/>
                  <w:r>
                    <w:rPr>
                      <w:rFonts w:ascii="Arial" w:hAnsi="Arial" w:cs="Arial"/>
                      <w:i/>
                      <w:iCs/>
                      <w:color w:val="000000"/>
                      <w:position w:val="-2"/>
                      <w:sz w:val="18"/>
                      <w:szCs w:val="18"/>
                    </w:rPr>
                    <w:t xml:space="preserve">), kakor tudi za avtomatično meritev </w:t>
                  </w:r>
                  <w:proofErr w:type="spellStart"/>
                  <w:r>
                    <w:rPr>
                      <w:rFonts w:ascii="Arial" w:hAnsi="Arial" w:cs="Arial"/>
                      <w:i/>
                      <w:iCs/>
                      <w:color w:val="000000"/>
                      <w:position w:val="-2"/>
                      <w:sz w:val="18"/>
                      <w:szCs w:val="18"/>
                    </w:rPr>
                    <w:t>hipoehogenih</w:t>
                  </w:r>
                  <w:proofErr w:type="spellEnd"/>
                  <w:r>
                    <w:rPr>
                      <w:rFonts w:ascii="Arial" w:hAnsi="Arial" w:cs="Arial"/>
                      <w:i/>
                      <w:iCs/>
                      <w:color w:val="000000"/>
                      <w:position w:val="-2"/>
                      <w:sz w:val="18"/>
                      <w:szCs w:val="18"/>
                    </w:rPr>
                    <w:t xml:space="preserve"> struktur.</w:t>
                  </w:r>
                </w:p>
                <w:p w14:paraId="5EEDBAAE" w14:textId="77777777" w:rsidR="009D5D6B" w:rsidRDefault="00000000">
                  <w:pPr>
                    <w:numPr>
                      <w:ilvl w:val="0"/>
                      <w:numId w:val="22"/>
                    </w:numPr>
                    <w:rPr>
                      <w:rFonts w:ascii="Arial" w:hAnsi="Arial" w:cs="Arial"/>
                      <w:color w:val="000000"/>
                      <w:sz w:val="18"/>
                      <w:szCs w:val="18"/>
                    </w:rPr>
                  </w:pPr>
                  <w:r>
                    <w:rPr>
                      <w:rFonts w:ascii="Arial" w:hAnsi="Arial" w:cs="Arial"/>
                      <w:i/>
                      <w:iCs/>
                      <w:color w:val="000000"/>
                      <w:position w:val="-2"/>
                      <w:sz w:val="18"/>
                      <w:szCs w:val="18"/>
                    </w:rPr>
                    <w:t>Širokopasovna  (4-13 MHz) linearna ultrazvočna sonda z aktivno matriko:</w:t>
                  </w:r>
                </w:p>
              </w:tc>
            </w:tr>
          </w:tbl>
          <w:p w14:paraId="12764F16" w14:textId="77777777" w:rsidR="009D5D6B" w:rsidRDefault="009D5D6B"/>
          <w:tbl>
            <w:tblPr>
              <w:tblStyle w:val="NormalTablePHPDOCX"/>
              <w:tblW w:w="0" w:type="auto"/>
              <w:tblLook w:val="04A0" w:firstRow="1" w:lastRow="0" w:firstColumn="1" w:lastColumn="0" w:noHBand="0" w:noVBand="1"/>
            </w:tblPr>
            <w:tblGrid>
              <w:gridCol w:w="4128"/>
            </w:tblGrid>
            <w:tr w:rsidR="009D5D6B" w14:paraId="15676CAF" w14:textId="77777777">
              <w:tc>
                <w:tcPr>
                  <w:tcW w:w="0" w:type="auto"/>
                  <w:tcMar>
                    <w:top w:w="0" w:type="auto"/>
                    <w:bottom w:w="0" w:type="auto"/>
                  </w:tcMar>
                </w:tcPr>
                <w:p w14:paraId="5FC4AA86" w14:textId="77777777" w:rsidR="009D5D6B" w:rsidRDefault="00000000">
                  <w:pPr>
                    <w:numPr>
                      <w:ilvl w:val="0"/>
                      <w:numId w:val="23"/>
                    </w:numPr>
                    <w:rPr>
                      <w:rFonts w:ascii="Arial" w:hAnsi="Arial" w:cs="Arial"/>
                      <w:color w:val="000000"/>
                      <w:sz w:val="18"/>
                      <w:szCs w:val="18"/>
                    </w:rPr>
                  </w:pPr>
                  <w:r>
                    <w:rPr>
                      <w:rFonts w:ascii="Arial" w:hAnsi="Arial" w:cs="Arial"/>
                      <w:i/>
                      <w:iCs/>
                      <w:color w:val="000000"/>
                      <w:position w:val="-2"/>
                      <w:sz w:val="18"/>
                      <w:szCs w:val="18"/>
                    </w:rPr>
                    <w:t>Število kristalnih elementov: vsaj 1000</w:t>
                  </w:r>
                </w:p>
                <w:p w14:paraId="16CEC4FA" w14:textId="77777777" w:rsidR="009D5D6B" w:rsidRDefault="00000000">
                  <w:pPr>
                    <w:numPr>
                      <w:ilvl w:val="0"/>
                      <w:numId w:val="23"/>
                    </w:numPr>
                    <w:rPr>
                      <w:rFonts w:ascii="Arial" w:hAnsi="Arial" w:cs="Arial"/>
                      <w:color w:val="000000"/>
                      <w:sz w:val="18"/>
                      <w:szCs w:val="18"/>
                    </w:rPr>
                  </w:pPr>
                  <w:r>
                    <w:rPr>
                      <w:rFonts w:ascii="Arial" w:hAnsi="Arial" w:cs="Arial"/>
                      <w:i/>
                      <w:iCs/>
                      <w:color w:val="000000"/>
                      <w:position w:val="-2"/>
                      <w:sz w:val="18"/>
                      <w:szCs w:val="18"/>
                    </w:rPr>
                    <w:t>Širina vidnega polja UZ sektorja: 50 mm</w:t>
                  </w:r>
                </w:p>
              </w:tc>
            </w:tr>
          </w:tbl>
          <w:p w14:paraId="3BC14274" w14:textId="77777777" w:rsidR="009D5D6B" w:rsidRDefault="009D5D6B"/>
          <w:p w14:paraId="001F1D8F" w14:textId="77777777" w:rsidR="009D5D6B" w:rsidRDefault="00000000">
            <w:pPr>
              <w:spacing w:after="135"/>
              <w:jc w:val="both"/>
              <w:textAlignment w:val="center"/>
            </w:pPr>
            <w:r>
              <w:rPr>
                <w:rFonts w:ascii="Arial" w:hAnsi="Arial" w:cs="Arial"/>
                <w:i/>
                <w:iCs/>
                <w:color w:val="000000"/>
                <w:position w:val="-2"/>
                <w:sz w:val="18"/>
                <w:szCs w:val="18"/>
              </w:rPr>
              <w:t>​</w:t>
            </w:r>
            <w:r>
              <w:rPr>
                <w:rFonts w:ascii="Arial" w:hAnsi="Arial" w:cs="Arial"/>
                <w:b/>
                <w:bCs/>
                <w:color w:val="000000"/>
                <w:position w:val="-2"/>
                <w:sz w:val="18"/>
                <w:szCs w:val="18"/>
              </w:rPr>
              <w:t>Vse zahtevane tehnične specifikacije morajo biti razvidne iz priložene prospekte in tehnične dokumentacije ponujenega aparata (natančno označena dokazila tehničnih karakteristik, po enakem vrstnem redu kot si sledijo posamezne točke zahtevane specifikacije predmeta naročila)</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9D5D6B" w14:paraId="38CA6598" w14:textId="77777777">
              <w:tc>
                <w:tcPr>
                  <w:tcW w:w="0" w:type="auto"/>
                  <w:shd w:val="clear" w:color="auto" w:fill="FFFFFF"/>
                  <w:tcMar>
                    <w:top w:w="75" w:type="dxa"/>
                    <w:bottom w:w="75" w:type="dxa"/>
                  </w:tcMar>
                  <w:vAlign w:val="center"/>
                </w:tcPr>
                <w:p w14:paraId="44BD9A04" w14:textId="77777777" w:rsidR="009D5D6B" w:rsidRDefault="00000000">
                  <w:r>
                    <w:rPr>
                      <w:rFonts w:ascii="Arial" w:hAnsi="Arial" w:cs="Arial"/>
                      <w:b/>
                      <w:bCs/>
                      <w:color w:val="000000"/>
                      <w:position w:val="-2"/>
                      <w:sz w:val="18"/>
                      <w:szCs w:val="18"/>
                      <w:shd w:val="clear" w:color="auto" w:fill="FFFFFF"/>
                    </w:rPr>
                    <w:t>Garancijska doba</w:t>
                  </w:r>
                </w:p>
              </w:tc>
            </w:tr>
          </w:tbl>
          <w:p w14:paraId="47A84DC9" w14:textId="77777777" w:rsidR="009D5D6B" w:rsidRDefault="009D5D6B"/>
          <w:p w14:paraId="1EBD027F" w14:textId="77777777" w:rsidR="009D5D6B" w:rsidRDefault="00000000">
            <w:pPr>
              <w:spacing w:after="135"/>
              <w:jc w:val="both"/>
              <w:textAlignment w:val="center"/>
            </w:pPr>
            <w:r>
              <w:rPr>
                <w:rFonts w:ascii="Arial" w:hAnsi="Arial" w:cs="Arial"/>
                <w:color w:val="000000"/>
                <w:position w:val="-2"/>
                <w:sz w:val="18"/>
                <w:szCs w:val="18"/>
              </w:rPr>
              <w:t>Min. 24 mes.</w:t>
            </w:r>
          </w:p>
        </w:tc>
      </w:tr>
    </w:tbl>
    <w:p w14:paraId="56F1B256" w14:textId="77777777" w:rsidR="009D5D6B" w:rsidRDefault="009D5D6B"/>
    <w:tbl>
      <w:tblPr>
        <w:tblStyle w:val="NormalTablePHPDOCX"/>
        <w:tblW w:w="2500" w:type="pct"/>
        <w:tblInd w:w="108" w:type="dxa"/>
        <w:shd w:val="clear" w:color="auto" w:fill="FFFFFF"/>
        <w:tblLook w:val="04A0" w:firstRow="1" w:lastRow="0" w:firstColumn="1" w:lastColumn="0" w:noHBand="0" w:noVBand="1"/>
      </w:tblPr>
      <w:tblGrid>
        <w:gridCol w:w="4535"/>
      </w:tblGrid>
      <w:tr w:rsidR="009D5D6B" w14:paraId="46E00B39"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115361EA" w14:textId="77777777" w:rsidR="009D5D6B" w:rsidRDefault="00000000">
            <w:r>
              <w:rPr>
                <w:rFonts w:ascii="Arial" w:hAnsi="Arial" w:cs="Arial"/>
                <w:b/>
                <w:bCs/>
                <w:color w:val="FFFFFF"/>
                <w:position w:val="-3"/>
                <w:sz w:val="20"/>
                <w:szCs w:val="20"/>
                <w:shd w:val="clear" w:color="auto" w:fill="000000"/>
              </w:rPr>
              <w:t>Sklop 3: UZ aparat za potrebe centra za endoskopije</w:t>
            </w:r>
          </w:p>
        </w:tc>
      </w:tr>
    </w:tbl>
    <w:p w14:paraId="1C1B72E9" w14:textId="77777777" w:rsidR="009D5D6B" w:rsidRDefault="009D5D6B"/>
    <w:tbl>
      <w:tblPr>
        <w:tblStyle w:val="NormalTablePHPDOCX"/>
        <w:tblW w:w="5000" w:type="pct"/>
        <w:tblInd w:w="600" w:type="dxa"/>
        <w:tblLook w:val="04A0" w:firstRow="1" w:lastRow="0" w:firstColumn="1" w:lastColumn="0" w:noHBand="0" w:noVBand="1"/>
      </w:tblPr>
      <w:tblGrid>
        <w:gridCol w:w="9070"/>
      </w:tblGrid>
      <w:tr w:rsidR="009D5D6B" w14:paraId="0AE573F4" w14:textId="77777777">
        <w:tc>
          <w:tcPr>
            <w:tcW w:w="0" w:type="auto"/>
            <w:tcMar>
              <w:top w:w="135" w:type="dxa"/>
              <w:bottom w:w="135" w:type="dxa"/>
            </w:tcMar>
            <w:vAlign w:val="center"/>
          </w:tcPr>
          <w:p w14:paraId="64140904" w14:textId="77777777" w:rsidR="009D5D6B" w:rsidRDefault="00000000">
            <w:pPr>
              <w:spacing w:after="135"/>
              <w:jc w:val="both"/>
              <w:textAlignment w:val="center"/>
            </w:pPr>
            <w:r>
              <w:rPr>
                <w:rFonts w:ascii="Arial" w:hAnsi="Arial" w:cs="Arial"/>
                <w:color w:val="000000"/>
                <w:position w:val="-2"/>
                <w:sz w:val="18"/>
                <w:szCs w:val="18"/>
              </w:rPr>
              <w:t>Kot navedeno v postavki 1</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9D5D6B" w14:paraId="08FBC6E8" w14:textId="77777777">
              <w:tc>
                <w:tcPr>
                  <w:tcW w:w="0" w:type="auto"/>
                  <w:shd w:val="clear" w:color="auto" w:fill="FFFFFF"/>
                  <w:tcMar>
                    <w:top w:w="75" w:type="dxa"/>
                    <w:bottom w:w="75" w:type="dxa"/>
                  </w:tcMar>
                  <w:vAlign w:val="center"/>
                </w:tcPr>
                <w:p w14:paraId="6FAADD61" w14:textId="77777777" w:rsidR="009D5D6B" w:rsidRDefault="00000000">
                  <w:r>
                    <w:rPr>
                      <w:rFonts w:ascii="Arial" w:hAnsi="Arial" w:cs="Arial"/>
                      <w:b/>
                      <w:bCs/>
                      <w:color w:val="000000"/>
                      <w:position w:val="-2"/>
                      <w:sz w:val="18"/>
                      <w:szCs w:val="18"/>
                      <w:shd w:val="clear" w:color="auto" w:fill="FFFFFF"/>
                    </w:rPr>
                    <w:t>Postavka: Sklop 3: UZ aparat za potrebe centra za endoskopije</w:t>
                  </w:r>
                </w:p>
              </w:tc>
            </w:tr>
          </w:tbl>
          <w:p w14:paraId="52464FD0" w14:textId="77777777" w:rsidR="008B5F1E" w:rsidRDefault="008B5F1E">
            <w:pPr>
              <w:spacing w:after="135"/>
              <w:jc w:val="both"/>
              <w:textAlignment w:val="center"/>
              <w:rPr>
                <w:rFonts w:cs="Arial"/>
                <w:b/>
                <w:bCs/>
                <w:color w:val="000000"/>
                <w:position w:val="-2"/>
                <w:sz w:val="18"/>
                <w:szCs w:val="18"/>
              </w:rPr>
            </w:pPr>
          </w:p>
          <w:p w14:paraId="2EE0614E" w14:textId="75595958" w:rsidR="009D5D6B" w:rsidRDefault="008B5F1E">
            <w:pPr>
              <w:spacing w:after="135"/>
              <w:jc w:val="both"/>
              <w:textAlignment w:val="center"/>
            </w:pPr>
            <w:r>
              <w:rPr>
                <w:rFonts w:cs="Arial"/>
                <w:b/>
                <w:bCs/>
                <w:color w:val="000000"/>
                <w:position w:val="-2"/>
                <w:sz w:val="18"/>
                <w:szCs w:val="18"/>
              </w:rPr>
              <w:t>1.</w:t>
            </w:r>
            <w:r>
              <w:rPr>
                <w:rFonts w:ascii="Arial" w:hAnsi="Arial" w:cs="Arial"/>
                <w:b/>
                <w:bCs/>
                <w:color w:val="000000"/>
                <w:position w:val="-2"/>
                <w:sz w:val="18"/>
                <w:szCs w:val="18"/>
              </w:rPr>
              <w:t>Tehnične lastnosti UZ aparata:</w:t>
            </w:r>
          </w:p>
          <w:tbl>
            <w:tblPr>
              <w:tblStyle w:val="NormalTablePHPDOCX"/>
              <w:tblW w:w="0" w:type="auto"/>
              <w:shd w:val="clear" w:color="auto" w:fill="FFFFFF"/>
              <w:tblLook w:val="04A0" w:firstRow="1" w:lastRow="0" w:firstColumn="1" w:lastColumn="0" w:noHBand="0" w:noVBand="1"/>
            </w:tblPr>
            <w:tblGrid>
              <w:gridCol w:w="8854"/>
            </w:tblGrid>
            <w:tr w:rsidR="009D5D6B" w14:paraId="35541161" w14:textId="77777777">
              <w:tc>
                <w:tcPr>
                  <w:tcW w:w="0" w:type="auto"/>
                  <w:tcMar>
                    <w:top w:w="0" w:type="auto"/>
                    <w:bottom w:w="0" w:type="auto"/>
                  </w:tcMar>
                </w:tcPr>
                <w:p w14:paraId="7101CA78" w14:textId="77777777" w:rsidR="009D5D6B" w:rsidRDefault="00000000">
                  <w:pPr>
                    <w:numPr>
                      <w:ilvl w:val="0"/>
                      <w:numId w:val="24"/>
                    </w:numPr>
                    <w:rPr>
                      <w:rFonts w:ascii="Arial" w:hAnsi="Arial" w:cs="Arial"/>
                      <w:color w:val="000000"/>
                      <w:sz w:val="18"/>
                      <w:szCs w:val="18"/>
                    </w:rPr>
                  </w:pPr>
                  <w:r>
                    <w:rPr>
                      <w:rFonts w:ascii="Arial" w:hAnsi="Arial" w:cs="Arial"/>
                      <w:color w:val="000000"/>
                      <w:position w:val="-2"/>
                      <w:sz w:val="18"/>
                      <w:szCs w:val="18"/>
                    </w:rPr>
                    <w:lastRenderedPageBreak/>
                    <w:t>Vrhunski diagnostični ultrazvočni aparat z najnovejšo popolnoma digitalizirano tehnologijo, ter strojno in programsko opremo za podporo uporabe UZ sond z aktivno matriko zaradi natančnejšega fokusiranja UZ snopa po celotni globini.</w:t>
                  </w:r>
                </w:p>
                <w:p w14:paraId="6CC15554" w14:textId="77777777" w:rsidR="009D5D6B" w:rsidRDefault="00000000">
                  <w:pPr>
                    <w:numPr>
                      <w:ilvl w:val="0"/>
                      <w:numId w:val="24"/>
                    </w:numPr>
                    <w:rPr>
                      <w:rFonts w:ascii="Arial" w:hAnsi="Arial" w:cs="Arial"/>
                      <w:color w:val="000000"/>
                      <w:sz w:val="18"/>
                      <w:szCs w:val="18"/>
                    </w:rPr>
                  </w:pPr>
                  <w:r>
                    <w:rPr>
                      <w:rFonts w:ascii="Arial" w:hAnsi="Arial" w:cs="Arial"/>
                      <w:color w:val="000000"/>
                      <w:position w:val="-2"/>
                      <w:sz w:val="18"/>
                      <w:szCs w:val="18"/>
                    </w:rPr>
                    <w:t>Vsaj 23  palčni nastavljivi LED LCD monitor visoke ločljivosti .</w:t>
                  </w:r>
                </w:p>
                <w:p w14:paraId="4FF35B8B" w14:textId="77777777" w:rsidR="009D5D6B" w:rsidRDefault="00000000">
                  <w:pPr>
                    <w:numPr>
                      <w:ilvl w:val="0"/>
                      <w:numId w:val="24"/>
                    </w:numPr>
                    <w:rPr>
                      <w:rFonts w:ascii="Arial" w:hAnsi="Arial" w:cs="Arial"/>
                      <w:color w:val="000000"/>
                      <w:sz w:val="18"/>
                      <w:szCs w:val="18"/>
                    </w:rPr>
                  </w:pPr>
                  <w:r>
                    <w:rPr>
                      <w:rFonts w:ascii="Arial" w:hAnsi="Arial" w:cs="Arial"/>
                      <w:color w:val="000000"/>
                      <w:position w:val="-2"/>
                      <w:sz w:val="18"/>
                      <w:szCs w:val="18"/>
                    </w:rPr>
                    <w:t>Upravljalna konzola nastavljiva levo-desno, ter po višini; primerno tudi za delo stoje.</w:t>
                  </w:r>
                </w:p>
                <w:p w14:paraId="460BD038" w14:textId="77777777" w:rsidR="009D5D6B" w:rsidRDefault="00000000">
                  <w:pPr>
                    <w:numPr>
                      <w:ilvl w:val="0"/>
                      <w:numId w:val="24"/>
                    </w:numPr>
                    <w:rPr>
                      <w:rFonts w:ascii="Arial" w:hAnsi="Arial" w:cs="Arial"/>
                      <w:color w:val="000000"/>
                      <w:sz w:val="18"/>
                      <w:szCs w:val="18"/>
                    </w:rPr>
                  </w:pPr>
                  <w:r>
                    <w:rPr>
                      <w:rFonts w:ascii="Arial" w:hAnsi="Arial" w:cs="Arial"/>
                      <w:color w:val="000000"/>
                      <w:position w:val="-2"/>
                      <w:sz w:val="18"/>
                      <w:szCs w:val="18"/>
                    </w:rPr>
                    <w:t>Upravljanje s pomočjo dotikalnega zaslona z diagonalo vsaj 10 palcev.</w:t>
                  </w:r>
                </w:p>
                <w:p w14:paraId="4E3FBD53" w14:textId="77777777" w:rsidR="009D5D6B" w:rsidRDefault="00000000">
                  <w:pPr>
                    <w:numPr>
                      <w:ilvl w:val="0"/>
                      <w:numId w:val="24"/>
                    </w:numPr>
                    <w:rPr>
                      <w:rFonts w:ascii="Arial" w:hAnsi="Arial" w:cs="Arial"/>
                      <w:color w:val="000000"/>
                      <w:sz w:val="18"/>
                      <w:szCs w:val="18"/>
                    </w:rPr>
                  </w:pPr>
                  <w:r>
                    <w:rPr>
                      <w:rFonts w:ascii="Arial" w:hAnsi="Arial" w:cs="Arial"/>
                      <w:color w:val="000000"/>
                      <w:position w:val="-2"/>
                      <w:sz w:val="18"/>
                      <w:szCs w:val="18"/>
                    </w:rPr>
                    <w:t>Vsaj 4 aktivna priključna mesta za UZ sonde, ter dodatno za CW sondo.</w:t>
                  </w:r>
                </w:p>
                <w:p w14:paraId="7E4EEFD7" w14:textId="77777777" w:rsidR="009D5D6B" w:rsidRDefault="00000000">
                  <w:pPr>
                    <w:numPr>
                      <w:ilvl w:val="0"/>
                      <w:numId w:val="24"/>
                    </w:numPr>
                    <w:rPr>
                      <w:rFonts w:ascii="Arial" w:hAnsi="Arial" w:cs="Arial"/>
                      <w:color w:val="000000"/>
                      <w:sz w:val="18"/>
                      <w:szCs w:val="18"/>
                    </w:rPr>
                  </w:pPr>
                  <w:r>
                    <w:rPr>
                      <w:rFonts w:ascii="Arial" w:hAnsi="Arial" w:cs="Arial"/>
                      <w:color w:val="000000"/>
                      <w:position w:val="-2"/>
                      <w:sz w:val="18"/>
                      <w:szCs w:val="18"/>
                    </w:rPr>
                    <w:t>Možni prikazi:</w:t>
                  </w:r>
                </w:p>
              </w:tc>
            </w:tr>
          </w:tbl>
          <w:p w14:paraId="752B7CE5" w14:textId="77777777" w:rsidR="009D5D6B" w:rsidRDefault="009D5D6B"/>
          <w:tbl>
            <w:tblPr>
              <w:tblStyle w:val="NormalTablePHPDOCX"/>
              <w:tblW w:w="0" w:type="auto"/>
              <w:tblLook w:val="04A0" w:firstRow="1" w:lastRow="0" w:firstColumn="1" w:lastColumn="0" w:noHBand="0" w:noVBand="1"/>
            </w:tblPr>
            <w:tblGrid>
              <w:gridCol w:w="4187"/>
            </w:tblGrid>
            <w:tr w:rsidR="009D5D6B" w14:paraId="7C3BD4EF" w14:textId="77777777">
              <w:tc>
                <w:tcPr>
                  <w:tcW w:w="0" w:type="auto"/>
                  <w:tcMar>
                    <w:top w:w="0" w:type="auto"/>
                    <w:bottom w:w="0" w:type="auto"/>
                  </w:tcMar>
                </w:tcPr>
                <w:p w14:paraId="2063420C" w14:textId="77777777" w:rsidR="009D5D6B" w:rsidRDefault="00000000">
                  <w:pPr>
                    <w:numPr>
                      <w:ilvl w:val="0"/>
                      <w:numId w:val="25"/>
                    </w:numPr>
                    <w:rPr>
                      <w:rFonts w:ascii="Arial" w:hAnsi="Arial" w:cs="Arial"/>
                      <w:color w:val="000000"/>
                      <w:sz w:val="18"/>
                      <w:szCs w:val="18"/>
                    </w:rPr>
                  </w:pPr>
                  <w:r>
                    <w:rPr>
                      <w:rFonts w:ascii="Arial" w:hAnsi="Arial" w:cs="Arial"/>
                      <w:color w:val="000000"/>
                      <w:position w:val="-2"/>
                      <w:sz w:val="18"/>
                      <w:szCs w:val="18"/>
                    </w:rPr>
                    <w:t>B prikaz</w:t>
                  </w:r>
                </w:p>
                <w:p w14:paraId="1AE98CB8" w14:textId="77777777" w:rsidR="009D5D6B" w:rsidRDefault="00000000">
                  <w:pPr>
                    <w:numPr>
                      <w:ilvl w:val="0"/>
                      <w:numId w:val="25"/>
                    </w:numPr>
                    <w:rPr>
                      <w:rFonts w:ascii="Arial" w:hAnsi="Arial" w:cs="Arial"/>
                      <w:color w:val="000000"/>
                      <w:sz w:val="18"/>
                      <w:szCs w:val="18"/>
                    </w:rPr>
                  </w:pPr>
                  <w:r>
                    <w:rPr>
                      <w:rFonts w:ascii="Arial" w:hAnsi="Arial" w:cs="Arial"/>
                      <w:color w:val="000000"/>
                      <w:position w:val="-2"/>
                      <w:sz w:val="18"/>
                      <w:szCs w:val="18"/>
                    </w:rPr>
                    <w:t>M prikaz</w:t>
                  </w:r>
                </w:p>
                <w:p w14:paraId="0CC837D4" w14:textId="77777777" w:rsidR="009D5D6B" w:rsidRDefault="00000000">
                  <w:pPr>
                    <w:numPr>
                      <w:ilvl w:val="0"/>
                      <w:numId w:val="25"/>
                    </w:numPr>
                    <w:rPr>
                      <w:rFonts w:ascii="Arial" w:hAnsi="Arial" w:cs="Arial"/>
                      <w:color w:val="000000"/>
                      <w:sz w:val="18"/>
                      <w:szCs w:val="18"/>
                    </w:rPr>
                  </w:pPr>
                  <w:r>
                    <w:rPr>
                      <w:rFonts w:ascii="Arial" w:hAnsi="Arial" w:cs="Arial"/>
                      <w:color w:val="000000"/>
                      <w:position w:val="-2"/>
                      <w:sz w:val="18"/>
                      <w:szCs w:val="18"/>
                    </w:rPr>
                    <w:t>PW (Pulzni)Doppler,</w:t>
                  </w:r>
                </w:p>
                <w:p w14:paraId="78127057" w14:textId="77777777" w:rsidR="009D5D6B" w:rsidRDefault="00000000">
                  <w:pPr>
                    <w:numPr>
                      <w:ilvl w:val="0"/>
                      <w:numId w:val="25"/>
                    </w:numPr>
                    <w:rPr>
                      <w:rFonts w:ascii="Arial" w:hAnsi="Arial" w:cs="Arial"/>
                      <w:color w:val="000000"/>
                      <w:sz w:val="18"/>
                      <w:szCs w:val="18"/>
                    </w:rPr>
                  </w:pPr>
                  <w:r>
                    <w:rPr>
                      <w:rFonts w:ascii="Arial" w:hAnsi="Arial" w:cs="Arial"/>
                      <w:color w:val="000000"/>
                      <w:position w:val="-2"/>
                      <w:sz w:val="18"/>
                      <w:szCs w:val="18"/>
                    </w:rPr>
                    <w:t>CW Doppler,</w:t>
                  </w:r>
                </w:p>
                <w:p w14:paraId="766CBFE0" w14:textId="77777777" w:rsidR="009D5D6B" w:rsidRDefault="00000000">
                  <w:pPr>
                    <w:numPr>
                      <w:ilvl w:val="0"/>
                      <w:numId w:val="25"/>
                    </w:numPr>
                    <w:rPr>
                      <w:rFonts w:ascii="Arial" w:hAnsi="Arial" w:cs="Arial"/>
                      <w:color w:val="000000"/>
                      <w:sz w:val="18"/>
                      <w:szCs w:val="18"/>
                    </w:rPr>
                  </w:pPr>
                  <w:r>
                    <w:rPr>
                      <w:rFonts w:ascii="Arial" w:hAnsi="Arial" w:cs="Arial"/>
                      <w:color w:val="000000"/>
                      <w:position w:val="-2"/>
                      <w:sz w:val="18"/>
                      <w:szCs w:val="18"/>
                    </w:rPr>
                    <w:t>PD (</w:t>
                  </w:r>
                  <w:proofErr w:type="spellStart"/>
                  <w:r>
                    <w:rPr>
                      <w:rFonts w:ascii="Arial" w:hAnsi="Arial" w:cs="Arial"/>
                      <w:color w:val="000000"/>
                      <w:position w:val="-2"/>
                      <w:sz w:val="18"/>
                      <w:szCs w:val="18"/>
                    </w:rPr>
                    <w:t>Power</w:t>
                  </w:r>
                  <w:proofErr w:type="spellEnd"/>
                  <w:r>
                    <w:rPr>
                      <w:rFonts w:ascii="Arial" w:hAnsi="Arial" w:cs="Arial"/>
                      <w:color w:val="000000"/>
                      <w:position w:val="-2"/>
                      <w:sz w:val="18"/>
                      <w:szCs w:val="18"/>
                    </w:rPr>
                    <w:t>) Doppler,</w:t>
                  </w:r>
                </w:p>
                <w:p w14:paraId="4509E165" w14:textId="77777777" w:rsidR="009D5D6B" w:rsidRDefault="00000000">
                  <w:pPr>
                    <w:numPr>
                      <w:ilvl w:val="0"/>
                      <w:numId w:val="25"/>
                    </w:numPr>
                    <w:rPr>
                      <w:rFonts w:ascii="Arial" w:hAnsi="Arial" w:cs="Arial"/>
                      <w:color w:val="000000"/>
                      <w:sz w:val="18"/>
                      <w:szCs w:val="18"/>
                    </w:rPr>
                  </w:pPr>
                  <w:r>
                    <w:rPr>
                      <w:rFonts w:ascii="Arial" w:hAnsi="Arial" w:cs="Arial"/>
                      <w:color w:val="000000"/>
                      <w:position w:val="-2"/>
                      <w:sz w:val="18"/>
                      <w:szCs w:val="18"/>
                    </w:rPr>
                    <w:t>Barvni Doppler,</w:t>
                  </w:r>
                </w:p>
                <w:p w14:paraId="2718C49F" w14:textId="77777777" w:rsidR="009D5D6B" w:rsidRDefault="00000000">
                  <w:pPr>
                    <w:numPr>
                      <w:ilvl w:val="0"/>
                      <w:numId w:val="25"/>
                    </w:numPr>
                    <w:rPr>
                      <w:rFonts w:ascii="Arial" w:hAnsi="Arial" w:cs="Arial"/>
                      <w:color w:val="000000"/>
                      <w:sz w:val="18"/>
                      <w:szCs w:val="18"/>
                    </w:rPr>
                  </w:pPr>
                  <w:proofErr w:type="spellStart"/>
                  <w:r>
                    <w:rPr>
                      <w:rFonts w:ascii="Arial" w:hAnsi="Arial" w:cs="Arial"/>
                      <w:color w:val="000000"/>
                      <w:position w:val="-2"/>
                      <w:sz w:val="18"/>
                      <w:szCs w:val="18"/>
                    </w:rPr>
                    <w:t>Triplex</w:t>
                  </w:r>
                  <w:proofErr w:type="spellEnd"/>
                  <w:r>
                    <w:rPr>
                      <w:rFonts w:ascii="Arial" w:hAnsi="Arial" w:cs="Arial"/>
                      <w:color w:val="000000"/>
                      <w:position w:val="-2"/>
                      <w:sz w:val="18"/>
                      <w:szCs w:val="18"/>
                    </w:rPr>
                    <w:t xml:space="preserve"> prikaz (B + PW + Barvni Doppler)</w:t>
                  </w:r>
                </w:p>
              </w:tc>
            </w:tr>
          </w:tbl>
          <w:p w14:paraId="1E64D87A" w14:textId="77777777" w:rsidR="009D5D6B" w:rsidRDefault="009D5D6B"/>
          <w:tbl>
            <w:tblPr>
              <w:tblStyle w:val="NormalTablePHPDOCX"/>
              <w:tblW w:w="0" w:type="auto"/>
              <w:tblLook w:val="04A0" w:firstRow="1" w:lastRow="0" w:firstColumn="1" w:lastColumn="0" w:noHBand="0" w:noVBand="1"/>
            </w:tblPr>
            <w:tblGrid>
              <w:gridCol w:w="8854"/>
            </w:tblGrid>
            <w:tr w:rsidR="009D5D6B" w14:paraId="6111F61C" w14:textId="77777777">
              <w:tc>
                <w:tcPr>
                  <w:tcW w:w="0" w:type="auto"/>
                  <w:tcMar>
                    <w:top w:w="0" w:type="auto"/>
                    <w:bottom w:w="0" w:type="auto"/>
                  </w:tcMar>
                </w:tcPr>
                <w:p w14:paraId="1DD17958" w14:textId="77777777" w:rsidR="009D5D6B" w:rsidRDefault="00000000">
                  <w:pPr>
                    <w:numPr>
                      <w:ilvl w:val="0"/>
                      <w:numId w:val="26"/>
                    </w:numPr>
                    <w:rPr>
                      <w:rFonts w:ascii="Arial" w:hAnsi="Arial" w:cs="Arial"/>
                      <w:color w:val="000000"/>
                      <w:sz w:val="18"/>
                      <w:szCs w:val="18"/>
                    </w:rPr>
                  </w:pPr>
                  <w:r>
                    <w:rPr>
                      <w:rFonts w:ascii="Arial" w:hAnsi="Arial" w:cs="Arial"/>
                      <w:color w:val="000000"/>
                      <w:position w:val="-2"/>
                      <w:sz w:val="18"/>
                      <w:szCs w:val="18"/>
                    </w:rPr>
                    <w:t>Penetracija UZ snopa vsaj do 48 cm.</w:t>
                  </w:r>
                </w:p>
                <w:p w14:paraId="0828E137" w14:textId="77777777" w:rsidR="009D5D6B" w:rsidRDefault="00000000">
                  <w:pPr>
                    <w:numPr>
                      <w:ilvl w:val="0"/>
                      <w:numId w:val="26"/>
                    </w:numPr>
                    <w:rPr>
                      <w:rFonts w:ascii="Arial" w:hAnsi="Arial" w:cs="Arial"/>
                      <w:color w:val="000000"/>
                      <w:sz w:val="18"/>
                      <w:szCs w:val="18"/>
                    </w:rPr>
                  </w:pPr>
                  <w:r>
                    <w:rPr>
                      <w:rFonts w:ascii="Arial" w:hAnsi="Arial" w:cs="Arial"/>
                      <w:color w:val="000000"/>
                      <w:position w:val="-2"/>
                      <w:sz w:val="18"/>
                      <w:szCs w:val="18"/>
                    </w:rPr>
                    <w:t>Zmogljivost generiranja UZ slike: vsaj 2056 UZ slik/s</w:t>
                  </w:r>
                </w:p>
                <w:p w14:paraId="2354AFF5" w14:textId="77777777" w:rsidR="009D5D6B" w:rsidRDefault="00000000">
                  <w:pPr>
                    <w:numPr>
                      <w:ilvl w:val="0"/>
                      <w:numId w:val="26"/>
                    </w:numPr>
                    <w:rPr>
                      <w:rFonts w:ascii="Arial" w:hAnsi="Arial" w:cs="Arial"/>
                      <w:color w:val="000000"/>
                      <w:sz w:val="18"/>
                      <w:szCs w:val="18"/>
                    </w:rPr>
                  </w:pPr>
                  <w:r>
                    <w:rPr>
                      <w:rFonts w:ascii="Arial" w:hAnsi="Arial" w:cs="Arial"/>
                      <w:color w:val="000000"/>
                      <w:position w:val="-2"/>
                      <w:sz w:val="18"/>
                      <w:szCs w:val="18"/>
                    </w:rPr>
                    <w:t>Frekvenčno območje generatorja UZ snopa: 2 – 22 MHz</w:t>
                  </w:r>
                </w:p>
                <w:p w14:paraId="02EF0D98" w14:textId="77777777" w:rsidR="009D5D6B" w:rsidRDefault="00000000">
                  <w:pPr>
                    <w:numPr>
                      <w:ilvl w:val="0"/>
                      <w:numId w:val="26"/>
                    </w:numPr>
                    <w:rPr>
                      <w:rFonts w:ascii="Arial" w:hAnsi="Arial" w:cs="Arial"/>
                      <w:color w:val="000000"/>
                      <w:sz w:val="18"/>
                      <w:szCs w:val="18"/>
                    </w:rPr>
                  </w:pPr>
                  <w:r>
                    <w:rPr>
                      <w:rFonts w:ascii="Arial" w:hAnsi="Arial" w:cs="Arial"/>
                      <w:color w:val="000000"/>
                      <w:position w:val="-2"/>
                      <w:sz w:val="18"/>
                      <w:szCs w:val="18"/>
                    </w:rPr>
                    <w:t>Programska oprema za eliminiranje šuma in izboljšanje kontrasta v UZ sliki (»</w:t>
                  </w:r>
                  <w:proofErr w:type="spellStart"/>
                  <w:r>
                    <w:rPr>
                      <w:rFonts w:ascii="Arial" w:hAnsi="Arial" w:cs="Arial"/>
                      <w:color w:val="000000"/>
                      <w:position w:val="-2"/>
                      <w:sz w:val="18"/>
                      <w:szCs w:val="18"/>
                    </w:rPr>
                    <w:t>speckle</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reduction</w:t>
                  </w:r>
                  <w:proofErr w:type="spellEnd"/>
                  <w:r>
                    <w:rPr>
                      <w:rFonts w:ascii="Arial" w:hAnsi="Arial" w:cs="Arial"/>
                      <w:color w:val="000000"/>
                      <w:position w:val="-2"/>
                      <w:sz w:val="18"/>
                      <w:szCs w:val="18"/>
                    </w:rPr>
                    <w:t>«).</w:t>
                  </w:r>
                </w:p>
                <w:p w14:paraId="27E92D8D" w14:textId="77777777" w:rsidR="009D5D6B" w:rsidRDefault="00000000">
                  <w:pPr>
                    <w:numPr>
                      <w:ilvl w:val="0"/>
                      <w:numId w:val="26"/>
                    </w:numPr>
                    <w:rPr>
                      <w:rFonts w:ascii="Arial" w:hAnsi="Arial" w:cs="Arial"/>
                      <w:color w:val="000000"/>
                      <w:sz w:val="18"/>
                      <w:szCs w:val="18"/>
                    </w:rPr>
                  </w:pPr>
                  <w:r>
                    <w:rPr>
                      <w:rFonts w:ascii="Arial" w:hAnsi="Arial" w:cs="Arial"/>
                      <w:color w:val="000000"/>
                      <w:position w:val="-2"/>
                      <w:sz w:val="18"/>
                      <w:szCs w:val="18"/>
                    </w:rPr>
                    <w:t>Programska oprema za sestavljeni UZ prikaz (»</w:t>
                  </w:r>
                  <w:proofErr w:type="spellStart"/>
                  <w:r>
                    <w:rPr>
                      <w:rFonts w:ascii="Arial" w:hAnsi="Arial" w:cs="Arial"/>
                      <w:color w:val="000000"/>
                      <w:position w:val="-2"/>
                      <w:sz w:val="18"/>
                      <w:szCs w:val="18"/>
                    </w:rPr>
                    <w:t>compound</w:t>
                  </w:r>
                  <w:proofErr w:type="spellEnd"/>
                  <w:r>
                    <w:rPr>
                      <w:rFonts w:ascii="Arial" w:hAnsi="Arial" w:cs="Arial"/>
                      <w:color w:val="000000"/>
                      <w:position w:val="-2"/>
                      <w:sz w:val="18"/>
                      <w:szCs w:val="18"/>
                    </w:rPr>
                    <w:t>«) –UZ slika sestavljena iz vsaj 7-ih pod različnimi koti posnetih UZ slik, tudi v kombinaciji z Barvnim Dopplerjem, Kodiranimi harmoniki in pulznim Dopplerjem..</w:t>
                  </w:r>
                </w:p>
                <w:p w14:paraId="37854FF2" w14:textId="77777777" w:rsidR="009D5D6B" w:rsidRDefault="00000000">
                  <w:pPr>
                    <w:numPr>
                      <w:ilvl w:val="0"/>
                      <w:numId w:val="26"/>
                    </w:numPr>
                    <w:rPr>
                      <w:rFonts w:ascii="Arial" w:hAnsi="Arial" w:cs="Arial"/>
                      <w:color w:val="000000"/>
                      <w:sz w:val="18"/>
                      <w:szCs w:val="18"/>
                    </w:rPr>
                  </w:pPr>
                  <w:r>
                    <w:rPr>
                      <w:rFonts w:ascii="Arial" w:hAnsi="Arial" w:cs="Arial"/>
                      <w:color w:val="000000"/>
                      <w:position w:val="-2"/>
                      <w:sz w:val="18"/>
                      <w:szCs w:val="18"/>
                    </w:rPr>
                    <w:t xml:space="preserve">Dinamično območje sistema vsaj 320 </w:t>
                  </w:r>
                  <w:proofErr w:type="spellStart"/>
                  <w:r>
                    <w:rPr>
                      <w:rFonts w:ascii="Arial" w:hAnsi="Arial" w:cs="Arial"/>
                      <w:color w:val="000000"/>
                      <w:position w:val="-2"/>
                      <w:sz w:val="18"/>
                      <w:szCs w:val="18"/>
                    </w:rPr>
                    <w:t>dB</w:t>
                  </w:r>
                  <w:proofErr w:type="spellEnd"/>
                  <w:r>
                    <w:rPr>
                      <w:rFonts w:ascii="Arial" w:hAnsi="Arial" w:cs="Arial"/>
                      <w:color w:val="000000"/>
                      <w:position w:val="-2"/>
                      <w:sz w:val="18"/>
                      <w:szCs w:val="18"/>
                    </w:rPr>
                    <w:t>.</w:t>
                  </w:r>
                </w:p>
                <w:p w14:paraId="1058B99A" w14:textId="77777777" w:rsidR="009D5D6B" w:rsidRDefault="00000000">
                  <w:pPr>
                    <w:numPr>
                      <w:ilvl w:val="0"/>
                      <w:numId w:val="26"/>
                    </w:numPr>
                    <w:rPr>
                      <w:rFonts w:ascii="Arial" w:hAnsi="Arial" w:cs="Arial"/>
                      <w:color w:val="000000"/>
                      <w:sz w:val="18"/>
                      <w:szCs w:val="18"/>
                    </w:rPr>
                  </w:pPr>
                  <w:r>
                    <w:rPr>
                      <w:rFonts w:ascii="Arial" w:hAnsi="Arial" w:cs="Arial"/>
                      <w:color w:val="000000"/>
                      <w:position w:val="-2"/>
                      <w:sz w:val="18"/>
                      <w:szCs w:val="18"/>
                    </w:rPr>
                    <w:t>Večstopenjska povečava žive in zamrznjene slike z visoko resolucijo (»</w:t>
                  </w:r>
                  <w:proofErr w:type="spellStart"/>
                  <w:r>
                    <w:rPr>
                      <w:rFonts w:ascii="Arial" w:hAnsi="Arial" w:cs="Arial"/>
                      <w:color w:val="000000"/>
                      <w:position w:val="-2"/>
                      <w:sz w:val="18"/>
                      <w:szCs w:val="18"/>
                    </w:rPr>
                    <w:t>write</w:t>
                  </w:r>
                  <w:proofErr w:type="spellEnd"/>
                  <w:r>
                    <w:rPr>
                      <w:rFonts w:ascii="Arial" w:hAnsi="Arial" w:cs="Arial"/>
                      <w:color w:val="000000"/>
                      <w:position w:val="-2"/>
                      <w:sz w:val="18"/>
                      <w:szCs w:val="18"/>
                    </w:rPr>
                    <w:t xml:space="preserve"> zoom« in »</w:t>
                  </w:r>
                  <w:proofErr w:type="spellStart"/>
                  <w:r>
                    <w:rPr>
                      <w:rFonts w:ascii="Arial" w:hAnsi="Arial" w:cs="Arial"/>
                      <w:color w:val="000000"/>
                      <w:position w:val="-2"/>
                      <w:sz w:val="18"/>
                      <w:szCs w:val="18"/>
                    </w:rPr>
                    <w:t>read</w:t>
                  </w:r>
                  <w:proofErr w:type="spellEnd"/>
                  <w:r>
                    <w:rPr>
                      <w:rFonts w:ascii="Arial" w:hAnsi="Arial" w:cs="Arial"/>
                      <w:color w:val="000000"/>
                      <w:position w:val="-2"/>
                      <w:sz w:val="18"/>
                      <w:szCs w:val="18"/>
                    </w:rPr>
                    <w:t xml:space="preserve"> zoom«) .</w:t>
                  </w:r>
                </w:p>
                <w:p w14:paraId="36D515BF" w14:textId="77777777" w:rsidR="009D5D6B" w:rsidRDefault="00000000">
                  <w:pPr>
                    <w:numPr>
                      <w:ilvl w:val="0"/>
                      <w:numId w:val="26"/>
                    </w:numPr>
                    <w:rPr>
                      <w:rFonts w:ascii="Arial" w:hAnsi="Arial" w:cs="Arial"/>
                      <w:color w:val="000000"/>
                      <w:sz w:val="18"/>
                      <w:szCs w:val="18"/>
                    </w:rPr>
                  </w:pPr>
                  <w:r>
                    <w:rPr>
                      <w:rFonts w:ascii="Arial" w:hAnsi="Arial" w:cs="Arial"/>
                      <w:color w:val="000000"/>
                      <w:position w:val="-2"/>
                      <w:sz w:val="18"/>
                      <w:szCs w:val="18"/>
                    </w:rPr>
                    <w:t>Zaradi lažjega in enostavnejšega transportiranja naj teža ne presega 115kg</w:t>
                  </w:r>
                </w:p>
                <w:p w14:paraId="27B02132" w14:textId="77777777" w:rsidR="009D5D6B" w:rsidRDefault="00000000">
                  <w:pPr>
                    <w:numPr>
                      <w:ilvl w:val="0"/>
                      <w:numId w:val="26"/>
                    </w:numPr>
                    <w:rPr>
                      <w:rFonts w:ascii="Arial" w:hAnsi="Arial" w:cs="Arial"/>
                      <w:color w:val="000000"/>
                      <w:sz w:val="18"/>
                      <w:szCs w:val="18"/>
                    </w:rPr>
                  </w:pPr>
                  <w:r>
                    <w:rPr>
                      <w:rFonts w:ascii="Arial" w:hAnsi="Arial" w:cs="Arial"/>
                      <w:color w:val="000000"/>
                      <w:position w:val="-2"/>
                      <w:sz w:val="18"/>
                      <w:szCs w:val="18"/>
                    </w:rPr>
                    <w:t xml:space="preserve">Aparat naj omogoča trajno shranjevanje oz. dokumentiranje podatkov na trdi disk in USB spominske medije, kakor tudi shranjevanje surovih ( </w:t>
                  </w:r>
                  <w:proofErr w:type="spellStart"/>
                  <w:r>
                    <w:rPr>
                      <w:rFonts w:ascii="Arial" w:hAnsi="Arial" w:cs="Arial"/>
                      <w:color w:val="000000"/>
                      <w:position w:val="-2"/>
                      <w:sz w:val="18"/>
                      <w:szCs w:val="18"/>
                    </w:rPr>
                    <w:t>Raw</w:t>
                  </w:r>
                  <w:proofErr w:type="spellEnd"/>
                  <w:r>
                    <w:rPr>
                      <w:rFonts w:ascii="Arial" w:hAnsi="Arial" w:cs="Arial"/>
                      <w:color w:val="000000"/>
                      <w:position w:val="-2"/>
                      <w:sz w:val="18"/>
                      <w:szCs w:val="18"/>
                    </w:rPr>
                    <w:t xml:space="preserve"> data) UZ podatkov z možnostjo naknadne obdelave</w:t>
                  </w:r>
                </w:p>
                <w:p w14:paraId="2AF648B7" w14:textId="77777777" w:rsidR="009D5D6B" w:rsidRDefault="00000000">
                  <w:pPr>
                    <w:numPr>
                      <w:ilvl w:val="0"/>
                      <w:numId w:val="26"/>
                    </w:numPr>
                    <w:rPr>
                      <w:rFonts w:ascii="Arial" w:hAnsi="Arial" w:cs="Arial"/>
                      <w:color w:val="000000"/>
                      <w:sz w:val="18"/>
                      <w:szCs w:val="18"/>
                    </w:rPr>
                  </w:pPr>
                  <w:r>
                    <w:rPr>
                      <w:rFonts w:ascii="Arial" w:hAnsi="Arial" w:cs="Arial"/>
                      <w:color w:val="000000"/>
                      <w:position w:val="-2"/>
                      <w:sz w:val="18"/>
                      <w:szCs w:val="18"/>
                    </w:rPr>
                    <w:t>Programska in strojna oprema za Harmonski prikaz tkiva (tkivni harmonik) na vseh ponujenih UZ sondah, kakor tudi prikaz s kodiranimi harmoniki.</w:t>
                  </w:r>
                </w:p>
                <w:p w14:paraId="45506E3F" w14:textId="77777777" w:rsidR="009D5D6B" w:rsidRDefault="00000000">
                  <w:pPr>
                    <w:numPr>
                      <w:ilvl w:val="0"/>
                      <w:numId w:val="26"/>
                    </w:numPr>
                    <w:rPr>
                      <w:rFonts w:ascii="Arial" w:hAnsi="Arial" w:cs="Arial"/>
                      <w:color w:val="000000"/>
                      <w:sz w:val="18"/>
                      <w:szCs w:val="18"/>
                    </w:rPr>
                  </w:pPr>
                  <w:r>
                    <w:rPr>
                      <w:rFonts w:ascii="Arial" w:hAnsi="Arial" w:cs="Arial"/>
                      <w:color w:val="000000"/>
                      <w:position w:val="-2"/>
                      <w:sz w:val="18"/>
                      <w:szCs w:val="18"/>
                    </w:rPr>
                    <w:t>Avtomatična optimizacija B-slike, TGC ter Spektralnega Dopplerja.</w:t>
                  </w:r>
                </w:p>
                <w:p w14:paraId="39A23197" w14:textId="77777777" w:rsidR="009D5D6B" w:rsidRDefault="00000000">
                  <w:pPr>
                    <w:numPr>
                      <w:ilvl w:val="0"/>
                      <w:numId w:val="26"/>
                    </w:numPr>
                    <w:rPr>
                      <w:rFonts w:ascii="Arial" w:hAnsi="Arial" w:cs="Arial"/>
                      <w:color w:val="000000"/>
                      <w:sz w:val="18"/>
                      <w:szCs w:val="18"/>
                    </w:rPr>
                  </w:pPr>
                  <w:r>
                    <w:rPr>
                      <w:rFonts w:ascii="Arial" w:hAnsi="Arial" w:cs="Arial"/>
                      <w:color w:val="000000"/>
                      <w:position w:val="-2"/>
                      <w:sz w:val="18"/>
                      <w:szCs w:val="18"/>
                    </w:rPr>
                    <w:t xml:space="preserve">Samodejne </w:t>
                  </w:r>
                  <w:proofErr w:type="spellStart"/>
                  <w:r>
                    <w:rPr>
                      <w:rFonts w:ascii="Arial" w:hAnsi="Arial" w:cs="Arial"/>
                      <w:color w:val="000000"/>
                      <w:position w:val="-2"/>
                      <w:sz w:val="18"/>
                      <w:szCs w:val="18"/>
                    </w:rPr>
                    <w:t>Dopplerske</w:t>
                  </w:r>
                  <w:proofErr w:type="spellEnd"/>
                  <w:r>
                    <w:rPr>
                      <w:rFonts w:ascii="Arial" w:hAnsi="Arial" w:cs="Arial"/>
                      <w:color w:val="000000"/>
                      <w:position w:val="-2"/>
                      <w:sz w:val="18"/>
                      <w:szCs w:val="18"/>
                    </w:rPr>
                    <w:t xml:space="preserve"> meritve v živi in zamrznjeni sliki.</w:t>
                  </w:r>
                </w:p>
                <w:p w14:paraId="1E554B5E" w14:textId="77777777" w:rsidR="009D5D6B" w:rsidRDefault="00000000">
                  <w:pPr>
                    <w:numPr>
                      <w:ilvl w:val="0"/>
                      <w:numId w:val="26"/>
                    </w:numPr>
                    <w:rPr>
                      <w:rFonts w:ascii="Arial" w:hAnsi="Arial" w:cs="Arial"/>
                      <w:color w:val="000000"/>
                      <w:sz w:val="18"/>
                      <w:szCs w:val="18"/>
                    </w:rPr>
                  </w:pPr>
                  <w:r>
                    <w:rPr>
                      <w:rFonts w:ascii="Arial" w:hAnsi="Arial" w:cs="Arial"/>
                      <w:color w:val="000000"/>
                      <w:position w:val="-2"/>
                      <w:sz w:val="18"/>
                      <w:szCs w:val="18"/>
                    </w:rPr>
                    <w:t>Zraven tovarniških tudi pred nastavitve po želji uporabnika.</w:t>
                  </w:r>
                </w:p>
                <w:p w14:paraId="49392300" w14:textId="77777777" w:rsidR="009D5D6B" w:rsidRDefault="00000000">
                  <w:pPr>
                    <w:numPr>
                      <w:ilvl w:val="0"/>
                      <w:numId w:val="26"/>
                    </w:numPr>
                    <w:rPr>
                      <w:rFonts w:ascii="Arial" w:hAnsi="Arial" w:cs="Arial"/>
                      <w:color w:val="000000"/>
                      <w:sz w:val="18"/>
                      <w:szCs w:val="18"/>
                    </w:rPr>
                  </w:pPr>
                  <w:r>
                    <w:rPr>
                      <w:rFonts w:ascii="Arial" w:hAnsi="Arial" w:cs="Arial"/>
                      <w:color w:val="000000"/>
                      <w:position w:val="-2"/>
                      <w:sz w:val="18"/>
                      <w:szCs w:val="18"/>
                    </w:rPr>
                    <w:t>Programska oprema za »</w:t>
                  </w:r>
                  <w:proofErr w:type="spellStart"/>
                  <w:r>
                    <w:rPr>
                      <w:rFonts w:ascii="Arial" w:hAnsi="Arial" w:cs="Arial"/>
                      <w:color w:val="000000"/>
                      <w:position w:val="-2"/>
                      <w:sz w:val="18"/>
                      <w:szCs w:val="18"/>
                    </w:rPr>
                    <w:t>Share</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Wave</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Elastografijo</w:t>
                  </w:r>
                  <w:proofErr w:type="spellEnd"/>
                  <w:r>
                    <w:rPr>
                      <w:rFonts w:ascii="Arial" w:hAnsi="Arial" w:cs="Arial"/>
                      <w:color w:val="000000"/>
                      <w:position w:val="-2"/>
                      <w:sz w:val="18"/>
                      <w:szCs w:val="18"/>
                    </w:rPr>
                    <w:t xml:space="preserve">, kakor tudi programska oprema za oceno </w:t>
                  </w:r>
                  <w:proofErr w:type="spellStart"/>
                  <w:r>
                    <w:rPr>
                      <w:rFonts w:ascii="Arial" w:hAnsi="Arial" w:cs="Arial"/>
                      <w:color w:val="000000"/>
                      <w:position w:val="-2"/>
                      <w:sz w:val="18"/>
                      <w:szCs w:val="18"/>
                    </w:rPr>
                    <w:t>atenuacije</w:t>
                  </w:r>
                  <w:proofErr w:type="spellEnd"/>
                  <w:r>
                    <w:rPr>
                      <w:rFonts w:ascii="Arial" w:hAnsi="Arial" w:cs="Arial"/>
                      <w:color w:val="000000"/>
                      <w:position w:val="-2"/>
                      <w:sz w:val="18"/>
                      <w:szCs w:val="18"/>
                    </w:rPr>
                    <w:t xml:space="preserve"> UZ signala v jetrih ( kot npr. UGAP)</w:t>
                  </w:r>
                </w:p>
                <w:p w14:paraId="30008647" w14:textId="77777777" w:rsidR="009D5D6B" w:rsidRDefault="00000000">
                  <w:pPr>
                    <w:numPr>
                      <w:ilvl w:val="0"/>
                      <w:numId w:val="26"/>
                    </w:numPr>
                    <w:rPr>
                      <w:rFonts w:ascii="Arial" w:hAnsi="Arial" w:cs="Arial"/>
                      <w:color w:val="000000"/>
                      <w:sz w:val="18"/>
                      <w:szCs w:val="18"/>
                    </w:rPr>
                  </w:pPr>
                  <w:r>
                    <w:rPr>
                      <w:rFonts w:ascii="Arial" w:hAnsi="Arial" w:cs="Arial"/>
                      <w:color w:val="000000"/>
                      <w:position w:val="-2"/>
                      <w:sz w:val="18"/>
                      <w:szCs w:val="18"/>
                    </w:rPr>
                    <w:t xml:space="preserve">Prikaz pretokov krvi brez uporabe Dopplerja in kontrastnih sredstev, neodvisen od kota </w:t>
                  </w:r>
                  <w:proofErr w:type="spellStart"/>
                  <w:r>
                    <w:rPr>
                      <w:rFonts w:ascii="Arial" w:hAnsi="Arial" w:cs="Arial"/>
                      <w:color w:val="000000"/>
                      <w:position w:val="-2"/>
                      <w:sz w:val="18"/>
                      <w:szCs w:val="18"/>
                    </w:rPr>
                    <w:t>insonacije</w:t>
                  </w:r>
                  <w:proofErr w:type="spellEnd"/>
                  <w:r>
                    <w:rPr>
                      <w:rFonts w:ascii="Arial" w:hAnsi="Arial" w:cs="Arial"/>
                      <w:color w:val="000000"/>
                      <w:position w:val="-2"/>
                      <w:sz w:val="18"/>
                      <w:szCs w:val="18"/>
                    </w:rPr>
                    <w:t xml:space="preserve"> (kot npr. B-</w:t>
                  </w:r>
                  <w:proofErr w:type="spellStart"/>
                  <w:r>
                    <w:rPr>
                      <w:rFonts w:ascii="Arial" w:hAnsi="Arial" w:cs="Arial"/>
                      <w:color w:val="000000"/>
                      <w:position w:val="-2"/>
                      <w:sz w:val="18"/>
                      <w:szCs w:val="18"/>
                    </w:rPr>
                    <w:t>Flow</w:t>
                  </w:r>
                  <w:proofErr w:type="spellEnd"/>
                  <w:r>
                    <w:rPr>
                      <w:rFonts w:ascii="Arial" w:hAnsi="Arial" w:cs="Arial"/>
                      <w:color w:val="000000"/>
                      <w:position w:val="-2"/>
                      <w:sz w:val="18"/>
                      <w:szCs w:val="18"/>
                    </w:rPr>
                    <w:t xml:space="preserve"> ali podobno z </w:t>
                  </w:r>
                  <w:proofErr w:type="spellStart"/>
                  <w:r>
                    <w:rPr>
                      <w:rFonts w:ascii="Arial" w:hAnsi="Arial" w:cs="Arial"/>
                      <w:color w:val="000000"/>
                      <w:position w:val="-2"/>
                      <w:sz w:val="18"/>
                      <w:szCs w:val="18"/>
                    </w:rPr>
                    <w:t>dopplersko</w:t>
                  </w:r>
                  <w:proofErr w:type="spellEnd"/>
                  <w:r>
                    <w:rPr>
                      <w:rFonts w:ascii="Arial" w:hAnsi="Arial" w:cs="Arial"/>
                      <w:color w:val="000000"/>
                      <w:position w:val="-2"/>
                      <w:sz w:val="18"/>
                      <w:szCs w:val="18"/>
                    </w:rPr>
                    <w:t xml:space="preserve"> tehniko za visoko občutljiv prikaz pretoka krvi)</w:t>
                  </w:r>
                </w:p>
                <w:p w14:paraId="1F2C0C04" w14:textId="77777777" w:rsidR="009D5D6B" w:rsidRDefault="00000000">
                  <w:pPr>
                    <w:numPr>
                      <w:ilvl w:val="0"/>
                      <w:numId w:val="26"/>
                    </w:numPr>
                    <w:rPr>
                      <w:rFonts w:ascii="Arial" w:hAnsi="Arial" w:cs="Arial"/>
                      <w:color w:val="000000"/>
                      <w:sz w:val="18"/>
                      <w:szCs w:val="18"/>
                    </w:rPr>
                  </w:pPr>
                  <w:r>
                    <w:rPr>
                      <w:rFonts w:ascii="Arial" w:hAnsi="Arial" w:cs="Arial"/>
                      <w:color w:val="000000"/>
                      <w:position w:val="-2"/>
                      <w:sz w:val="18"/>
                      <w:szCs w:val="18"/>
                    </w:rPr>
                    <w:t>Vgrajen grelec za gel.</w:t>
                  </w:r>
                </w:p>
                <w:p w14:paraId="77D5AE19" w14:textId="77777777" w:rsidR="009D5D6B" w:rsidRDefault="00000000">
                  <w:pPr>
                    <w:numPr>
                      <w:ilvl w:val="0"/>
                      <w:numId w:val="26"/>
                    </w:numPr>
                    <w:rPr>
                      <w:rFonts w:ascii="Arial" w:hAnsi="Arial" w:cs="Arial"/>
                      <w:color w:val="000000"/>
                      <w:sz w:val="18"/>
                      <w:szCs w:val="18"/>
                    </w:rPr>
                  </w:pPr>
                  <w:r>
                    <w:rPr>
                      <w:rFonts w:ascii="Arial" w:hAnsi="Arial" w:cs="Arial"/>
                      <w:color w:val="000000"/>
                      <w:position w:val="-2"/>
                      <w:sz w:val="18"/>
                      <w:szCs w:val="18"/>
                    </w:rPr>
                    <w:t>Dodatna polica ali nosilec za odlaganje čistil, papirja..</w:t>
                  </w:r>
                </w:p>
                <w:p w14:paraId="5B84DB35" w14:textId="77777777" w:rsidR="009D5D6B" w:rsidRDefault="00000000">
                  <w:pPr>
                    <w:numPr>
                      <w:ilvl w:val="0"/>
                      <w:numId w:val="26"/>
                    </w:numPr>
                    <w:rPr>
                      <w:rFonts w:ascii="Arial" w:hAnsi="Arial" w:cs="Arial"/>
                      <w:color w:val="000000"/>
                      <w:sz w:val="18"/>
                      <w:szCs w:val="18"/>
                    </w:rPr>
                  </w:pPr>
                  <w:r>
                    <w:rPr>
                      <w:rFonts w:ascii="Arial" w:hAnsi="Arial" w:cs="Arial"/>
                      <w:color w:val="000000"/>
                      <w:position w:val="-2"/>
                      <w:sz w:val="18"/>
                      <w:szCs w:val="18"/>
                    </w:rPr>
                    <w:t>DICOM 3.0 vmesnik</w:t>
                  </w:r>
                </w:p>
                <w:p w14:paraId="12DA7046" w14:textId="77777777" w:rsidR="009D5D6B" w:rsidRDefault="00000000">
                  <w:pPr>
                    <w:numPr>
                      <w:ilvl w:val="0"/>
                      <w:numId w:val="26"/>
                    </w:numPr>
                    <w:rPr>
                      <w:rFonts w:ascii="Arial" w:hAnsi="Arial" w:cs="Arial"/>
                      <w:color w:val="000000"/>
                      <w:sz w:val="18"/>
                      <w:szCs w:val="18"/>
                    </w:rPr>
                  </w:pPr>
                  <w:r>
                    <w:rPr>
                      <w:rFonts w:ascii="Arial" w:hAnsi="Arial" w:cs="Arial"/>
                      <w:color w:val="000000"/>
                      <w:position w:val="-2"/>
                      <w:sz w:val="18"/>
                      <w:szCs w:val="18"/>
                    </w:rPr>
                    <w:t>Črno-beli termični tiskalnik.</w:t>
                  </w:r>
                </w:p>
              </w:tc>
            </w:tr>
          </w:tbl>
          <w:p w14:paraId="091B715C" w14:textId="77777777" w:rsidR="009D5D6B" w:rsidRDefault="009D5D6B"/>
          <w:p w14:paraId="6E6FB1E0" w14:textId="77777777" w:rsidR="009D5D6B" w:rsidRDefault="00000000" w:rsidP="008B5F1E">
            <w:pPr>
              <w:spacing w:after="135"/>
              <w:jc w:val="both"/>
              <w:textAlignment w:val="center"/>
            </w:pPr>
            <w:r>
              <w:rPr>
                <w:rFonts w:ascii="Arial" w:hAnsi="Arial" w:cs="Arial"/>
                <w:b/>
                <w:bCs/>
                <w:color w:val="000000"/>
                <w:position w:val="-2"/>
                <w:sz w:val="18"/>
                <w:szCs w:val="18"/>
                <w:u w:val="single"/>
              </w:rPr>
              <w:t>2.Pripadajoče ultrazvočne sonde:</w:t>
            </w:r>
          </w:p>
          <w:p w14:paraId="1DBC337B" w14:textId="73DF0C74" w:rsidR="009D5D6B" w:rsidRDefault="00000000" w:rsidP="008B5F1E">
            <w:pPr>
              <w:spacing w:after="135"/>
              <w:ind w:left="708"/>
              <w:jc w:val="both"/>
              <w:textAlignment w:val="center"/>
            </w:pPr>
            <w:r>
              <w:rPr>
                <w:rFonts w:ascii="Arial" w:hAnsi="Arial" w:cs="Arial"/>
                <w:color w:val="000000"/>
                <w:position w:val="-2"/>
                <w:sz w:val="18"/>
                <w:szCs w:val="18"/>
              </w:rPr>
              <w:t>Dovoljena odstopanja od predpisanih parametrov pri UZ sondah so lahko v mejah +/- 5%.</w:t>
            </w:r>
          </w:p>
          <w:tbl>
            <w:tblPr>
              <w:tblStyle w:val="NormalTablePHPDOCX"/>
              <w:tblW w:w="0" w:type="auto"/>
              <w:tblLook w:val="04A0" w:firstRow="1" w:lastRow="0" w:firstColumn="1" w:lastColumn="0" w:noHBand="0" w:noVBand="1"/>
            </w:tblPr>
            <w:tblGrid>
              <w:gridCol w:w="5707"/>
            </w:tblGrid>
            <w:tr w:rsidR="009D5D6B" w14:paraId="7048C87B" w14:textId="77777777">
              <w:tc>
                <w:tcPr>
                  <w:tcW w:w="0" w:type="auto"/>
                  <w:tcMar>
                    <w:top w:w="0" w:type="auto"/>
                    <w:bottom w:w="0" w:type="auto"/>
                  </w:tcMar>
                </w:tcPr>
                <w:p w14:paraId="580FC6C1" w14:textId="77777777" w:rsidR="009D5D6B" w:rsidRPr="008B5F1E" w:rsidRDefault="00000000">
                  <w:pPr>
                    <w:pStyle w:val="Odstavekseznama"/>
                    <w:numPr>
                      <w:ilvl w:val="0"/>
                      <w:numId w:val="39"/>
                    </w:numPr>
                    <w:rPr>
                      <w:rFonts w:ascii="Arial" w:hAnsi="Arial" w:cs="Arial"/>
                      <w:color w:val="000000"/>
                      <w:sz w:val="18"/>
                      <w:szCs w:val="18"/>
                    </w:rPr>
                  </w:pPr>
                  <w:r w:rsidRPr="008B5F1E">
                    <w:rPr>
                      <w:rFonts w:ascii="Arial" w:hAnsi="Arial" w:cs="Arial"/>
                      <w:b/>
                      <w:bCs/>
                      <w:color w:val="000000"/>
                      <w:position w:val="-2"/>
                      <w:sz w:val="18"/>
                      <w:szCs w:val="18"/>
                    </w:rPr>
                    <w:t>Širokopasovna abdominalna  UZ sonda (1 – 6 MHz)</w:t>
                  </w:r>
                  <w:r w:rsidRPr="008B5F1E">
                    <w:rPr>
                      <w:rFonts w:ascii="Arial" w:hAnsi="Arial" w:cs="Arial"/>
                      <w:color w:val="000000"/>
                      <w:position w:val="-2"/>
                      <w:sz w:val="18"/>
                      <w:szCs w:val="18"/>
                    </w:rPr>
                    <w:t>.</w:t>
                  </w:r>
                </w:p>
              </w:tc>
            </w:tr>
            <w:tr w:rsidR="009D5D6B" w14:paraId="1DF936ED" w14:textId="77777777">
              <w:tc>
                <w:tcPr>
                  <w:tcW w:w="0" w:type="auto"/>
                  <w:tcMar>
                    <w:top w:w="0" w:type="auto"/>
                    <w:bottom w:w="0" w:type="auto"/>
                  </w:tcMar>
                </w:tcPr>
                <w:p w14:paraId="3A2E517F" w14:textId="77777777" w:rsidR="009D5D6B" w:rsidRDefault="00000000">
                  <w:pPr>
                    <w:numPr>
                      <w:ilvl w:val="0"/>
                      <w:numId w:val="27"/>
                    </w:numPr>
                    <w:rPr>
                      <w:rFonts w:ascii="Arial" w:hAnsi="Arial" w:cs="Arial"/>
                      <w:color w:val="000000"/>
                      <w:sz w:val="18"/>
                      <w:szCs w:val="18"/>
                    </w:rPr>
                  </w:pPr>
                  <w:r>
                    <w:rPr>
                      <w:rFonts w:ascii="Arial" w:hAnsi="Arial" w:cs="Arial"/>
                      <w:color w:val="000000"/>
                      <w:position w:val="-2"/>
                      <w:sz w:val="18"/>
                      <w:szCs w:val="18"/>
                    </w:rPr>
                    <w:t>Kot UZ snopa vsaj 70˚</w:t>
                  </w:r>
                </w:p>
              </w:tc>
            </w:tr>
          </w:tbl>
          <w:p w14:paraId="7CBCE801" w14:textId="77777777" w:rsidR="009D5D6B" w:rsidRDefault="009D5D6B"/>
          <w:tbl>
            <w:tblPr>
              <w:tblStyle w:val="NormalTablePHPDOCX"/>
              <w:tblW w:w="0" w:type="auto"/>
              <w:tblLook w:val="04A0" w:firstRow="1" w:lastRow="0" w:firstColumn="1" w:lastColumn="0" w:noHBand="0" w:noVBand="1"/>
            </w:tblPr>
            <w:tblGrid>
              <w:gridCol w:w="6768"/>
            </w:tblGrid>
            <w:tr w:rsidR="009D5D6B" w14:paraId="5F1C8565" w14:textId="77777777">
              <w:tc>
                <w:tcPr>
                  <w:tcW w:w="0" w:type="auto"/>
                  <w:tcMar>
                    <w:top w:w="0" w:type="auto"/>
                    <w:bottom w:w="0" w:type="auto"/>
                  </w:tcMar>
                </w:tcPr>
                <w:p w14:paraId="761D5A42" w14:textId="77777777" w:rsidR="009D5D6B" w:rsidRPr="008B5F1E" w:rsidRDefault="00000000">
                  <w:pPr>
                    <w:pStyle w:val="Odstavekseznama"/>
                    <w:numPr>
                      <w:ilvl w:val="0"/>
                      <w:numId w:val="39"/>
                    </w:numPr>
                    <w:rPr>
                      <w:rFonts w:ascii="Arial" w:hAnsi="Arial" w:cs="Arial"/>
                      <w:color w:val="000000"/>
                      <w:sz w:val="18"/>
                      <w:szCs w:val="18"/>
                    </w:rPr>
                  </w:pPr>
                  <w:r w:rsidRPr="008B5F1E">
                    <w:rPr>
                      <w:rFonts w:ascii="Arial" w:hAnsi="Arial" w:cs="Arial"/>
                      <w:b/>
                      <w:bCs/>
                      <w:color w:val="000000"/>
                      <w:position w:val="-2"/>
                      <w:sz w:val="18"/>
                      <w:szCs w:val="18"/>
                    </w:rPr>
                    <w:t>Širokopasovna (4- 15 MHz) linearna UZ sonda z aktivno matriko,</w:t>
                  </w:r>
                </w:p>
              </w:tc>
            </w:tr>
            <w:tr w:rsidR="009D5D6B" w14:paraId="027A56F9" w14:textId="77777777">
              <w:tc>
                <w:tcPr>
                  <w:tcW w:w="0" w:type="auto"/>
                  <w:tcMar>
                    <w:top w:w="0" w:type="auto"/>
                    <w:bottom w:w="0" w:type="auto"/>
                  </w:tcMar>
                </w:tcPr>
                <w:p w14:paraId="12DEA55B" w14:textId="77777777" w:rsidR="009D5D6B" w:rsidRDefault="00000000">
                  <w:pPr>
                    <w:numPr>
                      <w:ilvl w:val="0"/>
                      <w:numId w:val="28"/>
                    </w:numPr>
                    <w:rPr>
                      <w:rFonts w:ascii="Arial" w:hAnsi="Arial" w:cs="Arial"/>
                      <w:color w:val="000000"/>
                      <w:sz w:val="18"/>
                      <w:szCs w:val="18"/>
                    </w:rPr>
                  </w:pPr>
                  <w:r>
                    <w:rPr>
                      <w:rFonts w:ascii="Arial" w:hAnsi="Arial" w:cs="Arial"/>
                      <w:color w:val="000000"/>
                      <w:position w:val="-2"/>
                      <w:sz w:val="18"/>
                      <w:szCs w:val="18"/>
                    </w:rPr>
                    <w:t>Širina UZ snopa vsaj 50 mm, Vsaj 760 kristalnih elementov.</w:t>
                  </w:r>
                </w:p>
              </w:tc>
            </w:tr>
          </w:tbl>
          <w:p w14:paraId="2A6749CD" w14:textId="77777777" w:rsidR="009D5D6B" w:rsidRDefault="009D5D6B"/>
          <w:tbl>
            <w:tblPr>
              <w:tblStyle w:val="NormalTablePHPDOCX"/>
              <w:tblW w:w="0" w:type="auto"/>
              <w:tblLook w:val="04A0" w:firstRow="1" w:lastRow="0" w:firstColumn="1" w:lastColumn="0" w:noHBand="0" w:noVBand="1"/>
            </w:tblPr>
            <w:tblGrid>
              <w:gridCol w:w="8268"/>
            </w:tblGrid>
            <w:tr w:rsidR="009D5D6B" w14:paraId="73C74A0C" w14:textId="77777777">
              <w:tc>
                <w:tcPr>
                  <w:tcW w:w="0" w:type="auto"/>
                  <w:tcMar>
                    <w:top w:w="0" w:type="auto"/>
                    <w:bottom w:w="0" w:type="auto"/>
                  </w:tcMar>
                </w:tcPr>
                <w:p w14:paraId="578711EB" w14:textId="77777777" w:rsidR="009D5D6B" w:rsidRPr="008B5F1E" w:rsidRDefault="00000000">
                  <w:pPr>
                    <w:pStyle w:val="Odstavekseznama"/>
                    <w:numPr>
                      <w:ilvl w:val="0"/>
                      <w:numId w:val="39"/>
                    </w:numPr>
                    <w:rPr>
                      <w:rFonts w:ascii="Arial" w:hAnsi="Arial" w:cs="Arial"/>
                      <w:color w:val="000000"/>
                      <w:sz w:val="18"/>
                      <w:szCs w:val="18"/>
                    </w:rPr>
                  </w:pPr>
                  <w:r w:rsidRPr="008B5F1E">
                    <w:rPr>
                      <w:rFonts w:ascii="Arial" w:hAnsi="Arial" w:cs="Arial"/>
                      <w:b/>
                      <w:bCs/>
                      <w:color w:val="000000"/>
                      <w:position w:val="-2"/>
                      <w:sz w:val="18"/>
                      <w:szCs w:val="18"/>
                    </w:rPr>
                    <w:t>Širokopasovna (4- 15 ali 7-17 MHz) linearna UZ sonda z majhno naležno površino,</w:t>
                  </w:r>
                </w:p>
              </w:tc>
            </w:tr>
            <w:tr w:rsidR="009D5D6B" w14:paraId="194722B2" w14:textId="77777777">
              <w:tc>
                <w:tcPr>
                  <w:tcW w:w="0" w:type="auto"/>
                  <w:tcMar>
                    <w:top w:w="0" w:type="auto"/>
                    <w:bottom w:w="0" w:type="auto"/>
                  </w:tcMar>
                </w:tcPr>
                <w:p w14:paraId="5DF19DFF" w14:textId="77777777" w:rsidR="009D5D6B" w:rsidRDefault="00000000">
                  <w:pPr>
                    <w:numPr>
                      <w:ilvl w:val="0"/>
                      <w:numId w:val="29"/>
                    </w:numPr>
                    <w:rPr>
                      <w:rFonts w:ascii="Arial" w:hAnsi="Arial" w:cs="Arial"/>
                      <w:color w:val="000000"/>
                      <w:sz w:val="18"/>
                      <w:szCs w:val="18"/>
                    </w:rPr>
                  </w:pPr>
                  <w:r>
                    <w:rPr>
                      <w:rFonts w:ascii="Arial" w:hAnsi="Arial" w:cs="Arial"/>
                      <w:color w:val="000000"/>
                      <w:position w:val="-2"/>
                      <w:sz w:val="18"/>
                      <w:szCs w:val="18"/>
                    </w:rPr>
                    <w:t>Širina UZ snopa vsaj 25 mm.</w:t>
                  </w:r>
                </w:p>
              </w:tc>
            </w:tr>
          </w:tbl>
          <w:p w14:paraId="590ABF15" w14:textId="77777777" w:rsidR="009D5D6B" w:rsidRDefault="009D5D6B"/>
          <w:p w14:paraId="6A27ABAF" w14:textId="77777777" w:rsidR="009D5D6B" w:rsidRDefault="00000000" w:rsidP="008B5F1E">
            <w:pPr>
              <w:spacing w:after="135"/>
              <w:jc w:val="both"/>
              <w:textAlignment w:val="center"/>
            </w:pPr>
            <w:r>
              <w:rPr>
                <w:rFonts w:ascii="Arial" w:hAnsi="Arial" w:cs="Arial"/>
                <w:b/>
                <w:bCs/>
                <w:color w:val="000000"/>
                <w:position w:val="-2"/>
                <w:sz w:val="18"/>
                <w:szCs w:val="18"/>
                <w:u w:val="single"/>
              </w:rPr>
              <w:lastRenderedPageBreak/>
              <w:t>3.Možne nadgradnje UZ aparata</w:t>
            </w:r>
            <w:r>
              <w:rPr>
                <w:rFonts w:ascii="Arial" w:hAnsi="Arial" w:cs="Arial"/>
                <w:color w:val="000000"/>
                <w:position w:val="-2"/>
                <w:sz w:val="18"/>
                <w:szCs w:val="18"/>
                <w:u w:val="single"/>
              </w:rPr>
              <w:t>:</w:t>
            </w:r>
          </w:p>
          <w:tbl>
            <w:tblPr>
              <w:tblStyle w:val="NormalTablePHPDOCX"/>
              <w:tblW w:w="0" w:type="auto"/>
              <w:tblLook w:val="04A0" w:firstRow="1" w:lastRow="0" w:firstColumn="1" w:lastColumn="0" w:noHBand="0" w:noVBand="1"/>
            </w:tblPr>
            <w:tblGrid>
              <w:gridCol w:w="8854"/>
            </w:tblGrid>
            <w:tr w:rsidR="009D5D6B" w14:paraId="55525397" w14:textId="77777777">
              <w:tc>
                <w:tcPr>
                  <w:tcW w:w="0" w:type="auto"/>
                  <w:tcMar>
                    <w:top w:w="0" w:type="auto"/>
                    <w:bottom w:w="0" w:type="auto"/>
                  </w:tcMar>
                </w:tcPr>
                <w:p w14:paraId="0EF24872" w14:textId="77777777" w:rsidR="009D5D6B" w:rsidRDefault="00000000">
                  <w:pPr>
                    <w:numPr>
                      <w:ilvl w:val="0"/>
                      <w:numId w:val="30"/>
                    </w:numPr>
                    <w:rPr>
                      <w:rFonts w:ascii="Arial" w:hAnsi="Arial" w:cs="Arial"/>
                      <w:color w:val="000000"/>
                      <w:sz w:val="18"/>
                      <w:szCs w:val="18"/>
                    </w:rPr>
                  </w:pPr>
                  <w:r>
                    <w:rPr>
                      <w:rFonts w:ascii="Arial" w:hAnsi="Arial" w:cs="Arial"/>
                      <w:color w:val="000000"/>
                      <w:position w:val="-2"/>
                      <w:sz w:val="18"/>
                      <w:szCs w:val="18"/>
                    </w:rPr>
                    <w:t>Možnost nadgradnje z linearno UZ sondo (7 – 20 ali več MHz)</w:t>
                  </w:r>
                </w:p>
                <w:p w14:paraId="7FD1F827" w14:textId="77777777" w:rsidR="009D5D6B" w:rsidRDefault="00000000">
                  <w:pPr>
                    <w:numPr>
                      <w:ilvl w:val="0"/>
                      <w:numId w:val="30"/>
                    </w:numPr>
                    <w:rPr>
                      <w:rFonts w:ascii="Arial" w:hAnsi="Arial" w:cs="Arial"/>
                      <w:color w:val="000000"/>
                      <w:sz w:val="18"/>
                      <w:szCs w:val="18"/>
                    </w:rPr>
                  </w:pPr>
                  <w:r>
                    <w:rPr>
                      <w:rFonts w:ascii="Arial" w:hAnsi="Arial" w:cs="Arial"/>
                      <w:color w:val="000000"/>
                      <w:position w:val="-2"/>
                      <w:sz w:val="18"/>
                      <w:szCs w:val="18"/>
                    </w:rPr>
                    <w:t xml:space="preserve">Modul za brezprekinitveno napajanje, ki prepreči izgubo podatkov ob izpadu </w:t>
                  </w:r>
                  <w:proofErr w:type="spellStart"/>
                  <w:r>
                    <w:rPr>
                      <w:rFonts w:ascii="Arial" w:hAnsi="Arial" w:cs="Arial"/>
                      <w:color w:val="000000"/>
                      <w:position w:val="-2"/>
                      <w:sz w:val="18"/>
                      <w:szCs w:val="18"/>
                    </w:rPr>
                    <w:t>el.omrežja</w:t>
                  </w:r>
                  <w:proofErr w:type="spellEnd"/>
                  <w:r>
                    <w:rPr>
                      <w:rFonts w:ascii="Arial" w:hAnsi="Arial" w:cs="Arial"/>
                      <w:color w:val="000000"/>
                      <w:position w:val="-2"/>
                      <w:sz w:val="18"/>
                      <w:szCs w:val="18"/>
                    </w:rPr>
                    <w:t>, omogoča do 20 min delovanja, ter omogoča da je aparat v zelo kratkem času  pripravljen za delo .</w:t>
                  </w:r>
                </w:p>
                <w:p w14:paraId="3529FFF5" w14:textId="77777777" w:rsidR="009D5D6B" w:rsidRDefault="00000000">
                  <w:pPr>
                    <w:numPr>
                      <w:ilvl w:val="0"/>
                      <w:numId w:val="30"/>
                    </w:numPr>
                    <w:rPr>
                      <w:rFonts w:ascii="Arial" w:hAnsi="Arial" w:cs="Arial"/>
                      <w:color w:val="000000"/>
                      <w:sz w:val="18"/>
                      <w:szCs w:val="18"/>
                    </w:rPr>
                  </w:pPr>
                  <w:r>
                    <w:rPr>
                      <w:rFonts w:ascii="Arial" w:hAnsi="Arial" w:cs="Arial"/>
                      <w:color w:val="000000"/>
                      <w:position w:val="-2"/>
                      <w:sz w:val="18"/>
                      <w:szCs w:val="18"/>
                    </w:rPr>
                    <w:t xml:space="preserve">Možnost </w:t>
                  </w:r>
                  <w:proofErr w:type="spellStart"/>
                  <w:r>
                    <w:rPr>
                      <w:rFonts w:ascii="Arial" w:hAnsi="Arial" w:cs="Arial"/>
                      <w:color w:val="000000"/>
                      <w:position w:val="-2"/>
                      <w:sz w:val="18"/>
                      <w:szCs w:val="18"/>
                    </w:rPr>
                    <w:t>madgradnje</w:t>
                  </w:r>
                  <w:proofErr w:type="spellEnd"/>
                  <w:r>
                    <w:rPr>
                      <w:rFonts w:ascii="Arial" w:hAnsi="Arial" w:cs="Arial"/>
                      <w:color w:val="000000"/>
                      <w:position w:val="-2"/>
                      <w:sz w:val="18"/>
                      <w:szCs w:val="18"/>
                    </w:rPr>
                    <w:t xml:space="preserve"> s kardiološko UZ sondo (1-5 MHz) z aktivno matriko in vsaj 240 kristalnimi elementi.</w:t>
                  </w:r>
                </w:p>
                <w:p w14:paraId="274D235C" w14:textId="77777777" w:rsidR="009D5D6B" w:rsidRDefault="00000000">
                  <w:pPr>
                    <w:numPr>
                      <w:ilvl w:val="0"/>
                      <w:numId w:val="30"/>
                    </w:numPr>
                    <w:rPr>
                      <w:rFonts w:ascii="Arial" w:hAnsi="Arial" w:cs="Arial"/>
                      <w:color w:val="000000"/>
                      <w:sz w:val="18"/>
                      <w:szCs w:val="18"/>
                    </w:rPr>
                  </w:pPr>
                  <w:r>
                    <w:rPr>
                      <w:rFonts w:ascii="Arial" w:hAnsi="Arial" w:cs="Arial"/>
                      <w:color w:val="000000"/>
                      <w:position w:val="-2"/>
                      <w:sz w:val="18"/>
                      <w:szCs w:val="18"/>
                    </w:rPr>
                    <w:t>Možnost enostavne nadgradnje v skladu z nadaljnjim tehnološkim razvojem.</w:t>
                  </w:r>
                </w:p>
              </w:tc>
            </w:tr>
          </w:tbl>
          <w:p w14:paraId="525DB985" w14:textId="77777777" w:rsidR="009D5D6B" w:rsidRDefault="009D5D6B"/>
          <w:p w14:paraId="70A31235" w14:textId="77777777" w:rsidR="009D5D6B" w:rsidRDefault="00000000">
            <w:pPr>
              <w:spacing w:after="135"/>
              <w:jc w:val="both"/>
              <w:textAlignment w:val="center"/>
            </w:pPr>
            <w:r>
              <w:rPr>
                <w:rFonts w:ascii="Arial" w:hAnsi="Arial" w:cs="Arial"/>
                <w:b/>
                <w:bCs/>
                <w:color w:val="000000"/>
                <w:position w:val="-2"/>
                <w:sz w:val="18"/>
                <w:szCs w:val="18"/>
              </w:rPr>
              <w:t>Vse zahtevane tehnične specifikacije morajo biti razvidne iz priložene prospekte in tehnične dokumentacije ponujenega aparata (natančno označena dokazila tehničnih karakteristik, po enakem vrstnem redu kot si sledijo posamezne točke zahtevane specifikacije predmeta naročila)</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9D5D6B" w14:paraId="4ED614A1" w14:textId="77777777">
              <w:tc>
                <w:tcPr>
                  <w:tcW w:w="0" w:type="auto"/>
                  <w:shd w:val="clear" w:color="auto" w:fill="FFFFFF"/>
                  <w:tcMar>
                    <w:top w:w="75" w:type="dxa"/>
                    <w:bottom w:w="75" w:type="dxa"/>
                  </w:tcMar>
                  <w:vAlign w:val="center"/>
                </w:tcPr>
                <w:p w14:paraId="3AFE74DD" w14:textId="77777777" w:rsidR="009D5D6B" w:rsidRDefault="00000000">
                  <w:r>
                    <w:rPr>
                      <w:rFonts w:ascii="Arial" w:hAnsi="Arial" w:cs="Arial"/>
                      <w:b/>
                      <w:bCs/>
                      <w:color w:val="000000"/>
                      <w:position w:val="-2"/>
                      <w:sz w:val="18"/>
                      <w:szCs w:val="18"/>
                      <w:shd w:val="clear" w:color="auto" w:fill="FFFFFF"/>
                    </w:rPr>
                    <w:t>Garancijska doba</w:t>
                  </w:r>
                </w:p>
              </w:tc>
            </w:tr>
          </w:tbl>
          <w:p w14:paraId="05E2563C" w14:textId="77777777" w:rsidR="009D5D6B" w:rsidRDefault="009D5D6B"/>
          <w:p w14:paraId="5712E4EE" w14:textId="77777777" w:rsidR="009D5D6B" w:rsidRDefault="00000000">
            <w:pPr>
              <w:spacing w:after="135"/>
              <w:jc w:val="both"/>
              <w:textAlignment w:val="center"/>
            </w:pPr>
            <w:r>
              <w:rPr>
                <w:rFonts w:ascii="Arial" w:hAnsi="Arial" w:cs="Arial"/>
                <w:color w:val="000000"/>
                <w:position w:val="-2"/>
                <w:sz w:val="18"/>
                <w:szCs w:val="18"/>
              </w:rPr>
              <w:t>min 24 mes.</w:t>
            </w:r>
          </w:p>
        </w:tc>
      </w:tr>
    </w:tbl>
    <w:p w14:paraId="1F9E03ED" w14:textId="77777777" w:rsidR="009D5D6B" w:rsidRDefault="009D5D6B">
      <w:pPr>
        <w:sectPr w:rsidR="009D5D6B" w:rsidSect="00D931BF">
          <w:pgSz w:w="11906" w:h="16838"/>
          <w:pgMar w:top="1418" w:right="1418" w:bottom="1418" w:left="1418" w:header="567" w:footer="680" w:gutter="0"/>
          <w:cols w:space="708"/>
          <w:docGrid w:linePitch="360"/>
        </w:sectPr>
      </w:pPr>
    </w:p>
    <w:p w14:paraId="0C095BFD" w14:textId="77777777" w:rsidR="00C05164" w:rsidRPr="00A17BFF" w:rsidRDefault="0000000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5E1AB7EC" w14:textId="77777777" w:rsidR="00C05164" w:rsidRPr="00A17BFF" w:rsidRDefault="00C05164" w:rsidP="00827BFC">
      <w:pPr>
        <w:pStyle w:val="Paragraf"/>
        <w:rPr>
          <w:rFonts w:ascii="Arial" w:hAnsi="Arial" w:cs="Arial"/>
        </w:rPr>
      </w:pPr>
    </w:p>
    <w:p w14:paraId="420ECFB8" w14:textId="77777777" w:rsidR="009D5D6B"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D43B0C4" w14:textId="77777777" w:rsidR="009D5D6B" w:rsidRDefault="00000000">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38E130C3" w14:textId="77777777" w:rsidR="009D5D6B"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2186F59" w14:textId="77777777" w:rsidR="009D5D6B" w:rsidRDefault="00000000">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6E74803F" w14:textId="77777777" w:rsidR="00C05164" w:rsidRPr="00A17BFF" w:rsidRDefault="00C05164"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1006"/>
        <w:gridCol w:w="4702"/>
        <w:gridCol w:w="3344"/>
      </w:tblGrid>
      <w:tr w:rsidR="009D5D6B" w14:paraId="357FB41F"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668E5B4" w14:textId="77777777" w:rsidR="009D5D6B" w:rsidRDefault="00000000">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140E4C4" w14:textId="77777777" w:rsidR="009D5D6B" w:rsidRDefault="00000000">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194D36C" w14:textId="77777777" w:rsidR="009D5D6B" w:rsidRDefault="00000000">
            <w:pPr>
              <w:jc w:val="center"/>
            </w:pPr>
            <w:r>
              <w:rPr>
                <w:rFonts w:ascii="Arial" w:hAnsi="Arial" w:cs="Arial"/>
                <w:b/>
                <w:bCs/>
                <w:color w:val="000000"/>
                <w:position w:val="-3"/>
                <w:sz w:val="20"/>
                <w:szCs w:val="20"/>
                <w:shd w:val="clear" w:color="auto" w:fill="AAAAAA"/>
              </w:rPr>
              <w:t>Opombe</w:t>
            </w:r>
          </w:p>
        </w:tc>
      </w:tr>
      <w:tr w:rsidR="009D5D6B" w14:paraId="6A5CC30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DDF17" w14:textId="77777777" w:rsidR="009D5D6B"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D46500" w14:textId="4EEDC696" w:rsidR="009D5D6B" w:rsidRDefault="00000000">
            <w:r>
              <w:rPr>
                <w:rFonts w:ascii="Arial" w:hAnsi="Arial" w:cs="Arial"/>
                <w:color w:val="000000"/>
                <w:position w:val="-2"/>
                <w:sz w:val="18"/>
                <w:szCs w:val="18"/>
              </w:rPr>
              <w:t>Ponudba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37D59" w14:textId="77777777" w:rsidR="009D5D6B" w:rsidRDefault="00000000">
            <w:pPr>
              <w:spacing w:before="135" w:after="135"/>
              <w:jc w:val="both"/>
              <w:textAlignment w:val="center"/>
            </w:pPr>
            <w:r>
              <w:rPr>
                <w:rFonts w:ascii="Arial" w:hAnsi="Arial" w:cs="Arial"/>
                <w:color w:val="000000"/>
                <w:position w:val="-2"/>
                <w:sz w:val="18"/>
                <w:szCs w:val="18"/>
              </w:rPr>
              <w:t xml:space="preserve">Izpolnjen, podpisan in žigosan. Prvo stran obrazca Ponudba iz katere je razvidna ponudbena cena, ponudnik pripne v razdelek »Predračun« v aplikaciji </w:t>
            </w:r>
            <w:proofErr w:type="spellStart"/>
            <w:r>
              <w:rPr>
                <w:rFonts w:ascii="Arial" w:hAnsi="Arial" w:cs="Arial"/>
                <w:color w:val="000000"/>
                <w:position w:val="-2"/>
                <w:sz w:val="18"/>
                <w:szCs w:val="18"/>
              </w:rPr>
              <w:t>eOddaja</w:t>
            </w:r>
            <w:proofErr w:type="spellEnd"/>
            <w:r>
              <w:rPr>
                <w:rFonts w:ascii="Arial" w:hAnsi="Arial" w:cs="Arial"/>
                <w:color w:val="000000"/>
                <w:position w:val="-2"/>
                <w:sz w:val="18"/>
                <w:szCs w:val="18"/>
              </w:rPr>
              <w:t>.</w:t>
            </w:r>
          </w:p>
        </w:tc>
      </w:tr>
      <w:tr w:rsidR="009D5D6B" w14:paraId="12DCF74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3D684" w14:textId="77777777" w:rsidR="009D5D6B"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39450B" w14:textId="12E8397E" w:rsidR="009D5D6B" w:rsidRDefault="00000000">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1A8E97" w14:textId="77777777" w:rsidR="009D5D6B" w:rsidRDefault="00000000">
            <w:pPr>
              <w:spacing w:before="135" w:after="135"/>
              <w:jc w:val="both"/>
              <w:textAlignment w:val="center"/>
            </w:pPr>
            <w:r>
              <w:rPr>
                <w:rFonts w:ascii="Arial" w:hAnsi="Arial" w:cs="Arial"/>
                <w:color w:val="000000"/>
                <w:position w:val="-2"/>
                <w:sz w:val="18"/>
                <w:szCs w:val="18"/>
              </w:rPr>
              <w:t>Izpolnjen, podpisan in žigosan.</w:t>
            </w:r>
          </w:p>
        </w:tc>
      </w:tr>
      <w:tr w:rsidR="009D5D6B" w14:paraId="50C95BE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07DA2D" w14:textId="77777777" w:rsidR="009D5D6B"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9D9B2" w14:textId="71F257CF" w:rsidR="009D5D6B" w:rsidRDefault="00000000">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316A57" w14:textId="77777777" w:rsidR="009D5D6B" w:rsidRDefault="00000000">
            <w:pPr>
              <w:spacing w:before="135" w:after="135"/>
              <w:jc w:val="both"/>
              <w:textAlignment w:val="center"/>
            </w:pPr>
            <w:r>
              <w:rPr>
                <w:rFonts w:ascii="Arial" w:hAnsi="Arial" w:cs="Arial"/>
                <w:color w:val="000000"/>
                <w:position w:val="-2"/>
                <w:sz w:val="18"/>
                <w:szCs w:val="18"/>
              </w:rPr>
              <w:t>Izpolnjen, podpisan in žigosan.</w:t>
            </w:r>
          </w:p>
        </w:tc>
      </w:tr>
      <w:tr w:rsidR="009D5D6B" w14:paraId="090F666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D88882" w14:textId="77777777" w:rsidR="009D5D6B"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F9D545" w14:textId="791F9383" w:rsidR="009D5D6B" w:rsidRDefault="00000000">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777D14" w14:textId="77777777" w:rsidR="009D5D6B" w:rsidRDefault="00000000">
            <w:pPr>
              <w:spacing w:before="135" w:after="135"/>
              <w:jc w:val="both"/>
              <w:textAlignment w:val="center"/>
            </w:pPr>
            <w:r>
              <w:rPr>
                <w:rFonts w:ascii="Arial" w:hAnsi="Arial" w:cs="Arial"/>
                <w:color w:val="000000"/>
                <w:position w:val="-2"/>
                <w:sz w:val="18"/>
                <w:szCs w:val="18"/>
              </w:rPr>
              <w:t>Izpolnjen, podpisan in žigosan. </w:t>
            </w:r>
          </w:p>
          <w:p w14:paraId="6A0626E7" w14:textId="77777777" w:rsidR="009D5D6B" w:rsidRDefault="0000000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9D5D6B" w14:paraId="3E0C1CF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93CC4" w14:textId="77777777" w:rsidR="009D5D6B" w:rsidRDefault="0000000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CE486" w14:textId="4B6AF769" w:rsidR="009D5D6B" w:rsidRDefault="00000000">
            <w:r>
              <w:rPr>
                <w:rFonts w:ascii="Arial" w:hAnsi="Arial" w:cs="Arial"/>
                <w:color w:val="000000"/>
                <w:position w:val="-2"/>
                <w:sz w:val="18"/>
                <w:szCs w:val="18"/>
              </w:rPr>
              <w:t>ESPD</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7C0CC" w14:textId="77777777" w:rsidR="009D5D6B" w:rsidRDefault="00000000">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w:t>
            </w:r>
          </w:p>
        </w:tc>
      </w:tr>
      <w:tr w:rsidR="009D5D6B" w14:paraId="402D933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BFF4D0" w14:textId="77777777" w:rsidR="009D5D6B" w:rsidRDefault="0000000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1FBB88" w14:textId="61A2437F" w:rsidR="009D5D6B" w:rsidRDefault="00000000">
            <w:r>
              <w:rPr>
                <w:rFonts w:ascii="Arial" w:hAnsi="Arial" w:cs="Arial"/>
                <w:color w:val="000000"/>
                <w:position w:val="-2"/>
                <w:sz w:val="18"/>
                <w:szCs w:val="18"/>
              </w:rPr>
              <w:t>Referenčna lista za opremo</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6A46DF" w14:textId="77777777" w:rsidR="009D5D6B" w:rsidRDefault="009D5D6B"/>
        </w:tc>
      </w:tr>
      <w:tr w:rsidR="009D5D6B" w14:paraId="33B602F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61D72" w14:textId="77777777" w:rsidR="009D5D6B" w:rsidRDefault="00000000">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545E2D" w14:textId="38D66204" w:rsidR="009D5D6B" w:rsidRDefault="00000000">
            <w:r>
              <w:rPr>
                <w:rFonts w:ascii="Arial" w:hAnsi="Arial" w:cs="Arial"/>
                <w:color w:val="000000"/>
                <w:position w:val="-2"/>
                <w:sz w:val="18"/>
                <w:szCs w:val="18"/>
              </w:rPr>
              <w:t xml:space="preserve">Potrdilo o kakovosti opreme </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ADD44A" w14:textId="77777777" w:rsidR="009D5D6B" w:rsidRDefault="009D5D6B"/>
        </w:tc>
      </w:tr>
      <w:tr w:rsidR="009D5D6B" w14:paraId="47A3B10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C5661" w14:textId="77777777" w:rsidR="009D5D6B" w:rsidRDefault="00000000">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AABE39" w14:textId="249B2118" w:rsidR="009D5D6B" w:rsidRDefault="00000000">
            <w:r>
              <w:rPr>
                <w:rFonts w:ascii="Arial" w:hAnsi="Arial" w:cs="Arial"/>
                <w:color w:val="000000"/>
                <w:position w:val="-2"/>
                <w:sz w:val="18"/>
                <w:szCs w:val="18"/>
              </w:rPr>
              <w:t>Vzorec bančne garancije / 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507BA1" w14:textId="77777777" w:rsidR="009D5D6B" w:rsidRDefault="00000000">
            <w:pPr>
              <w:spacing w:before="135" w:after="135"/>
              <w:jc w:val="both"/>
              <w:textAlignment w:val="center"/>
            </w:pPr>
            <w:r>
              <w:rPr>
                <w:rFonts w:ascii="Arial" w:hAnsi="Arial" w:cs="Arial"/>
                <w:color w:val="000000"/>
                <w:position w:val="-2"/>
                <w:sz w:val="18"/>
                <w:szCs w:val="18"/>
              </w:rPr>
              <w:t>Parafiran.</w:t>
            </w:r>
          </w:p>
        </w:tc>
      </w:tr>
      <w:tr w:rsidR="009D5D6B" w14:paraId="5548FF4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CBDFDD" w14:textId="77777777" w:rsidR="009D5D6B" w:rsidRDefault="00000000">
            <w:r>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581E91" w14:textId="6E514EA9" w:rsidR="009D5D6B" w:rsidRDefault="00000000">
            <w:r>
              <w:rPr>
                <w:rFonts w:ascii="Arial" w:hAnsi="Arial" w:cs="Arial"/>
                <w:color w:val="000000"/>
                <w:position w:val="-2"/>
                <w:sz w:val="18"/>
                <w:szCs w:val="18"/>
              </w:rPr>
              <w:t>Vzorec bančne garancije / kavcijskega zavarovanja za odpravo napak</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996F20" w14:textId="77777777" w:rsidR="009D5D6B" w:rsidRDefault="00000000">
            <w:pPr>
              <w:spacing w:before="135" w:after="135"/>
              <w:jc w:val="both"/>
              <w:textAlignment w:val="center"/>
            </w:pPr>
            <w:r>
              <w:rPr>
                <w:rFonts w:ascii="Arial" w:hAnsi="Arial" w:cs="Arial"/>
                <w:color w:val="000000"/>
                <w:position w:val="-2"/>
                <w:sz w:val="18"/>
                <w:szCs w:val="18"/>
              </w:rPr>
              <w:t>Parafiran.</w:t>
            </w:r>
          </w:p>
        </w:tc>
      </w:tr>
      <w:tr w:rsidR="009D5D6B" w14:paraId="7109F79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765348" w14:textId="77777777" w:rsidR="009D5D6B" w:rsidRDefault="00000000">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65E11A" w14:textId="4043AB65" w:rsidR="009D5D6B" w:rsidRDefault="00000000">
            <w:r>
              <w:rPr>
                <w:rFonts w:ascii="Arial" w:hAnsi="Arial" w:cs="Arial"/>
                <w:color w:val="000000"/>
                <w:position w:val="-2"/>
                <w:sz w:val="18"/>
                <w:szCs w:val="18"/>
              </w:rPr>
              <w:t>Izjava o lastniških deležih</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79644E" w14:textId="77777777" w:rsidR="009D5D6B" w:rsidRDefault="00000000">
            <w:pPr>
              <w:spacing w:before="135" w:after="135"/>
              <w:jc w:val="both"/>
              <w:textAlignment w:val="center"/>
            </w:pPr>
            <w:r>
              <w:rPr>
                <w:rFonts w:ascii="Arial" w:hAnsi="Arial" w:cs="Arial"/>
                <w:color w:val="000000"/>
                <w:position w:val="-2"/>
                <w:sz w:val="18"/>
                <w:szCs w:val="18"/>
              </w:rPr>
              <w:t>Izpolnjen, podpisan in žigosan</w:t>
            </w:r>
          </w:p>
        </w:tc>
      </w:tr>
      <w:tr w:rsidR="009D5D6B" w14:paraId="2B2A68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6BAA2E" w14:textId="77777777" w:rsidR="009D5D6B" w:rsidRDefault="0000000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C7038" w14:textId="7F132139" w:rsidR="009D5D6B" w:rsidRDefault="00000000">
            <w:r>
              <w:rPr>
                <w:rFonts w:ascii="Arial" w:hAnsi="Arial" w:cs="Arial"/>
                <w:color w:val="000000"/>
                <w:position w:val="-2"/>
                <w:sz w:val="18"/>
                <w:szCs w:val="18"/>
              </w:rPr>
              <w:t>Izpolnjevanje vseh strokovnih zahtev naročnika, vse veljavne zakonodaje, predpisov, standardov</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19CF16" w14:textId="77777777" w:rsidR="009D5D6B" w:rsidRDefault="009D5D6B"/>
        </w:tc>
      </w:tr>
      <w:tr w:rsidR="009D5D6B" w14:paraId="477384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9A27" w14:textId="77777777" w:rsidR="009D5D6B" w:rsidRDefault="0000000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CA9660" w14:textId="1BEE7840" w:rsidR="009D5D6B" w:rsidRDefault="00000000">
            <w:r>
              <w:rPr>
                <w:rFonts w:ascii="Arial" w:hAnsi="Arial" w:cs="Arial"/>
                <w:color w:val="000000"/>
                <w:position w:val="-2"/>
                <w:sz w:val="18"/>
                <w:szCs w:val="18"/>
              </w:rPr>
              <w:t>CE certifikat in izjava o skladnosti</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F789F0" w14:textId="77777777" w:rsidR="009D5D6B" w:rsidRDefault="009D5D6B"/>
        </w:tc>
      </w:tr>
      <w:tr w:rsidR="009D5D6B" w14:paraId="472810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A8FABD" w14:textId="77777777" w:rsidR="009D5D6B" w:rsidRDefault="0000000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7E52D" w14:textId="2688027F" w:rsidR="009D5D6B" w:rsidRDefault="00000000">
            <w:r>
              <w:rPr>
                <w:rFonts w:ascii="Arial" w:hAnsi="Arial" w:cs="Arial"/>
                <w:color w:val="000000"/>
                <w:position w:val="-2"/>
                <w:sz w:val="18"/>
                <w:szCs w:val="18"/>
              </w:rPr>
              <w:t>Servis, usposobljenost servisa in rezervni deli</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FB1E1" w14:textId="77777777" w:rsidR="009D5D6B" w:rsidRDefault="009D5D6B"/>
        </w:tc>
      </w:tr>
      <w:tr w:rsidR="009D5D6B" w14:paraId="73697EB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74FA3" w14:textId="77777777" w:rsidR="009D5D6B" w:rsidRDefault="0000000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871A5A" w14:textId="4AD49468" w:rsidR="009D5D6B" w:rsidRDefault="00000000">
            <w:r>
              <w:rPr>
                <w:rFonts w:ascii="Arial" w:hAnsi="Arial" w:cs="Arial"/>
                <w:color w:val="000000"/>
                <w:position w:val="-2"/>
                <w:sz w:val="18"/>
                <w:szCs w:val="18"/>
              </w:rPr>
              <w:t>Reference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0AA505" w14:textId="77777777" w:rsidR="009D5D6B" w:rsidRDefault="009D5D6B"/>
        </w:tc>
      </w:tr>
      <w:tr w:rsidR="009D5D6B" w14:paraId="09A8C01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301544" w14:textId="77777777" w:rsidR="009D5D6B"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ACAE3E" w14:textId="584E448E" w:rsidR="009D5D6B" w:rsidRDefault="00000000">
            <w:r>
              <w:rPr>
                <w:rFonts w:ascii="Arial" w:hAnsi="Arial" w:cs="Arial"/>
                <w:color w:val="000000"/>
                <w:position w:val="-2"/>
                <w:sz w:val="18"/>
                <w:szCs w:val="18"/>
              </w:rPr>
              <w:t xml:space="preserve">*Priloge: lasten predračun ponudnika z navedbo in cenovnim ovrednotenjem vseh ponujenih (zahtevanih) komponentami </w:t>
            </w:r>
            <w:proofErr w:type="spellStart"/>
            <w:r>
              <w:rPr>
                <w:rFonts w:ascii="Arial" w:hAnsi="Arial" w:cs="Arial"/>
                <w:color w:val="000000"/>
                <w:position w:val="-2"/>
                <w:sz w:val="18"/>
                <w:szCs w:val="18"/>
              </w:rPr>
              <w:t>kpl</w:t>
            </w:r>
            <w:proofErr w:type="spellEnd"/>
            <w:r>
              <w:rPr>
                <w:rFonts w:ascii="Arial" w:hAnsi="Arial" w:cs="Arial"/>
                <w:color w:val="000000"/>
                <w:position w:val="-2"/>
                <w:sz w:val="18"/>
                <w:szCs w:val="18"/>
              </w:rPr>
              <w:t xml:space="preserve"> opreme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A54084" w14:textId="77777777" w:rsidR="009D5D6B" w:rsidRDefault="00000000">
            <w:pPr>
              <w:spacing w:before="135" w:after="135"/>
              <w:jc w:val="both"/>
              <w:textAlignment w:val="center"/>
            </w:pPr>
            <w:r>
              <w:rPr>
                <w:rFonts w:ascii="Arial" w:hAnsi="Arial" w:cs="Arial"/>
                <w:color w:val="000000"/>
                <w:position w:val="-2"/>
                <w:sz w:val="18"/>
                <w:szCs w:val="18"/>
              </w:rPr>
              <w:t>Izpolnjen, podpisan in žigosan</w:t>
            </w:r>
          </w:p>
        </w:tc>
      </w:tr>
      <w:tr w:rsidR="009D5D6B" w14:paraId="7632BE6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DD749E" w14:textId="77777777" w:rsidR="009D5D6B"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CF9177" w14:textId="4DA8CF35" w:rsidR="009D5D6B" w:rsidRDefault="00000000">
            <w:r>
              <w:rPr>
                <w:rFonts w:ascii="Arial" w:hAnsi="Arial" w:cs="Arial"/>
                <w:color w:val="000000"/>
                <w:position w:val="-2"/>
                <w:sz w:val="18"/>
                <w:szCs w:val="18"/>
              </w:rPr>
              <w:t>*Priloge: informativni cenik vseh rezervnih delov z vrednostjo nad 200,00 EUR/kos brez DDV in obseg preventivnega vzdrževanja opreme po navodilu proizvajalca.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0C4152" w14:textId="77777777" w:rsidR="009D5D6B" w:rsidRDefault="00000000">
            <w:pPr>
              <w:spacing w:before="135" w:after="135"/>
              <w:jc w:val="both"/>
              <w:textAlignment w:val="center"/>
            </w:pPr>
            <w:r>
              <w:rPr>
                <w:rFonts w:ascii="Arial" w:hAnsi="Arial" w:cs="Arial"/>
                <w:color w:val="000000"/>
                <w:position w:val="-2"/>
                <w:sz w:val="18"/>
                <w:szCs w:val="18"/>
              </w:rPr>
              <w:t>Izpolnjen, podpisan in žigosan</w:t>
            </w:r>
          </w:p>
        </w:tc>
      </w:tr>
      <w:tr w:rsidR="009D5D6B" w14:paraId="410B1C1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BE760B" w14:textId="77777777" w:rsidR="009D5D6B"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C33F91" w14:textId="6021F300" w:rsidR="009D5D6B" w:rsidRDefault="00000000">
            <w:r>
              <w:rPr>
                <w:rFonts w:ascii="Arial" w:hAnsi="Arial" w:cs="Arial"/>
                <w:color w:val="000000"/>
                <w:position w:val="-2"/>
                <w:sz w:val="18"/>
                <w:szCs w:val="18"/>
              </w:rPr>
              <w:t>Vzorec pogodbe: Pogodba o dobavi medicinske opreme.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A60AA" w14:textId="77777777" w:rsidR="009D5D6B" w:rsidRDefault="00000000">
            <w:pPr>
              <w:spacing w:before="135" w:after="135"/>
              <w:jc w:val="both"/>
              <w:textAlignment w:val="center"/>
            </w:pPr>
            <w:r>
              <w:rPr>
                <w:rFonts w:ascii="Arial" w:hAnsi="Arial" w:cs="Arial"/>
                <w:color w:val="000000"/>
                <w:position w:val="-2"/>
                <w:sz w:val="18"/>
                <w:szCs w:val="18"/>
              </w:rPr>
              <w:t>Parafiran, podpisan in žigosan.</w:t>
            </w:r>
          </w:p>
        </w:tc>
      </w:tr>
    </w:tbl>
    <w:p w14:paraId="6240AEDC" w14:textId="77777777" w:rsidR="009D5D6B" w:rsidRDefault="009D5D6B">
      <w:pPr>
        <w:sectPr w:rsidR="009D5D6B" w:rsidSect="00D931BF">
          <w:pgSz w:w="11906" w:h="16838"/>
          <w:pgMar w:top="1418" w:right="1418" w:bottom="1418" w:left="1418" w:header="567" w:footer="680" w:gutter="0"/>
          <w:cols w:space="708"/>
          <w:docGrid w:linePitch="360"/>
        </w:sectPr>
      </w:pPr>
    </w:p>
    <w:p w14:paraId="66812355" w14:textId="77777777" w:rsidR="00C0516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3293D3BF" w14:textId="77777777" w:rsidR="00C0516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2E0C8B0" w14:textId="77777777" w:rsidR="009D5D6B"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UZ aparati</w:t>
      </w:r>
      <w:r>
        <w:rPr>
          <w:rFonts w:ascii="Arial" w:hAnsi="Arial" w:cs="Arial"/>
          <w:color w:val="000000"/>
          <w:sz w:val="18"/>
          <w:szCs w:val="18"/>
        </w:rPr>
        <w:t>« dajemo ponudbo, kot sledi:</w:t>
      </w:r>
    </w:p>
    <w:p w14:paraId="647FFE8C" w14:textId="77777777" w:rsidR="009D5D6B"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9D5D6B" w14:paraId="128D6A5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552F4E" w14:textId="77777777" w:rsidR="009D5D6B"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049322" w14:textId="77777777" w:rsidR="009D5D6B" w:rsidRDefault="00000000">
            <w:r>
              <w:rPr>
                <w:rFonts w:ascii="Arial" w:hAnsi="Arial" w:cs="Arial"/>
                <w:color w:val="000000"/>
                <w:position w:val="-2"/>
                <w:sz w:val="18"/>
                <w:szCs w:val="18"/>
              </w:rPr>
              <w:t> </w:t>
            </w:r>
          </w:p>
        </w:tc>
      </w:tr>
      <w:tr w:rsidR="009D5D6B" w14:paraId="6344FFF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35C0DB" w14:textId="77777777" w:rsidR="009D5D6B"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347A4E" w14:textId="77777777" w:rsidR="009D5D6B" w:rsidRDefault="00000000">
            <w:r>
              <w:rPr>
                <w:rFonts w:ascii="Arial" w:hAnsi="Arial" w:cs="Arial"/>
                <w:color w:val="000000"/>
                <w:position w:val="-2"/>
                <w:sz w:val="18"/>
                <w:szCs w:val="18"/>
              </w:rPr>
              <w:t> </w:t>
            </w:r>
          </w:p>
        </w:tc>
      </w:tr>
    </w:tbl>
    <w:p w14:paraId="691D7E33" w14:textId="77777777" w:rsidR="009D5D6B" w:rsidRDefault="00000000">
      <w:pPr>
        <w:spacing w:before="225" w:after="225" w:line="240" w:lineRule="auto"/>
        <w:jc w:val="both"/>
      </w:pPr>
      <w:r>
        <w:rPr>
          <w:rFonts w:ascii="Arial" w:hAnsi="Arial" w:cs="Arial"/>
          <w:color w:val="000000"/>
          <w:sz w:val="18"/>
          <w:szCs w:val="18"/>
        </w:rPr>
        <w:t>Ponudbo oddajamo (ustrezno označite):</w:t>
      </w:r>
    </w:p>
    <w:p w14:paraId="2B7F5CF2" w14:textId="77777777" w:rsidR="009D5D6B" w:rsidRDefault="00000000">
      <w:pPr>
        <w:spacing w:before="225" w:after="225" w:line="240" w:lineRule="auto"/>
        <w:jc w:val="both"/>
      </w:pPr>
      <w:r>
        <w:fldChar w:fldCharType="begin">
          <w:ffData>
            <w:name w:val="cbox164e769b711f7f"/>
            <w:enabled/>
            <w:calcOnExit w:val="0"/>
            <w:checkBox>
              <w:sizeAuto/>
              <w:default w:val="0"/>
            </w:checkBox>
          </w:ffData>
        </w:fldChar>
      </w:r>
      <w:bookmarkStart w:id="0" w:name="cbox164e769b711f7f"/>
      <w:r>
        <w:instrText xml:space="preserve"> FORMCHECKBOX </w:instrText>
      </w:r>
      <w:r>
        <w:fldChar w:fldCharType="separate"/>
      </w:r>
      <w:r>
        <w:fldChar w:fldCharType="end"/>
      </w:r>
      <w:bookmarkEnd w:id="0"/>
      <w:r>
        <w:rPr>
          <w:rFonts w:ascii="Arial" w:hAnsi="Arial" w:cs="Arial"/>
          <w:color w:val="000000"/>
          <w:sz w:val="18"/>
          <w:szCs w:val="18"/>
        </w:rPr>
        <w:t> samostojno</w:t>
      </w:r>
    </w:p>
    <w:p w14:paraId="501D7167" w14:textId="77777777" w:rsidR="009D5D6B" w:rsidRDefault="00000000">
      <w:pPr>
        <w:spacing w:before="225" w:after="225" w:line="240" w:lineRule="auto"/>
        <w:jc w:val="both"/>
      </w:pPr>
      <w:r>
        <w:fldChar w:fldCharType="begin">
          <w:ffData>
            <w:name w:val="cbox164e769b7121db"/>
            <w:enabled/>
            <w:calcOnExit w:val="0"/>
            <w:checkBox>
              <w:sizeAuto/>
              <w:default w:val="0"/>
            </w:checkBox>
          </w:ffData>
        </w:fldChar>
      </w:r>
      <w:bookmarkStart w:id="1" w:name="cbox164e769b7121db"/>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4944CD2" w14:textId="77777777" w:rsidR="009D5D6B" w:rsidRDefault="00000000">
      <w:pPr>
        <w:spacing w:before="225" w:after="225" w:line="240" w:lineRule="auto"/>
        <w:jc w:val="both"/>
      </w:pPr>
      <w:r>
        <w:fldChar w:fldCharType="begin">
          <w:ffData>
            <w:name w:val="cbox164e769b71242b"/>
            <w:enabled/>
            <w:calcOnExit w:val="0"/>
            <w:checkBox>
              <w:sizeAuto/>
              <w:default w:val="0"/>
            </w:checkBox>
          </w:ffData>
        </w:fldChar>
      </w:r>
      <w:bookmarkStart w:id="2" w:name="cbox164e769b71242b"/>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853C3F2" w14:textId="77777777" w:rsidR="009D5D6B" w:rsidRDefault="00000000">
      <w:pPr>
        <w:spacing w:before="225" w:after="225" w:line="240" w:lineRule="auto"/>
        <w:jc w:val="both"/>
      </w:pPr>
      <w:r>
        <w:fldChar w:fldCharType="begin">
          <w:ffData>
            <w:name w:val="cbox164e769b71268a"/>
            <w:enabled/>
            <w:calcOnExit w:val="0"/>
            <w:checkBox>
              <w:sizeAuto/>
              <w:default w:val="0"/>
            </w:checkBox>
          </w:ffData>
        </w:fldChar>
      </w:r>
      <w:bookmarkStart w:id="3" w:name="cbox164e769b71268a"/>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6090E278" w14:textId="77777777" w:rsidR="009D5D6B"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14:paraId="314D0158" w14:textId="77777777" w:rsidR="009D5D6B"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2678"/>
        <w:gridCol w:w="2419"/>
        <w:gridCol w:w="1838"/>
        <w:gridCol w:w="597"/>
        <w:gridCol w:w="1526"/>
      </w:tblGrid>
      <w:tr w:rsidR="009D5D6B" w14:paraId="3FEAFF00"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394816" w14:textId="77777777" w:rsidR="009D5D6B" w:rsidRDefault="00000000">
            <w:pPr>
              <w:jc w:val="center"/>
            </w:pPr>
            <w:r>
              <w:rPr>
                <w:rFonts w:ascii="Arial" w:hAnsi="Arial" w:cs="Arial"/>
                <w:b/>
                <w:bCs/>
                <w:color w:val="000000"/>
                <w:position w:val="-2"/>
                <w:sz w:val="18"/>
                <w:szCs w:val="18"/>
                <w:shd w:val="clear" w:color="auto" w:fill="D1D1D1"/>
              </w:rPr>
              <w:t>Sklop</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8F59E6" w14:textId="77777777" w:rsidR="009D5D6B" w:rsidRDefault="00000000">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878813C" w14:textId="77777777" w:rsidR="009D5D6B" w:rsidRDefault="00000000">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2028283" w14:textId="77777777" w:rsidR="009D5D6B" w:rsidRDefault="0000000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5559969" w14:textId="77777777" w:rsidR="009D5D6B" w:rsidRDefault="00000000">
            <w:pPr>
              <w:jc w:val="center"/>
            </w:pPr>
            <w:r>
              <w:rPr>
                <w:rFonts w:ascii="Arial" w:hAnsi="Arial" w:cs="Arial"/>
                <w:b/>
                <w:bCs/>
                <w:color w:val="000000"/>
                <w:position w:val="-2"/>
                <w:sz w:val="18"/>
                <w:szCs w:val="18"/>
                <w:shd w:val="clear" w:color="auto" w:fill="D1D1D1"/>
              </w:rPr>
              <w:t>Vrednost z DDV</w:t>
            </w:r>
          </w:p>
        </w:tc>
      </w:tr>
      <w:tr w:rsidR="009D5D6B" w14:paraId="690E6030"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458322" w14:textId="77777777" w:rsidR="009D5D6B" w:rsidRDefault="00000000">
            <w:r>
              <w:rPr>
                <w:rFonts w:ascii="Arial" w:hAnsi="Arial" w:cs="Arial"/>
                <w:color w:val="000000"/>
                <w:position w:val="-2"/>
                <w:sz w:val="18"/>
                <w:szCs w:val="18"/>
              </w:rPr>
              <w:t xml:space="preserve">I. UZ aparat za potrebe oddelka za kardiologijo, 1 </w:t>
            </w:r>
            <w:proofErr w:type="spellStart"/>
            <w:r>
              <w:rPr>
                <w:rFonts w:ascii="Arial" w:hAnsi="Arial" w:cs="Arial"/>
                <w:color w:val="000000"/>
                <w:position w:val="-2"/>
                <w:sz w:val="18"/>
                <w:szCs w:val="18"/>
              </w:rPr>
              <w:t>kpl</w:t>
            </w:r>
            <w:proofErr w:type="spellEnd"/>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C48AEA" w14:textId="77777777" w:rsidR="009D5D6B" w:rsidRDefault="00000000">
            <w:r>
              <w:rPr>
                <w:rFonts w:ascii="Arial" w:hAnsi="Arial" w:cs="Arial"/>
                <w:color w:val="000000"/>
                <w:position w:val="-2"/>
                <w:sz w:val="18"/>
                <w:szCs w:val="18"/>
              </w:rPr>
              <w:t>proizvajalec in naziv ponujenega modela UZ aparata: ______________________</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120B7F" w14:textId="77777777" w:rsidR="009D5D6B"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4FF4D5" w14:textId="77777777" w:rsidR="009D5D6B"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706638" w14:textId="77777777" w:rsidR="009D5D6B" w:rsidRDefault="00000000">
            <w:r>
              <w:rPr>
                <w:rFonts w:ascii="Arial" w:hAnsi="Arial" w:cs="Arial"/>
                <w:color w:val="000000"/>
                <w:position w:val="-2"/>
                <w:sz w:val="18"/>
                <w:szCs w:val="18"/>
              </w:rPr>
              <w:t> </w:t>
            </w:r>
          </w:p>
        </w:tc>
      </w:tr>
      <w:tr w:rsidR="009D5D6B" w14:paraId="03FA97E4"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CF65D" w14:textId="77777777" w:rsidR="009D5D6B" w:rsidRDefault="00000000">
            <w:r>
              <w:rPr>
                <w:rFonts w:ascii="Arial" w:hAnsi="Arial" w:cs="Arial"/>
                <w:color w:val="000000"/>
                <w:position w:val="-2"/>
                <w:sz w:val="18"/>
                <w:szCs w:val="18"/>
              </w:rPr>
              <w:t xml:space="preserve">II. UZ aparat za potrebe oddelka za ginekologijo in porodništvo, 1 </w:t>
            </w:r>
            <w:proofErr w:type="spellStart"/>
            <w:r>
              <w:rPr>
                <w:rFonts w:ascii="Arial" w:hAnsi="Arial" w:cs="Arial"/>
                <w:color w:val="000000"/>
                <w:position w:val="-2"/>
                <w:sz w:val="18"/>
                <w:szCs w:val="18"/>
              </w:rPr>
              <w:t>kpl</w:t>
            </w:r>
            <w:proofErr w:type="spellEnd"/>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D44154" w14:textId="77777777" w:rsidR="009D5D6B" w:rsidRDefault="00000000">
            <w:r>
              <w:rPr>
                <w:rFonts w:ascii="Arial" w:hAnsi="Arial" w:cs="Arial"/>
                <w:color w:val="000000"/>
                <w:position w:val="-2"/>
                <w:sz w:val="18"/>
                <w:szCs w:val="18"/>
              </w:rPr>
              <w:t>proizvajalec in naziv ponujenega modela UZ aparata: ______________________</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DAEA70" w14:textId="77777777" w:rsidR="009D5D6B"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60AA00" w14:textId="77777777" w:rsidR="009D5D6B"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67746" w14:textId="77777777" w:rsidR="009D5D6B" w:rsidRDefault="00000000">
            <w:r>
              <w:rPr>
                <w:rFonts w:ascii="Arial" w:hAnsi="Arial" w:cs="Arial"/>
                <w:color w:val="000000"/>
                <w:position w:val="-2"/>
                <w:sz w:val="18"/>
                <w:szCs w:val="18"/>
              </w:rPr>
              <w:t> </w:t>
            </w:r>
          </w:p>
        </w:tc>
      </w:tr>
      <w:tr w:rsidR="009D5D6B" w14:paraId="2F166C50"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A1C90A" w14:textId="77777777" w:rsidR="009D5D6B" w:rsidRDefault="00000000">
            <w:r>
              <w:rPr>
                <w:rFonts w:ascii="Arial" w:hAnsi="Arial" w:cs="Arial"/>
                <w:color w:val="000000"/>
                <w:position w:val="-2"/>
                <w:sz w:val="18"/>
                <w:szCs w:val="18"/>
              </w:rPr>
              <w:t xml:space="preserve">III. UZ aparat za potrebe centra za endoskopije, 1 </w:t>
            </w:r>
            <w:proofErr w:type="spellStart"/>
            <w:r>
              <w:rPr>
                <w:rFonts w:ascii="Arial" w:hAnsi="Arial" w:cs="Arial"/>
                <w:color w:val="000000"/>
                <w:position w:val="-2"/>
                <w:sz w:val="18"/>
                <w:szCs w:val="18"/>
              </w:rPr>
              <w:t>kpl</w:t>
            </w:r>
            <w:proofErr w:type="spellEnd"/>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AA5BDA" w14:textId="77777777" w:rsidR="009D5D6B" w:rsidRDefault="00000000">
            <w:r>
              <w:rPr>
                <w:rFonts w:ascii="Arial" w:hAnsi="Arial" w:cs="Arial"/>
                <w:color w:val="000000"/>
                <w:position w:val="-2"/>
                <w:sz w:val="18"/>
                <w:szCs w:val="18"/>
              </w:rPr>
              <w:t>proizvajalec in naziv ponujenega modela UZ aparata: ______________________</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927E27" w14:textId="77777777" w:rsidR="009D5D6B"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FE94B5" w14:textId="77777777" w:rsidR="009D5D6B"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9BA504" w14:textId="77777777" w:rsidR="009D5D6B" w:rsidRDefault="00000000">
            <w:r>
              <w:rPr>
                <w:rFonts w:ascii="Arial" w:hAnsi="Arial" w:cs="Arial"/>
                <w:color w:val="000000"/>
                <w:position w:val="-2"/>
                <w:sz w:val="18"/>
                <w:szCs w:val="18"/>
              </w:rPr>
              <w:t> </w:t>
            </w:r>
          </w:p>
        </w:tc>
      </w:tr>
    </w:tbl>
    <w:p w14:paraId="0A45F515" w14:textId="77777777" w:rsidR="009D5D6B" w:rsidRDefault="00000000">
      <w:pPr>
        <w:spacing w:before="225" w:after="225" w:line="240" w:lineRule="auto"/>
        <w:jc w:val="both"/>
      </w:pPr>
      <w:r>
        <w:rPr>
          <w:rFonts w:ascii="Arial" w:hAnsi="Arial" w:cs="Arial"/>
          <w:color w:val="000000"/>
          <w:sz w:val="18"/>
          <w:szCs w:val="18"/>
        </w:rPr>
        <w:t>Zahtevane priloge:</w:t>
      </w:r>
    </w:p>
    <w:tbl>
      <w:tblPr>
        <w:tblStyle w:val="NormalTablePHPDOCX"/>
        <w:tblW w:w="0" w:type="auto"/>
        <w:tblInd w:w="108" w:type="dxa"/>
        <w:tblLook w:val="04A0" w:firstRow="1" w:lastRow="0" w:firstColumn="1" w:lastColumn="0" w:noHBand="0" w:noVBand="1"/>
      </w:tblPr>
      <w:tblGrid>
        <w:gridCol w:w="8962"/>
      </w:tblGrid>
      <w:tr w:rsidR="009D5D6B" w14:paraId="5F75D96D" w14:textId="77777777">
        <w:tc>
          <w:tcPr>
            <w:tcW w:w="0" w:type="auto"/>
            <w:tcMar>
              <w:top w:w="0" w:type="auto"/>
              <w:bottom w:w="0" w:type="auto"/>
            </w:tcMar>
          </w:tcPr>
          <w:p w14:paraId="38D7ED10" w14:textId="77777777" w:rsidR="009D5D6B" w:rsidRDefault="00000000">
            <w:pPr>
              <w:numPr>
                <w:ilvl w:val="0"/>
                <w:numId w:val="31"/>
              </w:numPr>
              <w:rPr>
                <w:rFonts w:ascii="Arial" w:hAnsi="Arial" w:cs="Arial"/>
                <w:color w:val="000000"/>
                <w:sz w:val="18"/>
                <w:szCs w:val="18"/>
              </w:rPr>
            </w:pPr>
            <w:r>
              <w:rPr>
                <w:rFonts w:ascii="Arial" w:hAnsi="Arial" w:cs="Arial"/>
                <w:color w:val="000000"/>
                <w:sz w:val="18"/>
                <w:szCs w:val="18"/>
              </w:rPr>
              <w:t xml:space="preserve">lasten predračun ponudnika z navedbo in cenovnim ovrednotenjem vseh ponujenih (zahtevanih) komponent ponujenega </w:t>
            </w:r>
            <w:proofErr w:type="spellStart"/>
            <w:r>
              <w:rPr>
                <w:rFonts w:ascii="Arial" w:hAnsi="Arial" w:cs="Arial"/>
                <w:color w:val="000000"/>
                <w:sz w:val="18"/>
                <w:szCs w:val="18"/>
              </w:rPr>
              <w:t>kpl</w:t>
            </w:r>
            <w:proofErr w:type="spellEnd"/>
            <w:r>
              <w:rPr>
                <w:rFonts w:ascii="Arial" w:hAnsi="Arial" w:cs="Arial"/>
                <w:color w:val="000000"/>
                <w:sz w:val="18"/>
                <w:szCs w:val="18"/>
              </w:rPr>
              <w:t xml:space="preserve"> opreme ( za navedbo kat. št., cene/EM in vrednosti skupaj)</w:t>
            </w:r>
          </w:p>
          <w:p w14:paraId="4EAE4EC3" w14:textId="77777777" w:rsidR="009D5D6B" w:rsidRDefault="00000000">
            <w:pPr>
              <w:numPr>
                <w:ilvl w:val="0"/>
                <w:numId w:val="31"/>
              </w:numPr>
              <w:rPr>
                <w:rFonts w:ascii="Arial" w:hAnsi="Arial" w:cs="Arial"/>
                <w:color w:val="000000"/>
                <w:sz w:val="18"/>
                <w:szCs w:val="18"/>
              </w:rPr>
            </w:pPr>
            <w:r>
              <w:rPr>
                <w:rFonts w:ascii="Arial" w:hAnsi="Arial" w:cs="Arial"/>
                <w:color w:val="000000"/>
                <w:sz w:val="18"/>
                <w:szCs w:val="18"/>
              </w:rPr>
              <w:t>informativni cenik vseh rezervnih delov z vrednostjo nad 200,00 EUR/kos brez DDV</w:t>
            </w:r>
          </w:p>
          <w:p w14:paraId="1010616A" w14:textId="77777777" w:rsidR="009D5D6B" w:rsidRDefault="00000000">
            <w:pPr>
              <w:numPr>
                <w:ilvl w:val="0"/>
                <w:numId w:val="31"/>
              </w:numPr>
              <w:rPr>
                <w:rFonts w:ascii="Arial" w:hAnsi="Arial" w:cs="Arial"/>
                <w:color w:val="000000"/>
                <w:sz w:val="18"/>
                <w:szCs w:val="18"/>
              </w:rPr>
            </w:pPr>
            <w:r>
              <w:rPr>
                <w:rFonts w:ascii="Arial" w:hAnsi="Arial" w:cs="Arial"/>
                <w:color w:val="000000"/>
                <w:sz w:val="18"/>
                <w:szCs w:val="18"/>
              </w:rPr>
              <w:t>Podatki o pogostosti in obsegu preventivnega vzdrževanja opreme po navodilu proizvajalca.</w:t>
            </w:r>
          </w:p>
        </w:tc>
      </w:tr>
    </w:tbl>
    <w:p w14:paraId="47231419" w14:textId="77777777" w:rsidR="009D5D6B" w:rsidRDefault="00000000">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27C6D355" w14:textId="77777777" w:rsidR="009D5D6B" w:rsidRDefault="00000000">
      <w:pPr>
        <w:spacing w:before="225" w:after="225" w:line="240" w:lineRule="auto"/>
        <w:jc w:val="both"/>
      </w:pPr>
      <w:r>
        <w:rPr>
          <w:rFonts w:ascii="Arial" w:hAnsi="Arial" w:cs="Arial"/>
          <w:color w:val="000000"/>
          <w:sz w:val="18"/>
          <w:szCs w:val="18"/>
        </w:rPr>
        <w:t>Ponudba velja najmanj 180 dni od roka za predložitev ponudb.</w:t>
      </w:r>
    </w:p>
    <w:p w14:paraId="11A62BF7" w14:textId="77777777" w:rsidR="009D5D6B" w:rsidRDefault="00000000">
      <w:pPr>
        <w:spacing w:before="225" w:after="225" w:line="240" w:lineRule="auto"/>
        <w:jc w:val="both"/>
      </w:pPr>
      <w:r>
        <w:rPr>
          <w:rFonts w:ascii="Arial" w:hAnsi="Arial" w:cs="Arial"/>
          <w:color w:val="000000"/>
          <w:sz w:val="18"/>
          <w:szCs w:val="18"/>
        </w:rPr>
        <w:lastRenderedPageBreak/>
        <w:t>Ponudba mora biti veljavna najmanj do navedenega roka. Prekratka veljavnost ponudbe pomeni razlog za zavrnitev ponudbe.</w:t>
      </w:r>
    </w:p>
    <w:p w14:paraId="2EF14C2B" w14:textId="77777777" w:rsidR="009D5D6B"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7A03D241" w14:textId="77777777" w:rsidR="009D5D6B" w:rsidRDefault="0000000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7FA5F022" w14:textId="77777777" w:rsidR="009D5D6B" w:rsidRDefault="00000000">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1BFA578B" w14:textId="77777777" w:rsidR="009D5D6B" w:rsidRDefault="00000000">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6DFD2777" w14:textId="77777777" w:rsidR="009D5D6B" w:rsidRDefault="00000000">
      <w:pPr>
        <w:spacing w:before="225" w:after="225" w:line="240" w:lineRule="auto"/>
        <w:jc w:val="both"/>
      </w:pP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9D5D6B" w14:paraId="0494FE6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DFF45F" w14:textId="77777777" w:rsidR="009D5D6B" w:rsidRDefault="00000000">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AEA8F7" w14:textId="77777777" w:rsidR="009D5D6B" w:rsidRDefault="00000000">
            <w:r>
              <w:rPr>
                <w:rFonts w:ascii="Arial" w:hAnsi="Arial" w:cs="Arial"/>
                <w:color w:val="000000"/>
                <w:position w:val="-2"/>
                <w:sz w:val="18"/>
                <w:szCs w:val="18"/>
              </w:rPr>
              <w:t> </w:t>
            </w:r>
          </w:p>
        </w:tc>
      </w:tr>
      <w:tr w:rsidR="009D5D6B" w14:paraId="13717A9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EF58E7" w14:textId="77777777" w:rsidR="009D5D6B" w:rsidRDefault="00000000">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328052" w14:textId="77777777" w:rsidR="009D5D6B" w:rsidRDefault="00000000">
            <w:r>
              <w:rPr>
                <w:rFonts w:ascii="Arial" w:hAnsi="Arial" w:cs="Arial"/>
                <w:color w:val="000000"/>
                <w:position w:val="-2"/>
                <w:sz w:val="18"/>
                <w:szCs w:val="18"/>
              </w:rPr>
              <w:t> </w:t>
            </w:r>
          </w:p>
        </w:tc>
      </w:tr>
      <w:tr w:rsidR="009D5D6B" w14:paraId="599286A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77F009" w14:textId="77777777" w:rsidR="009D5D6B" w:rsidRDefault="00000000">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403734" w14:textId="77777777" w:rsidR="009D5D6B" w:rsidRDefault="00000000">
            <w:r>
              <w:rPr>
                <w:rFonts w:ascii="Arial" w:hAnsi="Arial" w:cs="Arial"/>
                <w:color w:val="000000"/>
                <w:position w:val="-2"/>
                <w:sz w:val="18"/>
                <w:szCs w:val="18"/>
              </w:rPr>
              <w:t> </w:t>
            </w:r>
          </w:p>
        </w:tc>
      </w:tr>
      <w:tr w:rsidR="009D5D6B" w14:paraId="3D187E5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43A5ED" w14:textId="77777777" w:rsidR="009D5D6B" w:rsidRDefault="00000000">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417453" w14:textId="77777777" w:rsidR="009D5D6B" w:rsidRDefault="00000000">
            <w:r>
              <w:rPr>
                <w:rFonts w:ascii="Arial" w:hAnsi="Arial" w:cs="Arial"/>
                <w:color w:val="000000"/>
                <w:position w:val="-2"/>
                <w:sz w:val="18"/>
                <w:szCs w:val="18"/>
              </w:rPr>
              <w:t> </w:t>
            </w:r>
          </w:p>
        </w:tc>
      </w:tr>
      <w:tr w:rsidR="009D5D6B" w14:paraId="6B3287A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B31ED3" w14:textId="77777777" w:rsidR="009D5D6B" w:rsidRDefault="00000000">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B27B57" w14:textId="77777777" w:rsidR="009D5D6B" w:rsidRDefault="00000000">
            <w:r>
              <w:rPr>
                <w:rFonts w:ascii="Arial" w:hAnsi="Arial" w:cs="Arial"/>
                <w:color w:val="000000"/>
                <w:position w:val="-2"/>
                <w:sz w:val="18"/>
                <w:szCs w:val="18"/>
              </w:rPr>
              <w:t> </w:t>
            </w:r>
          </w:p>
        </w:tc>
      </w:tr>
      <w:tr w:rsidR="009D5D6B" w14:paraId="21A1CA5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8B03B6" w14:textId="77777777" w:rsidR="009D5D6B" w:rsidRDefault="00000000">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1A2247" w14:textId="77777777" w:rsidR="009D5D6B" w:rsidRDefault="00000000">
            <w:r>
              <w:rPr>
                <w:rFonts w:ascii="Arial" w:hAnsi="Arial" w:cs="Arial"/>
                <w:color w:val="000000"/>
                <w:position w:val="-2"/>
                <w:sz w:val="18"/>
                <w:szCs w:val="18"/>
              </w:rPr>
              <w:t> </w:t>
            </w:r>
          </w:p>
        </w:tc>
      </w:tr>
      <w:tr w:rsidR="009D5D6B" w14:paraId="798F8D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DD6A6A" w14:textId="77777777" w:rsidR="009D5D6B" w:rsidRDefault="00000000">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83E6D" w14:textId="77777777" w:rsidR="009D5D6B" w:rsidRDefault="00000000">
            <w:r>
              <w:rPr>
                <w:rFonts w:ascii="Arial" w:hAnsi="Arial" w:cs="Arial"/>
                <w:color w:val="000000"/>
                <w:position w:val="-2"/>
                <w:sz w:val="18"/>
                <w:szCs w:val="18"/>
              </w:rPr>
              <w:t> </w:t>
            </w:r>
          </w:p>
        </w:tc>
      </w:tr>
      <w:tr w:rsidR="009D5D6B" w14:paraId="79AB9B7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429FA5" w14:textId="77777777" w:rsidR="009D5D6B" w:rsidRDefault="00000000">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F34BB0" w14:textId="77777777" w:rsidR="009D5D6B" w:rsidRDefault="00000000">
            <w:r>
              <w:rPr>
                <w:rFonts w:ascii="Arial" w:hAnsi="Arial" w:cs="Arial"/>
                <w:color w:val="000000"/>
                <w:position w:val="-2"/>
                <w:sz w:val="18"/>
                <w:szCs w:val="18"/>
              </w:rPr>
              <w:t> </w:t>
            </w:r>
          </w:p>
        </w:tc>
      </w:tr>
      <w:tr w:rsidR="009D5D6B" w14:paraId="607BD10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8203D" w14:textId="77777777" w:rsidR="009D5D6B" w:rsidRDefault="00000000">
            <w:r>
              <w:rPr>
                <w:rFonts w:ascii="Arial" w:hAnsi="Arial" w:cs="Arial"/>
                <w:b/>
                <w:bCs/>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798F50" w14:textId="77777777" w:rsidR="009D5D6B" w:rsidRDefault="00000000">
            <w:r>
              <w:rPr>
                <w:rFonts w:ascii="Arial" w:hAnsi="Arial" w:cs="Arial"/>
                <w:color w:val="000000"/>
                <w:position w:val="-2"/>
                <w:sz w:val="18"/>
                <w:szCs w:val="18"/>
              </w:rPr>
              <w:t> </w:t>
            </w:r>
          </w:p>
        </w:tc>
      </w:tr>
      <w:tr w:rsidR="009D5D6B" w14:paraId="650B685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0E884F" w14:textId="77777777" w:rsidR="009D5D6B" w:rsidRDefault="00000000">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8FE9DC" w14:textId="77777777" w:rsidR="009D5D6B" w:rsidRDefault="00000000">
            <w:r>
              <w:rPr>
                <w:rFonts w:ascii="Arial" w:hAnsi="Arial" w:cs="Arial"/>
                <w:color w:val="000000"/>
                <w:position w:val="-2"/>
                <w:sz w:val="18"/>
                <w:szCs w:val="18"/>
              </w:rPr>
              <w:t> </w:t>
            </w:r>
          </w:p>
        </w:tc>
      </w:tr>
      <w:tr w:rsidR="009D5D6B" w14:paraId="51ABBE7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B00159" w14:textId="77777777" w:rsidR="009D5D6B" w:rsidRDefault="00000000">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3057F9" w14:textId="77777777" w:rsidR="009D5D6B" w:rsidRDefault="00000000">
            <w:r>
              <w:rPr>
                <w:rFonts w:ascii="Arial" w:hAnsi="Arial" w:cs="Arial"/>
                <w:color w:val="000000"/>
                <w:position w:val="-2"/>
                <w:sz w:val="18"/>
                <w:szCs w:val="18"/>
              </w:rPr>
              <w:t> </w:t>
            </w:r>
          </w:p>
        </w:tc>
      </w:tr>
    </w:tbl>
    <w:p w14:paraId="44B7490E" w14:textId="77777777" w:rsidR="009D5D6B" w:rsidRDefault="009D5D6B"/>
    <w:tbl>
      <w:tblPr>
        <w:tblStyle w:val="NormalTablePHPDOCX"/>
        <w:tblW w:w="8745" w:type="dxa"/>
        <w:tblInd w:w="108" w:type="dxa"/>
        <w:tblLook w:val="04A0" w:firstRow="1" w:lastRow="0" w:firstColumn="1" w:lastColumn="0" w:noHBand="0" w:noVBand="1"/>
      </w:tblPr>
      <w:tblGrid>
        <w:gridCol w:w="4080"/>
        <w:gridCol w:w="4665"/>
      </w:tblGrid>
      <w:tr w:rsidR="009D5D6B" w14:paraId="609FF011" w14:textId="77777777">
        <w:tc>
          <w:tcPr>
            <w:tcW w:w="4080" w:type="dxa"/>
            <w:gridSpan w:val="2"/>
            <w:tcMar>
              <w:top w:w="75" w:type="dxa"/>
              <w:bottom w:w="75" w:type="dxa"/>
            </w:tcMar>
            <w:vAlign w:val="center"/>
          </w:tcPr>
          <w:p w14:paraId="467A65CB" w14:textId="77777777" w:rsidR="009D5D6B" w:rsidRDefault="00000000">
            <w:pPr>
              <w:spacing w:before="135" w:after="135"/>
              <w:jc w:val="both"/>
              <w:textAlignment w:val="center"/>
            </w:pPr>
            <w:r>
              <w:rPr>
                <w:rFonts w:ascii="Arial" w:hAnsi="Arial" w:cs="Arial"/>
                <w:color w:val="000000"/>
                <w:position w:val="-2"/>
                <w:sz w:val="18"/>
                <w:szCs w:val="18"/>
              </w:rPr>
              <w:t> </w:t>
            </w:r>
          </w:p>
        </w:tc>
      </w:tr>
      <w:tr w:rsidR="009D5D6B" w14:paraId="58A4FB0A" w14:textId="77777777">
        <w:tc>
          <w:tcPr>
            <w:tcW w:w="4080" w:type="dxa"/>
            <w:tcMar>
              <w:top w:w="75" w:type="dxa"/>
              <w:bottom w:w="75" w:type="dxa"/>
            </w:tcMar>
            <w:vAlign w:val="center"/>
          </w:tcPr>
          <w:p w14:paraId="72C9956A" w14:textId="77777777" w:rsidR="009D5D6B"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3A75EA29" w14:textId="77777777" w:rsidR="009D5D6B" w:rsidRDefault="00000000">
            <w:pPr>
              <w:jc w:val="center"/>
            </w:pPr>
            <w:r>
              <w:rPr>
                <w:rFonts w:ascii="Arial" w:hAnsi="Arial" w:cs="Arial"/>
                <w:color w:val="000000"/>
                <w:position w:val="-2"/>
                <w:sz w:val="18"/>
                <w:szCs w:val="18"/>
              </w:rPr>
              <w:t>Ime in priimek: _____________________</w:t>
            </w:r>
          </w:p>
        </w:tc>
      </w:tr>
      <w:tr w:rsidR="009D5D6B" w14:paraId="00159C25" w14:textId="77777777">
        <w:tc>
          <w:tcPr>
            <w:tcW w:w="4080" w:type="dxa"/>
            <w:tcMar>
              <w:top w:w="75" w:type="dxa"/>
              <w:bottom w:w="75" w:type="dxa"/>
            </w:tcMar>
            <w:vAlign w:val="center"/>
          </w:tcPr>
          <w:p w14:paraId="4C3F87CC" w14:textId="77777777" w:rsidR="009D5D6B" w:rsidRDefault="00000000">
            <w:r>
              <w:rPr>
                <w:rFonts w:ascii="Arial" w:hAnsi="Arial" w:cs="Arial"/>
                <w:color w:val="000000"/>
                <w:position w:val="-2"/>
                <w:sz w:val="18"/>
                <w:szCs w:val="18"/>
              </w:rPr>
              <w:t> </w:t>
            </w:r>
          </w:p>
        </w:tc>
        <w:tc>
          <w:tcPr>
            <w:tcW w:w="0" w:type="auto"/>
            <w:tcMar>
              <w:top w:w="75" w:type="dxa"/>
              <w:bottom w:w="75" w:type="dxa"/>
            </w:tcMar>
            <w:vAlign w:val="center"/>
          </w:tcPr>
          <w:p w14:paraId="3C497CCB" w14:textId="77777777" w:rsidR="009D5D6B" w:rsidRDefault="009D5D6B"/>
          <w:p w14:paraId="6A454FDC" w14:textId="77777777" w:rsidR="009D5D6B"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813D629" w14:textId="77777777" w:rsidR="009D5D6B" w:rsidRDefault="009D5D6B">
      <w:pPr>
        <w:sectPr w:rsidR="009D5D6B" w:rsidSect="006E7A2B">
          <w:footerReference w:type="default" r:id="rId12"/>
          <w:pgSz w:w="11906" w:h="16838"/>
          <w:pgMar w:top="1418" w:right="1418" w:bottom="1418" w:left="1418" w:header="567" w:footer="596" w:gutter="0"/>
          <w:cols w:space="708"/>
          <w:docGrid w:linePitch="360"/>
        </w:sectPr>
      </w:pPr>
    </w:p>
    <w:p w14:paraId="0C0BCEDF" w14:textId="77777777" w:rsidR="00C0516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3C0BF84F" w14:textId="77777777" w:rsidR="00C05164" w:rsidRPr="00252358" w:rsidRDefault="00C05164" w:rsidP="00252358"/>
    <w:p w14:paraId="3241CA7D" w14:textId="77777777" w:rsidR="00C0516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101E472" w14:textId="77777777" w:rsidR="00C05164" w:rsidRDefault="00C05164" w:rsidP="00EB2A75">
      <w:pPr>
        <w:spacing w:after="120"/>
        <w:rPr>
          <w:rFonts w:ascii="Arial" w:hAnsi="Arial" w:cs="Arial"/>
        </w:rPr>
      </w:pPr>
    </w:p>
    <w:p w14:paraId="60A5A462" w14:textId="77777777" w:rsidR="009D5D6B" w:rsidRDefault="0000000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UZ aparati</w:t>
      </w:r>
      <w:r>
        <w:rPr>
          <w:rFonts w:ascii="Arial" w:hAnsi="Arial" w:cs="Arial"/>
          <w:color w:val="000000"/>
          <w:sz w:val="18"/>
          <w:szCs w:val="18"/>
        </w:rPr>
        <w:t>«,</w:t>
      </w:r>
    </w:p>
    <w:p w14:paraId="4DA01B91" w14:textId="77777777" w:rsidR="009D5D6B" w:rsidRDefault="0000000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24E6CF5" w14:textId="77777777" w:rsidR="009D5D6B" w:rsidRDefault="00000000">
      <w:pPr>
        <w:spacing w:before="225" w:after="225" w:line="240" w:lineRule="auto"/>
        <w:jc w:val="both"/>
      </w:pPr>
      <w:r>
        <w:rPr>
          <w:rFonts w:ascii="Arial" w:hAnsi="Arial" w:cs="Arial"/>
          <w:i/>
          <w:iCs/>
          <w:color w:val="000000"/>
          <w:sz w:val="18"/>
          <w:szCs w:val="18"/>
        </w:rPr>
        <w:t>(naziv ponudnika, partnerja v skupni ponudbi)</w:t>
      </w:r>
    </w:p>
    <w:p w14:paraId="65B6C054" w14:textId="77777777" w:rsidR="009D5D6B"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9D5D6B" w14:paraId="5D5F23FE" w14:textId="77777777">
        <w:tc>
          <w:tcPr>
            <w:tcW w:w="0" w:type="auto"/>
            <w:tcMar>
              <w:top w:w="0" w:type="auto"/>
              <w:bottom w:w="0" w:type="auto"/>
            </w:tcMar>
          </w:tcPr>
          <w:p w14:paraId="2EFD41BD" w14:textId="77777777" w:rsidR="009D5D6B" w:rsidRDefault="00000000">
            <w:pPr>
              <w:numPr>
                <w:ilvl w:val="0"/>
                <w:numId w:val="32"/>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44CFC6BA" w14:textId="77777777" w:rsidR="009D5D6B" w:rsidRDefault="00000000">
            <w:pPr>
              <w:numPr>
                <w:ilvl w:val="0"/>
                <w:numId w:val="32"/>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207A9F4" w14:textId="77777777" w:rsidR="009D5D6B" w:rsidRDefault="00000000">
            <w:pPr>
              <w:numPr>
                <w:ilvl w:val="0"/>
                <w:numId w:val="32"/>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2B0FF46C" w14:textId="77777777" w:rsidR="009D5D6B" w:rsidRDefault="00000000">
            <w:pPr>
              <w:numPr>
                <w:ilvl w:val="0"/>
                <w:numId w:val="32"/>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E20939A" w14:textId="77777777" w:rsidR="009D5D6B" w:rsidRDefault="00000000">
            <w:pPr>
              <w:numPr>
                <w:ilvl w:val="0"/>
                <w:numId w:val="32"/>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2CB2F8B" w14:textId="77777777" w:rsidR="009D5D6B" w:rsidRDefault="00000000">
            <w:pPr>
              <w:numPr>
                <w:ilvl w:val="0"/>
                <w:numId w:val="32"/>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7EBD4F8" w14:textId="77777777" w:rsidR="009D5D6B" w:rsidRDefault="00000000">
            <w:pPr>
              <w:numPr>
                <w:ilvl w:val="0"/>
                <w:numId w:val="32"/>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D55F008" w14:textId="77777777" w:rsidR="009D5D6B" w:rsidRDefault="00000000">
            <w:pPr>
              <w:numPr>
                <w:ilvl w:val="0"/>
                <w:numId w:val="32"/>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4E636C1" w14:textId="77777777" w:rsidR="009D5D6B" w:rsidRDefault="00000000">
            <w:pPr>
              <w:numPr>
                <w:ilvl w:val="0"/>
                <w:numId w:val="32"/>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0ECF4768" w14:textId="77777777" w:rsidR="009D5D6B" w:rsidRDefault="00000000">
            <w:pPr>
              <w:numPr>
                <w:ilvl w:val="0"/>
                <w:numId w:val="32"/>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0F32A96" w14:textId="77777777" w:rsidR="009D5D6B" w:rsidRDefault="00000000">
            <w:pPr>
              <w:numPr>
                <w:ilvl w:val="0"/>
                <w:numId w:val="32"/>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BB5931C" w14:textId="77777777" w:rsidR="009D5D6B" w:rsidRDefault="00000000">
            <w:pPr>
              <w:numPr>
                <w:ilvl w:val="0"/>
                <w:numId w:val="32"/>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FD9721D" w14:textId="77777777" w:rsidR="009D5D6B" w:rsidRDefault="00000000">
            <w:pPr>
              <w:numPr>
                <w:ilvl w:val="0"/>
                <w:numId w:val="32"/>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23FB8D51" w14:textId="77777777" w:rsidR="009D5D6B" w:rsidRDefault="00000000">
            <w:pPr>
              <w:numPr>
                <w:ilvl w:val="0"/>
                <w:numId w:val="32"/>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4691A8C" w14:textId="77777777" w:rsidR="009D5D6B" w:rsidRDefault="00000000">
            <w:pPr>
              <w:numPr>
                <w:ilvl w:val="0"/>
                <w:numId w:val="32"/>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F2C103A" w14:textId="77777777" w:rsidR="009D5D6B" w:rsidRDefault="00000000">
            <w:pPr>
              <w:numPr>
                <w:ilvl w:val="0"/>
                <w:numId w:val="32"/>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687750B8" w14:textId="77777777" w:rsidR="009D5D6B" w:rsidRDefault="00000000">
            <w:pPr>
              <w:numPr>
                <w:ilvl w:val="0"/>
                <w:numId w:val="32"/>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44607FE8" w14:textId="77777777" w:rsidR="009D5D6B" w:rsidRDefault="00000000">
            <w:pPr>
              <w:numPr>
                <w:ilvl w:val="0"/>
                <w:numId w:val="32"/>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517B1AF" w14:textId="77777777" w:rsidR="009D5D6B" w:rsidRDefault="00000000">
            <w:pPr>
              <w:numPr>
                <w:ilvl w:val="0"/>
                <w:numId w:val="32"/>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9086E93" w14:textId="77777777" w:rsidR="009D5D6B" w:rsidRDefault="00000000">
            <w:pPr>
              <w:numPr>
                <w:ilvl w:val="0"/>
                <w:numId w:val="32"/>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386DBBD" w14:textId="77777777" w:rsidR="009D5D6B" w:rsidRDefault="00000000">
            <w:pPr>
              <w:numPr>
                <w:ilvl w:val="0"/>
                <w:numId w:val="32"/>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37A8AF70" w14:textId="77777777" w:rsidR="009D5D6B" w:rsidRDefault="00000000">
            <w:pPr>
              <w:numPr>
                <w:ilvl w:val="0"/>
                <w:numId w:val="32"/>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5F4ABFB" w14:textId="77777777" w:rsidR="009D5D6B" w:rsidRDefault="00000000">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9D5D6B" w14:paraId="1E094600" w14:textId="77777777">
        <w:tc>
          <w:tcPr>
            <w:tcW w:w="0" w:type="auto"/>
            <w:tcMar>
              <w:top w:w="0" w:type="auto"/>
              <w:bottom w:w="0" w:type="auto"/>
            </w:tcMar>
          </w:tcPr>
          <w:p w14:paraId="36767475" w14:textId="77777777" w:rsidR="009D5D6B" w:rsidRDefault="00000000">
            <w:pPr>
              <w:numPr>
                <w:ilvl w:val="0"/>
                <w:numId w:val="33"/>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795E6FC9" w14:textId="77777777" w:rsidR="009D5D6B" w:rsidRDefault="00000000">
            <w:pPr>
              <w:numPr>
                <w:ilvl w:val="0"/>
                <w:numId w:val="33"/>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6F37692" w14:textId="77777777" w:rsidR="009D5D6B" w:rsidRDefault="00000000">
            <w:pPr>
              <w:numPr>
                <w:ilvl w:val="0"/>
                <w:numId w:val="33"/>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35187EF4" w14:textId="77777777" w:rsidR="009D5D6B" w:rsidRDefault="00000000">
            <w:pPr>
              <w:numPr>
                <w:ilvl w:val="0"/>
                <w:numId w:val="33"/>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07CB2E29" w14:textId="77777777" w:rsidR="009D5D6B" w:rsidRDefault="00000000">
            <w:pPr>
              <w:numPr>
                <w:ilvl w:val="0"/>
                <w:numId w:val="33"/>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8B6945E" w14:textId="77777777" w:rsidR="009D5D6B" w:rsidRDefault="00000000">
            <w:pPr>
              <w:numPr>
                <w:ilvl w:val="0"/>
                <w:numId w:val="33"/>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2F6699D7" w14:textId="77777777" w:rsidR="009D5D6B" w:rsidRDefault="00000000">
            <w:pPr>
              <w:numPr>
                <w:ilvl w:val="0"/>
                <w:numId w:val="33"/>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0E288FB8" w14:textId="77777777" w:rsidR="009D5D6B" w:rsidRDefault="00000000">
            <w:pPr>
              <w:numPr>
                <w:ilvl w:val="0"/>
                <w:numId w:val="3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51E4BAD" w14:textId="77777777" w:rsidR="009D5D6B" w:rsidRDefault="00000000">
            <w:pPr>
              <w:numPr>
                <w:ilvl w:val="0"/>
                <w:numId w:val="33"/>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64A10C7" w14:textId="77777777" w:rsidR="009D5D6B" w:rsidRDefault="00000000">
            <w:pPr>
              <w:numPr>
                <w:ilvl w:val="0"/>
                <w:numId w:val="33"/>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2726F78" w14:textId="77777777" w:rsidR="009D5D6B" w:rsidRDefault="00000000">
            <w:pPr>
              <w:numPr>
                <w:ilvl w:val="0"/>
                <w:numId w:val="33"/>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B2B2BE2" w14:textId="77777777" w:rsidR="009D5D6B" w:rsidRDefault="00000000">
            <w:pPr>
              <w:numPr>
                <w:ilvl w:val="0"/>
                <w:numId w:val="33"/>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123F360D" w14:textId="77777777" w:rsidR="009D5D6B" w:rsidRDefault="00000000">
            <w:pPr>
              <w:numPr>
                <w:ilvl w:val="0"/>
                <w:numId w:val="33"/>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64CF2718" w14:textId="77777777" w:rsidR="009D5D6B"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A1BAD4A" w14:textId="77777777" w:rsidR="009D5D6B" w:rsidRDefault="0000000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UZ aparati,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12D3ED77" w14:textId="77777777" w:rsidR="009D5D6B"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D5D6B" w14:paraId="3E9524EF" w14:textId="77777777">
        <w:tc>
          <w:tcPr>
            <w:tcW w:w="2500" w:type="pct"/>
            <w:tcMar>
              <w:top w:w="75" w:type="dxa"/>
              <w:bottom w:w="75" w:type="dxa"/>
            </w:tcMar>
            <w:vAlign w:val="center"/>
          </w:tcPr>
          <w:p w14:paraId="6749B230" w14:textId="77777777" w:rsidR="009D5D6B"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1145D1FA" w14:textId="77777777" w:rsidR="009D5D6B" w:rsidRDefault="00000000">
            <w:r>
              <w:rPr>
                <w:rFonts w:ascii="Arial" w:hAnsi="Arial" w:cs="Arial"/>
                <w:color w:val="000000"/>
                <w:position w:val="-2"/>
                <w:sz w:val="18"/>
                <w:szCs w:val="18"/>
              </w:rPr>
              <w:t>Ime in priimek: _____________________</w:t>
            </w:r>
          </w:p>
        </w:tc>
      </w:tr>
      <w:tr w:rsidR="009D5D6B" w14:paraId="1A47E4C6" w14:textId="77777777">
        <w:tc>
          <w:tcPr>
            <w:tcW w:w="2500" w:type="pct"/>
            <w:tcMar>
              <w:top w:w="75" w:type="dxa"/>
              <w:bottom w:w="75" w:type="dxa"/>
            </w:tcMar>
            <w:vAlign w:val="center"/>
          </w:tcPr>
          <w:p w14:paraId="7AB6B8BE" w14:textId="77777777" w:rsidR="009D5D6B" w:rsidRDefault="00000000">
            <w:r>
              <w:rPr>
                <w:rFonts w:ascii="Arial" w:hAnsi="Arial" w:cs="Arial"/>
                <w:color w:val="000000"/>
                <w:position w:val="-2"/>
                <w:sz w:val="18"/>
                <w:szCs w:val="18"/>
              </w:rPr>
              <w:t> </w:t>
            </w:r>
          </w:p>
        </w:tc>
        <w:tc>
          <w:tcPr>
            <w:tcW w:w="0" w:type="auto"/>
            <w:tcMar>
              <w:top w:w="75" w:type="dxa"/>
              <w:bottom w:w="75" w:type="dxa"/>
            </w:tcMar>
            <w:vAlign w:val="center"/>
          </w:tcPr>
          <w:p w14:paraId="4EDA3BA5" w14:textId="77777777" w:rsidR="009D5D6B" w:rsidRDefault="009D5D6B"/>
          <w:p w14:paraId="252F1511" w14:textId="77777777" w:rsidR="009D5D6B" w:rsidRDefault="00000000">
            <w:pPr>
              <w:jc w:val="center"/>
            </w:pPr>
            <w:r>
              <w:rPr>
                <w:rFonts w:ascii="Arial" w:hAnsi="Arial" w:cs="Arial"/>
                <w:color w:val="A9A9A9"/>
                <w:position w:val="-2"/>
                <w:sz w:val="18"/>
                <w:szCs w:val="18"/>
              </w:rPr>
              <w:t>(žig in podpis)</w:t>
            </w:r>
          </w:p>
        </w:tc>
      </w:tr>
    </w:tbl>
    <w:p w14:paraId="5320513A" w14:textId="77777777" w:rsidR="009D5D6B" w:rsidRDefault="00000000">
      <w:pPr>
        <w:spacing w:before="225" w:after="225" w:line="240" w:lineRule="auto"/>
        <w:jc w:val="both"/>
      </w:pPr>
      <w:r>
        <w:rPr>
          <w:rFonts w:ascii="Arial" w:hAnsi="Arial" w:cs="Arial"/>
          <w:color w:val="000000"/>
          <w:sz w:val="18"/>
          <w:szCs w:val="18"/>
        </w:rPr>
        <w:t> </w:t>
      </w:r>
    </w:p>
    <w:p w14:paraId="19D8FAFC" w14:textId="77777777" w:rsidR="009D5D6B" w:rsidRDefault="009D5D6B">
      <w:pPr>
        <w:sectPr w:rsidR="009D5D6B" w:rsidSect="006E7A2B">
          <w:footerReference w:type="default" r:id="rId13"/>
          <w:pgSz w:w="11906" w:h="16838"/>
          <w:pgMar w:top="1418" w:right="1418" w:bottom="1418" w:left="1418" w:header="567" w:footer="596" w:gutter="0"/>
          <w:cols w:space="708"/>
          <w:docGrid w:linePitch="360"/>
        </w:sectPr>
      </w:pPr>
    </w:p>
    <w:p w14:paraId="34215204" w14:textId="77777777" w:rsidR="00C0516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7D542D54" w14:textId="77777777" w:rsidR="00C05164" w:rsidRPr="00252358" w:rsidRDefault="00C05164" w:rsidP="00252358"/>
    <w:p w14:paraId="215BF377" w14:textId="77777777" w:rsidR="00C0516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5F97F11F" w14:textId="77777777" w:rsidR="00C05164" w:rsidRDefault="00C05164" w:rsidP="00EB2A75">
      <w:pPr>
        <w:spacing w:after="120"/>
        <w:rPr>
          <w:rFonts w:ascii="Arial" w:hAnsi="Arial" w:cs="Arial"/>
        </w:rPr>
      </w:pPr>
    </w:p>
    <w:p w14:paraId="630A2ABF" w14:textId="77777777" w:rsidR="009D5D6B" w:rsidRDefault="00000000">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9D5D6B" w14:paraId="1D9EBBD9" w14:textId="77777777">
        <w:tc>
          <w:tcPr>
            <w:tcW w:w="0" w:type="auto"/>
            <w:tcMar>
              <w:top w:w="0" w:type="auto"/>
              <w:bottom w:w="0" w:type="auto"/>
            </w:tcMar>
          </w:tcPr>
          <w:p w14:paraId="1816BE3A" w14:textId="77777777" w:rsidR="009D5D6B" w:rsidRDefault="00000000">
            <w:pPr>
              <w:numPr>
                <w:ilvl w:val="0"/>
                <w:numId w:val="34"/>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B8C6C92" w14:textId="77777777" w:rsidR="009D5D6B" w:rsidRDefault="00000000">
            <w:pPr>
              <w:numPr>
                <w:ilvl w:val="0"/>
                <w:numId w:val="3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52DEB0B" w14:textId="77777777" w:rsidR="009D5D6B" w:rsidRDefault="00000000">
            <w:pPr>
              <w:numPr>
                <w:ilvl w:val="0"/>
                <w:numId w:val="3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D9925CF" w14:textId="77777777" w:rsidR="009D5D6B" w:rsidRDefault="00000000">
      <w:pPr>
        <w:spacing w:before="225" w:after="225" w:line="240" w:lineRule="auto"/>
        <w:jc w:val="center"/>
      </w:pPr>
      <w:r>
        <w:rPr>
          <w:rFonts w:ascii="Arial" w:hAnsi="Arial" w:cs="Arial"/>
          <w:b/>
          <w:bCs/>
          <w:color w:val="000000"/>
          <w:sz w:val="21"/>
          <w:szCs w:val="21"/>
        </w:rPr>
        <w:t>POOBLASTILO</w:t>
      </w:r>
    </w:p>
    <w:p w14:paraId="274C55F6" w14:textId="77777777" w:rsidR="009D5D6B" w:rsidRDefault="00000000">
      <w:pPr>
        <w:spacing w:before="225" w:after="225" w:line="240" w:lineRule="auto"/>
        <w:jc w:val="both"/>
      </w:pPr>
      <w:r>
        <w:rPr>
          <w:rFonts w:ascii="Arial" w:hAnsi="Arial" w:cs="Arial"/>
          <w:color w:val="000000"/>
          <w:sz w:val="18"/>
          <w:szCs w:val="18"/>
        </w:rPr>
        <w:t xml:space="preserve">Pooblaščamo naročnika SPLOŠNA BOLNIŠNICA NOVO </w:t>
      </w:r>
      <w:proofErr w:type="spellStart"/>
      <w:r>
        <w:rPr>
          <w:rFonts w:ascii="Arial" w:hAnsi="Arial" w:cs="Arial"/>
          <w:color w:val="000000"/>
          <w:sz w:val="18"/>
          <w:szCs w:val="18"/>
        </w:rPr>
        <w:t>MESTO,Šmihelska</w:t>
      </w:r>
      <w:proofErr w:type="spellEnd"/>
      <w:r>
        <w:rPr>
          <w:rFonts w:ascii="Arial" w:hAnsi="Arial" w:cs="Arial"/>
          <w:color w:val="000000"/>
          <w:sz w:val="18"/>
          <w:szCs w:val="18"/>
        </w:rPr>
        <w:t xml:space="preserve"> cesta 1, 8000 Novo mesto,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9D5D6B" w14:paraId="0A8A2F9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8A773D" w14:textId="77777777" w:rsidR="009D5D6B"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0D33D3" w14:textId="77777777" w:rsidR="009D5D6B" w:rsidRDefault="00000000">
            <w:r>
              <w:rPr>
                <w:rFonts w:ascii="Arial" w:hAnsi="Arial" w:cs="Arial"/>
                <w:color w:val="000000"/>
                <w:position w:val="-2"/>
                <w:sz w:val="18"/>
                <w:szCs w:val="18"/>
              </w:rPr>
              <w:t> </w:t>
            </w:r>
          </w:p>
        </w:tc>
      </w:tr>
      <w:tr w:rsidR="009D5D6B" w14:paraId="0AFB352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0C37E" w14:textId="77777777" w:rsidR="009D5D6B"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689A7B" w14:textId="77777777" w:rsidR="009D5D6B" w:rsidRDefault="00000000">
            <w:r>
              <w:rPr>
                <w:rFonts w:ascii="Arial" w:hAnsi="Arial" w:cs="Arial"/>
                <w:color w:val="000000"/>
                <w:position w:val="-2"/>
                <w:sz w:val="18"/>
                <w:szCs w:val="18"/>
              </w:rPr>
              <w:t> </w:t>
            </w:r>
          </w:p>
        </w:tc>
      </w:tr>
      <w:tr w:rsidR="009D5D6B" w14:paraId="69C9819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3201A9" w14:textId="77777777" w:rsidR="009D5D6B"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76A5F5" w14:textId="77777777" w:rsidR="009D5D6B" w:rsidRDefault="00000000">
            <w:r>
              <w:rPr>
                <w:rFonts w:ascii="Arial" w:hAnsi="Arial" w:cs="Arial"/>
                <w:color w:val="000000"/>
                <w:position w:val="-2"/>
                <w:sz w:val="18"/>
                <w:szCs w:val="18"/>
              </w:rPr>
              <w:t> </w:t>
            </w:r>
          </w:p>
        </w:tc>
      </w:tr>
      <w:tr w:rsidR="009D5D6B" w14:paraId="6FB0945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7E6D87" w14:textId="77777777" w:rsidR="009D5D6B"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3CB9CB" w14:textId="77777777" w:rsidR="009D5D6B" w:rsidRDefault="00000000">
            <w:r>
              <w:rPr>
                <w:rFonts w:ascii="Arial" w:hAnsi="Arial" w:cs="Arial"/>
                <w:color w:val="000000"/>
                <w:position w:val="-2"/>
                <w:sz w:val="18"/>
                <w:szCs w:val="18"/>
              </w:rPr>
              <w:t> </w:t>
            </w:r>
          </w:p>
        </w:tc>
      </w:tr>
    </w:tbl>
    <w:p w14:paraId="643871C0" w14:textId="77777777" w:rsidR="009D5D6B"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D5D6B" w14:paraId="582EDE2F" w14:textId="77777777">
        <w:tc>
          <w:tcPr>
            <w:tcW w:w="2500" w:type="pct"/>
            <w:tcMar>
              <w:top w:w="75" w:type="dxa"/>
              <w:bottom w:w="75" w:type="dxa"/>
            </w:tcMar>
            <w:vAlign w:val="center"/>
          </w:tcPr>
          <w:p w14:paraId="6470B4FB" w14:textId="77777777" w:rsidR="009D5D6B"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52DBE00B" w14:textId="77777777" w:rsidR="009D5D6B" w:rsidRDefault="00000000">
            <w:r>
              <w:rPr>
                <w:rFonts w:ascii="Arial" w:hAnsi="Arial" w:cs="Arial"/>
                <w:color w:val="000000"/>
                <w:position w:val="-2"/>
                <w:sz w:val="18"/>
                <w:szCs w:val="18"/>
              </w:rPr>
              <w:t>Ime in priimek: _____________________</w:t>
            </w:r>
          </w:p>
        </w:tc>
      </w:tr>
      <w:tr w:rsidR="009D5D6B" w14:paraId="5E95A44A" w14:textId="77777777">
        <w:tc>
          <w:tcPr>
            <w:tcW w:w="2500" w:type="pct"/>
            <w:tcMar>
              <w:top w:w="75" w:type="dxa"/>
              <w:bottom w:w="75" w:type="dxa"/>
            </w:tcMar>
            <w:vAlign w:val="center"/>
          </w:tcPr>
          <w:p w14:paraId="190EA943" w14:textId="77777777" w:rsidR="009D5D6B" w:rsidRDefault="00000000">
            <w:r>
              <w:rPr>
                <w:rFonts w:ascii="Arial" w:hAnsi="Arial" w:cs="Arial"/>
                <w:color w:val="000000"/>
                <w:position w:val="-2"/>
                <w:sz w:val="18"/>
                <w:szCs w:val="18"/>
              </w:rPr>
              <w:t> </w:t>
            </w:r>
          </w:p>
        </w:tc>
        <w:tc>
          <w:tcPr>
            <w:tcW w:w="0" w:type="auto"/>
            <w:tcMar>
              <w:top w:w="75" w:type="dxa"/>
              <w:bottom w:w="75" w:type="dxa"/>
            </w:tcMar>
            <w:vAlign w:val="center"/>
          </w:tcPr>
          <w:p w14:paraId="6280304D" w14:textId="77777777" w:rsidR="009D5D6B" w:rsidRDefault="009D5D6B"/>
          <w:p w14:paraId="6AC9E651" w14:textId="77777777" w:rsidR="009D5D6B" w:rsidRDefault="00000000">
            <w:pPr>
              <w:jc w:val="center"/>
            </w:pPr>
            <w:r>
              <w:rPr>
                <w:rFonts w:ascii="Arial" w:hAnsi="Arial" w:cs="Arial"/>
                <w:color w:val="A9A9A9"/>
                <w:position w:val="-2"/>
                <w:sz w:val="18"/>
                <w:szCs w:val="18"/>
              </w:rPr>
              <w:t>(žig in podpis)</w:t>
            </w:r>
          </w:p>
        </w:tc>
      </w:tr>
    </w:tbl>
    <w:p w14:paraId="2DCC9642" w14:textId="77777777" w:rsidR="009D5D6B" w:rsidRDefault="00000000">
      <w:pPr>
        <w:spacing w:before="225" w:after="225" w:line="240" w:lineRule="auto"/>
        <w:jc w:val="both"/>
      </w:pPr>
      <w:r>
        <w:rPr>
          <w:rFonts w:ascii="Arial" w:hAnsi="Arial" w:cs="Arial"/>
          <w:color w:val="000000"/>
          <w:sz w:val="18"/>
          <w:szCs w:val="18"/>
        </w:rPr>
        <w:t> </w:t>
      </w:r>
    </w:p>
    <w:p w14:paraId="1CAD209E" w14:textId="77777777" w:rsidR="009D5D6B" w:rsidRDefault="00000000">
      <w:pPr>
        <w:spacing w:before="225" w:after="225" w:line="240" w:lineRule="auto"/>
        <w:jc w:val="both"/>
      </w:pPr>
      <w:r>
        <w:rPr>
          <w:rFonts w:ascii="Arial" w:hAnsi="Arial" w:cs="Arial"/>
          <w:color w:val="000000"/>
          <w:sz w:val="18"/>
          <w:szCs w:val="18"/>
        </w:rPr>
        <w:t> </w:t>
      </w:r>
    </w:p>
    <w:p w14:paraId="38C9218B" w14:textId="77777777" w:rsidR="009D5D6B" w:rsidRDefault="00000000">
      <w:pPr>
        <w:spacing w:before="225" w:after="225" w:line="240" w:lineRule="auto"/>
        <w:jc w:val="both"/>
      </w:pPr>
      <w:r>
        <w:rPr>
          <w:rFonts w:ascii="Arial" w:hAnsi="Arial" w:cs="Arial"/>
          <w:color w:val="000000"/>
          <w:sz w:val="18"/>
          <w:szCs w:val="18"/>
        </w:rPr>
        <w:t> </w:t>
      </w:r>
    </w:p>
    <w:p w14:paraId="1718AAAA" w14:textId="77777777" w:rsidR="009D5D6B" w:rsidRDefault="009D5D6B">
      <w:pPr>
        <w:sectPr w:rsidR="009D5D6B" w:rsidSect="006E7A2B">
          <w:footerReference w:type="default" r:id="rId14"/>
          <w:pgSz w:w="11906" w:h="16838"/>
          <w:pgMar w:top="1418" w:right="1418" w:bottom="1418" w:left="1418" w:header="567" w:footer="596" w:gutter="0"/>
          <w:cols w:space="708"/>
          <w:docGrid w:linePitch="360"/>
        </w:sectPr>
      </w:pPr>
    </w:p>
    <w:p w14:paraId="2857F514" w14:textId="77777777" w:rsidR="00C0516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5161D861" w14:textId="77777777" w:rsidR="00C05164" w:rsidRPr="00252358" w:rsidRDefault="00C05164" w:rsidP="00252358"/>
    <w:p w14:paraId="31B6F275" w14:textId="77777777" w:rsidR="00C0516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52803796" w14:textId="77777777" w:rsidR="00C05164" w:rsidRDefault="00C05164" w:rsidP="00EB2A75">
      <w:pPr>
        <w:spacing w:after="120"/>
        <w:rPr>
          <w:rFonts w:ascii="Arial" w:hAnsi="Arial" w:cs="Arial"/>
        </w:rPr>
      </w:pPr>
    </w:p>
    <w:p w14:paraId="1BE16177" w14:textId="77777777" w:rsidR="009D5D6B" w:rsidRDefault="00000000">
      <w:pPr>
        <w:spacing w:before="225" w:after="225" w:line="240" w:lineRule="auto"/>
        <w:jc w:val="center"/>
      </w:pPr>
      <w:r>
        <w:rPr>
          <w:rFonts w:ascii="Arial" w:hAnsi="Arial" w:cs="Arial"/>
          <w:b/>
          <w:bCs/>
          <w:color w:val="000000"/>
          <w:sz w:val="18"/>
          <w:szCs w:val="18"/>
        </w:rPr>
        <w:t>SEZNAM ČLANOV ORGANOV IN ZASTOPNIKOV GOSPODARSKEGA SUBJEKTA</w:t>
      </w:r>
    </w:p>
    <w:p w14:paraId="3064E241" w14:textId="77777777" w:rsidR="009D5D6B" w:rsidRDefault="0000000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9D5D6B" w14:paraId="5B5CDD6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8B128" w14:textId="77777777" w:rsidR="009D5D6B"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10154" w14:textId="77777777" w:rsidR="009D5D6B" w:rsidRDefault="00000000">
            <w:r>
              <w:rPr>
                <w:rFonts w:ascii="Arial" w:hAnsi="Arial" w:cs="Arial"/>
                <w:color w:val="000000"/>
                <w:position w:val="-2"/>
                <w:sz w:val="18"/>
                <w:szCs w:val="18"/>
              </w:rPr>
              <w:t> </w:t>
            </w:r>
          </w:p>
        </w:tc>
      </w:tr>
      <w:tr w:rsidR="009D5D6B" w14:paraId="673861C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6120F" w14:textId="77777777" w:rsidR="009D5D6B"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0F7CED" w14:textId="77777777" w:rsidR="009D5D6B" w:rsidRDefault="00000000">
            <w:r>
              <w:rPr>
                <w:rFonts w:ascii="Arial" w:hAnsi="Arial" w:cs="Arial"/>
                <w:color w:val="000000"/>
                <w:position w:val="-2"/>
                <w:sz w:val="18"/>
                <w:szCs w:val="18"/>
              </w:rPr>
              <w:t> </w:t>
            </w:r>
          </w:p>
        </w:tc>
      </w:tr>
      <w:tr w:rsidR="009D5D6B" w14:paraId="165CA73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0B9BF4" w14:textId="77777777" w:rsidR="009D5D6B"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6AD43B" w14:textId="77777777" w:rsidR="009D5D6B" w:rsidRDefault="00000000">
            <w:r>
              <w:rPr>
                <w:rFonts w:ascii="Arial" w:hAnsi="Arial" w:cs="Arial"/>
                <w:color w:val="000000"/>
                <w:position w:val="-2"/>
                <w:sz w:val="18"/>
                <w:szCs w:val="18"/>
              </w:rPr>
              <w:t> </w:t>
            </w:r>
          </w:p>
        </w:tc>
      </w:tr>
      <w:tr w:rsidR="009D5D6B" w14:paraId="78428FE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86A869" w14:textId="77777777" w:rsidR="009D5D6B"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7CB63" w14:textId="77777777" w:rsidR="009D5D6B" w:rsidRDefault="00000000">
            <w:r>
              <w:rPr>
                <w:rFonts w:ascii="Arial" w:hAnsi="Arial" w:cs="Arial"/>
                <w:color w:val="000000"/>
                <w:position w:val="-2"/>
                <w:sz w:val="18"/>
                <w:szCs w:val="18"/>
              </w:rPr>
              <w:t> </w:t>
            </w:r>
          </w:p>
        </w:tc>
      </w:tr>
    </w:tbl>
    <w:p w14:paraId="2C982D6C" w14:textId="77777777" w:rsidR="009D5D6B" w:rsidRDefault="00000000">
      <w:pPr>
        <w:spacing w:before="225" w:after="225" w:line="240" w:lineRule="auto"/>
        <w:jc w:val="both"/>
      </w:pPr>
      <w:r>
        <w:rPr>
          <w:rFonts w:ascii="Arial" w:hAnsi="Arial" w:cs="Arial"/>
          <w:color w:val="000000"/>
          <w:sz w:val="18"/>
          <w:szCs w:val="18"/>
        </w:rPr>
        <w:t> </w:t>
      </w:r>
    </w:p>
    <w:p w14:paraId="6513563C" w14:textId="77777777" w:rsidR="009D5D6B" w:rsidRDefault="0000000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9D5D6B" w14:paraId="6E38190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E01902" w14:textId="77777777" w:rsidR="009D5D6B" w:rsidRDefault="0000000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2C3A10" w14:textId="77777777" w:rsidR="009D5D6B" w:rsidRDefault="0000000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BC7DF0" w14:textId="77777777" w:rsidR="009D5D6B" w:rsidRDefault="00000000">
            <w:r>
              <w:rPr>
                <w:rFonts w:ascii="Arial" w:hAnsi="Arial" w:cs="Arial"/>
                <w:color w:val="000000"/>
                <w:position w:val="-2"/>
                <w:sz w:val="18"/>
                <w:szCs w:val="18"/>
              </w:rPr>
              <w:t>EMŠO*</w:t>
            </w:r>
          </w:p>
        </w:tc>
      </w:tr>
      <w:tr w:rsidR="009D5D6B" w14:paraId="201208B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26291D" w14:textId="77777777" w:rsidR="009D5D6B"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0447A1" w14:textId="77777777" w:rsidR="009D5D6B"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3CBC55" w14:textId="77777777" w:rsidR="009D5D6B" w:rsidRDefault="00000000">
            <w:r>
              <w:rPr>
                <w:rFonts w:ascii="Arial" w:hAnsi="Arial" w:cs="Arial"/>
                <w:color w:val="000000"/>
                <w:position w:val="-2"/>
                <w:sz w:val="18"/>
                <w:szCs w:val="18"/>
              </w:rPr>
              <w:t> </w:t>
            </w:r>
          </w:p>
        </w:tc>
      </w:tr>
      <w:tr w:rsidR="009D5D6B" w14:paraId="14B0F70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E4DCF2" w14:textId="77777777" w:rsidR="009D5D6B"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FD1DE8" w14:textId="77777777" w:rsidR="009D5D6B"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713FFE" w14:textId="77777777" w:rsidR="009D5D6B" w:rsidRDefault="00000000">
            <w:r>
              <w:rPr>
                <w:rFonts w:ascii="Arial" w:hAnsi="Arial" w:cs="Arial"/>
                <w:color w:val="000000"/>
                <w:position w:val="-2"/>
                <w:sz w:val="18"/>
                <w:szCs w:val="18"/>
              </w:rPr>
              <w:t> </w:t>
            </w:r>
          </w:p>
        </w:tc>
      </w:tr>
      <w:tr w:rsidR="009D5D6B" w14:paraId="1121560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007B10" w14:textId="77777777" w:rsidR="009D5D6B"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7DFA45" w14:textId="77777777" w:rsidR="009D5D6B"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F6DA4B" w14:textId="77777777" w:rsidR="009D5D6B" w:rsidRDefault="00000000">
            <w:r>
              <w:rPr>
                <w:rFonts w:ascii="Arial" w:hAnsi="Arial" w:cs="Arial"/>
                <w:color w:val="000000"/>
                <w:position w:val="-2"/>
                <w:sz w:val="18"/>
                <w:szCs w:val="18"/>
              </w:rPr>
              <w:t> </w:t>
            </w:r>
          </w:p>
        </w:tc>
      </w:tr>
      <w:tr w:rsidR="009D5D6B" w14:paraId="31F64D8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EEF7C1" w14:textId="77777777" w:rsidR="009D5D6B"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A38872" w14:textId="77777777" w:rsidR="009D5D6B"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B65562" w14:textId="77777777" w:rsidR="009D5D6B" w:rsidRDefault="00000000">
            <w:r>
              <w:rPr>
                <w:rFonts w:ascii="Arial" w:hAnsi="Arial" w:cs="Arial"/>
                <w:color w:val="000000"/>
                <w:position w:val="-2"/>
                <w:sz w:val="18"/>
                <w:szCs w:val="18"/>
              </w:rPr>
              <w:t> </w:t>
            </w:r>
          </w:p>
        </w:tc>
      </w:tr>
      <w:tr w:rsidR="009D5D6B" w14:paraId="2F6FEF8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08B4A4" w14:textId="77777777" w:rsidR="009D5D6B"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06E2CD" w14:textId="77777777" w:rsidR="009D5D6B"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37A98A" w14:textId="77777777" w:rsidR="009D5D6B" w:rsidRDefault="00000000">
            <w:r>
              <w:rPr>
                <w:rFonts w:ascii="Arial" w:hAnsi="Arial" w:cs="Arial"/>
                <w:color w:val="000000"/>
                <w:position w:val="-2"/>
                <w:sz w:val="18"/>
                <w:szCs w:val="18"/>
              </w:rPr>
              <w:t> </w:t>
            </w:r>
          </w:p>
        </w:tc>
      </w:tr>
      <w:tr w:rsidR="009D5D6B" w14:paraId="380C6F6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4499BB" w14:textId="77777777" w:rsidR="009D5D6B"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A81AA" w14:textId="77777777" w:rsidR="009D5D6B"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DD0B6F" w14:textId="77777777" w:rsidR="009D5D6B" w:rsidRDefault="00000000">
            <w:r>
              <w:rPr>
                <w:rFonts w:ascii="Arial" w:hAnsi="Arial" w:cs="Arial"/>
                <w:color w:val="000000"/>
                <w:position w:val="-2"/>
                <w:sz w:val="18"/>
                <w:szCs w:val="18"/>
              </w:rPr>
              <w:t> </w:t>
            </w:r>
          </w:p>
        </w:tc>
      </w:tr>
      <w:tr w:rsidR="009D5D6B" w14:paraId="41AEAD0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1A803C" w14:textId="77777777" w:rsidR="009D5D6B"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B65205" w14:textId="77777777" w:rsidR="009D5D6B"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754397" w14:textId="77777777" w:rsidR="009D5D6B" w:rsidRDefault="00000000">
            <w:r>
              <w:rPr>
                <w:rFonts w:ascii="Arial" w:hAnsi="Arial" w:cs="Arial"/>
                <w:color w:val="000000"/>
                <w:position w:val="-2"/>
                <w:sz w:val="18"/>
                <w:szCs w:val="18"/>
              </w:rPr>
              <w:t> </w:t>
            </w:r>
          </w:p>
        </w:tc>
      </w:tr>
      <w:tr w:rsidR="009D5D6B" w14:paraId="2C70BB9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31CA93" w14:textId="77777777" w:rsidR="009D5D6B"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55719" w14:textId="77777777" w:rsidR="009D5D6B"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5B30ED" w14:textId="77777777" w:rsidR="009D5D6B" w:rsidRDefault="00000000">
            <w:r>
              <w:rPr>
                <w:rFonts w:ascii="Arial" w:hAnsi="Arial" w:cs="Arial"/>
                <w:color w:val="000000"/>
                <w:position w:val="-2"/>
                <w:sz w:val="18"/>
                <w:szCs w:val="18"/>
              </w:rPr>
              <w:t> </w:t>
            </w:r>
          </w:p>
        </w:tc>
      </w:tr>
      <w:tr w:rsidR="009D5D6B" w14:paraId="2959E23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D9018A" w14:textId="77777777" w:rsidR="009D5D6B"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1D1719" w14:textId="77777777" w:rsidR="009D5D6B"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0BFF9D" w14:textId="77777777" w:rsidR="009D5D6B" w:rsidRDefault="00000000">
            <w:r>
              <w:rPr>
                <w:rFonts w:ascii="Arial" w:hAnsi="Arial" w:cs="Arial"/>
                <w:color w:val="000000"/>
                <w:position w:val="-2"/>
                <w:sz w:val="18"/>
                <w:szCs w:val="18"/>
              </w:rPr>
              <w:t> </w:t>
            </w:r>
          </w:p>
        </w:tc>
      </w:tr>
    </w:tbl>
    <w:p w14:paraId="7848D41C" w14:textId="77777777" w:rsidR="009D5D6B" w:rsidRDefault="00000000">
      <w:pPr>
        <w:spacing w:before="225" w:after="225" w:line="240" w:lineRule="auto"/>
        <w:jc w:val="both"/>
      </w:pPr>
      <w:r>
        <w:rPr>
          <w:rFonts w:ascii="Arial" w:hAnsi="Arial" w:cs="Arial"/>
          <w:color w:val="000000"/>
          <w:sz w:val="18"/>
          <w:szCs w:val="18"/>
        </w:rPr>
        <w:t>* podatek je potreben za preverbo v e-Dosje</w:t>
      </w:r>
    </w:p>
    <w:p w14:paraId="1CFE3ED8" w14:textId="77777777" w:rsidR="009D5D6B" w:rsidRDefault="0000000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9D5D6B" w14:paraId="476EB263" w14:textId="77777777">
        <w:tc>
          <w:tcPr>
            <w:tcW w:w="2500" w:type="pct"/>
            <w:tcMar>
              <w:top w:w="75" w:type="dxa"/>
              <w:bottom w:w="75" w:type="dxa"/>
            </w:tcMar>
            <w:vAlign w:val="center"/>
          </w:tcPr>
          <w:p w14:paraId="60BDA3EE" w14:textId="77777777" w:rsidR="009D5D6B"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6646DBE4" w14:textId="77777777" w:rsidR="009D5D6B" w:rsidRDefault="00000000">
            <w:r>
              <w:rPr>
                <w:rFonts w:ascii="Arial" w:hAnsi="Arial" w:cs="Arial"/>
                <w:color w:val="000000"/>
                <w:position w:val="-2"/>
                <w:sz w:val="18"/>
                <w:szCs w:val="18"/>
              </w:rPr>
              <w:t>Ime in priimek: _____________________</w:t>
            </w:r>
          </w:p>
        </w:tc>
      </w:tr>
      <w:tr w:rsidR="009D5D6B" w14:paraId="20DD2927" w14:textId="77777777">
        <w:tc>
          <w:tcPr>
            <w:tcW w:w="2500" w:type="pct"/>
            <w:tcMar>
              <w:top w:w="75" w:type="dxa"/>
              <w:bottom w:w="75" w:type="dxa"/>
            </w:tcMar>
            <w:vAlign w:val="center"/>
          </w:tcPr>
          <w:p w14:paraId="7CBE63C4" w14:textId="77777777" w:rsidR="009D5D6B" w:rsidRDefault="00000000">
            <w:r>
              <w:rPr>
                <w:rFonts w:ascii="Arial" w:hAnsi="Arial" w:cs="Arial"/>
                <w:color w:val="000000"/>
                <w:position w:val="-2"/>
                <w:sz w:val="18"/>
                <w:szCs w:val="18"/>
              </w:rPr>
              <w:t> </w:t>
            </w:r>
          </w:p>
        </w:tc>
        <w:tc>
          <w:tcPr>
            <w:tcW w:w="0" w:type="auto"/>
            <w:tcMar>
              <w:top w:w="75" w:type="dxa"/>
              <w:bottom w:w="75" w:type="dxa"/>
            </w:tcMar>
            <w:vAlign w:val="center"/>
          </w:tcPr>
          <w:p w14:paraId="2F06544F" w14:textId="77777777" w:rsidR="009D5D6B" w:rsidRDefault="00000000">
            <w:pPr>
              <w:jc w:val="center"/>
            </w:pPr>
            <w:r>
              <w:rPr>
                <w:rFonts w:ascii="Arial" w:hAnsi="Arial" w:cs="Arial"/>
                <w:color w:val="A9A9A9"/>
                <w:position w:val="-2"/>
                <w:sz w:val="18"/>
                <w:szCs w:val="18"/>
              </w:rPr>
              <w:t>(podpis)</w:t>
            </w:r>
          </w:p>
        </w:tc>
      </w:tr>
    </w:tbl>
    <w:p w14:paraId="5F807776" w14:textId="77777777" w:rsidR="009D5D6B" w:rsidRDefault="00000000">
      <w:pPr>
        <w:spacing w:before="225" w:after="225" w:line="240" w:lineRule="auto"/>
        <w:jc w:val="both"/>
      </w:pPr>
      <w:r>
        <w:rPr>
          <w:rFonts w:ascii="Arial" w:hAnsi="Arial" w:cs="Arial"/>
          <w:color w:val="000000"/>
          <w:sz w:val="18"/>
          <w:szCs w:val="18"/>
        </w:rPr>
        <w:t> </w:t>
      </w:r>
    </w:p>
    <w:p w14:paraId="5E73CFD8" w14:textId="77777777" w:rsidR="009D5D6B" w:rsidRDefault="0000000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1BF9737A" w14:textId="77777777" w:rsidR="009D5D6B" w:rsidRDefault="00000000">
      <w:pPr>
        <w:spacing w:before="225" w:after="225" w:line="240" w:lineRule="auto"/>
        <w:jc w:val="both"/>
      </w:pPr>
      <w:r>
        <w:rPr>
          <w:rFonts w:ascii="Arial" w:hAnsi="Arial" w:cs="Arial"/>
          <w:color w:val="000000"/>
          <w:sz w:val="18"/>
          <w:szCs w:val="18"/>
        </w:rPr>
        <w:t> </w:t>
      </w:r>
    </w:p>
    <w:p w14:paraId="4BCFD946" w14:textId="77777777" w:rsidR="009D5D6B" w:rsidRDefault="009D5D6B">
      <w:pPr>
        <w:sectPr w:rsidR="009D5D6B" w:rsidSect="006E7A2B">
          <w:footerReference w:type="default" r:id="rId15"/>
          <w:pgSz w:w="11906" w:h="16838"/>
          <w:pgMar w:top="1418" w:right="1418" w:bottom="1418" w:left="1418" w:header="567" w:footer="596" w:gutter="0"/>
          <w:cols w:space="708"/>
          <w:docGrid w:linePitch="360"/>
        </w:sectPr>
      </w:pPr>
    </w:p>
    <w:p w14:paraId="7FCF36FB" w14:textId="77777777" w:rsidR="00C0516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4B7D323F" w14:textId="77777777" w:rsidR="00C05164" w:rsidRPr="00252358" w:rsidRDefault="00C05164" w:rsidP="00252358"/>
    <w:p w14:paraId="1CFD667E" w14:textId="77777777" w:rsidR="00C0516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051ADD0" w14:textId="77777777" w:rsidR="00C05164" w:rsidRDefault="00C05164" w:rsidP="00EB2A75">
      <w:pPr>
        <w:spacing w:after="120"/>
        <w:rPr>
          <w:rFonts w:ascii="Arial" w:hAnsi="Arial" w:cs="Arial"/>
        </w:rPr>
      </w:pPr>
    </w:p>
    <w:p w14:paraId="1885EDB1" w14:textId="77777777" w:rsidR="009D5D6B" w:rsidRDefault="00000000">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64FC4CB5" w14:textId="77777777" w:rsidR="009D5D6B" w:rsidRDefault="00000000">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3E179871" w14:textId="77777777" w:rsidR="009D5D6B" w:rsidRDefault="00000000">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2A3FF4FA" w14:textId="77777777" w:rsidR="009D5D6B" w:rsidRDefault="009D5D6B">
      <w:pPr>
        <w:sectPr w:rsidR="009D5D6B" w:rsidSect="006E7A2B">
          <w:footerReference w:type="default" r:id="rId16"/>
          <w:pgSz w:w="11906" w:h="16838"/>
          <w:pgMar w:top="1418" w:right="1418" w:bottom="1418" w:left="1418" w:header="567" w:footer="596" w:gutter="0"/>
          <w:cols w:space="708"/>
          <w:docGrid w:linePitch="360"/>
        </w:sectPr>
      </w:pPr>
    </w:p>
    <w:p w14:paraId="72A5F10F" w14:textId="77777777" w:rsidR="00C0516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631DCF46" w14:textId="77777777" w:rsidR="00C05164" w:rsidRPr="00252358" w:rsidRDefault="00C05164" w:rsidP="00252358"/>
    <w:p w14:paraId="09A58FF8" w14:textId="77777777" w:rsidR="00C0516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za opremo</w:t>
      </w:r>
    </w:p>
    <w:p w14:paraId="2F90C0E9" w14:textId="77777777" w:rsidR="00C05164" w:rsidRDefault="00C05164" w:rsidP="00EB2A75">
      <w:pPr>
        <w:spacing w:after="120"/>
        <w:rPr>
          <w:rFonts w:ascii="Arial" w:hAnsi="Arial" w:cs="Arial"/>
        </w:rPr>
      </w:pPr>
    </w:p>
    <w:p w14:paraId="5F457DBD" w14:textId="77777777" w:rsidR="009D5D6B" w:rsidRDefault="00000000">
      <w:pPr>
        <w:spacing w:before="225" w:after="225" w:line="240" w:lineRule="auto"/>
        <w:jc w:val="right"/>
      </w:pPr>
      <w:r>
        <w:rPr>
          <w:rFonts w:ascii="Arial" w:hAnsi="Arial" w:cs="Arial"/>
          <w:b/>
          <w:bCs/>
          <w:color w:val="000000"/>
          <w:sz w:val="18"/>
          <w:szCs w:val="18"/>
        </w:rPr>
        <w:t>Naziv gospodarskega subjekta: _________________________</w:t>
      </w:r>
    </w:p>
    <w:p w14:paraId="07F5A65D" w14:textId="77777777" w:rsidR="009D5D6B" w:rsidRDefault="00000000">
      <w:pPr>
        <w:spacing w:before="225" w:after="225" w:line="240" w:lineRule="auto"/>
        <w:jc w:val="both"/>
      </w:pPr>
      <w:r>
        <w:rPr>
          <w:rFonts w:ascii="Arial" w:hAnsi="Arial" w:cs="Arial"/>
          <w:color w:val="000000"/>
          <w:sz w:val="18"/>
          <w:szCs w:val="18"/>
        </w:rPr>
        <w:t> </w:t>
      </w:r>
    </w:p>
    <w:tbl>
      <w:tblPr>
        <w:tblStyle w:val="TableGridPHPDOCX"/>
        <w:tblW w:w="931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8"/>
        <w:gridCol w:w="1776"/>
        <w:gridCol w:w="1732"/>
        <w:gridCol w:w="2252"/>
        <w:gridCol w:w="1466"/>
        <w:gridCol w:w="1501"/>
      </w:tblGrid>
      <w:tr w:rsidR="009D5D6B" w14:paraId="202CE8A8" w14:textId="77777777">
        <w:tc>
          <w:tcPr>
            <w:tcW w:w="5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FBE412" w14:textId="77777777" w:rsidR="009D5D6B" w:rsidRDefault="00000000">
            <w:pPr>
              <w:spacing w:before="135" w:after="135"/>
              <w:jc w:val="center"/>
              <w:textAlignment w:val="center"/>
            </w:pPr>
            <w:proofErr w:type="spellStart"/>
            <w:r>
              <w:rPr>
                <w:rFonts w:ascii="Arial" w:hAnsi="Arial" w:cs="Arial"/>
                <w:b/>
                <w:bCs/>
                <w:color w:val="000000"/>
                <w:position w:val="-2"/>
                <w:sz w:val="18"/>
                <w:szCs w:val="18"/>
              </w:rPr>
              <w:t>Zap</w:t>
            </w:r>
            <w:proofErr w:type="spellEnd"/>
            <w:r>
              <w:rPr>
                <w:rFonts w:ascii="Arial" w:hAnsi="Arial" w:cs="Arial"/>
                <w:b/>
                <w:bCs/>
                <w:color w:val="000000"/>
                <w:position w:val="-2"/>
                <w:sz w:val="18"/>
                <w:szCs w:val="18"/>
              </w:rPr>
              <w:t>. št</w:t>
            </w:r>
          </w:p>
        </w:tc>
        <w:tc>
          <w:tcPr>
            <w:tcW w:w="23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697FC6" w14:textId="77777777" w:rsidR="009D5D6B" w:rsidRDefault="00000000">
            <w:pPr>
              <w:spacing w:before="135" w:after="135"/>
              <w:jc w:val="center"/>
              <w:textAlignment w:val="center"/>
            </w:pPr>
            <w:r>
              <w:rPr>
                <w:rFonts w:ascii="Arial" w:hAnsi="Arial" w:cs="Arial"/>
                <w:b/>
                <w:bCs/>
                <w:color w:val="000000"/>
                <w:position w:val="-2"/>
                <w:sz w:val="18"/>
                <w:szCs w:val="18"/>
              </w:rPr>
              <w:t>Referenca se nanaša na sklop</w:t>
            </w:r>
          </w:p>
          <w:p w14:paraId="7957A4DF" w14:textId="77777777" w:rsidR="009D5D6B" w:rsidRDefault="00000000">
            <w:pPr>
              <w:spacing w:before="135" w:after="135"/>
              <w:jc w:val="center"/>
              <w:textAlignment w:val="center"/>
            </w:pPr>
            <w:r>
              <w:rPr>
                <w:rFonts w:ascii="Arial" w:hAnsi="Arial" w:cs="Arial"/>
                <w:b/>
                <w:bCs/>
                <w:color w:val="000000"/>
                <w:position w:val="-2"/>
                <w:sz w:val="18"/>
                <w:szCs w:val="18"/>
              </w:rPr>
              <w:t>1  /  2  /  3 </w:t>
            </w:r>
          </w:p>
        </w:tc>
        <w:tc>
          <w:tcPr>
            <w:tcW w:w="23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5CE5F7" w14:textId="77777777" w:rsidR="009D5D6B" w:rsidRDefault="00000000">
            <w:r>
              <w:rPr>
                <w:rFonts w:ascii="Arial" w:hAnsi="Arial" w:cs="Arial"/>
                <w:b/>
                <w:bCs/>
                <w:color w:val="000000"/>
                <w:position w:val="-2"/>
                <w:sz w:val="18"/>
                <w:szCs w:val="18"/>
              </w:rPr>
              <w:t>Naročnik</w:t>
            </w:r>
            <w:r>
              <w:rPr>
                <w:rFonts w:ascii="Arial" w:hAnsi="Arial" w:cs="Arial"/>
                <w:b/>
                <w:bCs/>
                <w:color w:val="000000"/>
                <w:position w:val="-2"/>
                <w:sz w:val="18"/>
                <w:szCs w:val="18"/>
              </w:rPr>
              <w:br/>
              <w:t>(naziv, naslov)</w:t>
            </w:r>
          </w:p>
        </w:tc>
        <w:tc>
          <w:tcPr>
            <w:tcW w:w="29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EEFE63" w14:textId="77777777" w:rsidR="009D5D6B" w:rsidRDefault="00000000">
            <w:pPr>
              <w:spacing w:before="135" w:after="135"/>
              <w:jc w:val="center"/>
              <w:textAlignment w:val="center"/>
            </w:pPr>
            <w:r>
              <w:rPr>
                <w:rFonts w:ascii="Arial" w:hAnsi="Arial" w:cs="Arial"/>
                <w:b/>
                <w:bCs/>
                <w:color w:val="000000"/>
                <w:position w:val="-2"/>
                <w:sz w:val="18"/>
                <w:szCs w:val="18"/>
              </w:rPr>
              <w:t>Predmet dobave</w:t>
            </w:r>
            <w:r>
              <w:rPr>
                <w:rFonts w:ascii="Arial" w:hAnsi="Arial" w:cs="Arial"/>
                <w:b/>
                <w:bCs/>
                <w:color w:val="000000"/>
                <w:position w:val="-2"/>
                <w:sz w:val="18"/>
                <w:szCs w:val="18"/>
              </w:rPr>
              <w:br/>
              <w:t>(podroben opis predmeta dobave vrsta opreme, model, proizvajalec)</w:t>
            </w:r>
          </w:p>
        </w:tc>
        <w:tc>
          <w:tcPr>
            <w:tcW w:w="16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A1E4A5" w14:textId="77777777" w:rsidR="009D5D6B" w:rsidRDefault="00000000">
            <w:pPr>
              <w:spacing w:before="135" w:after="135"/>
              <w:jc w:val="center"/>
              <w:textAlignment w:val="center"/>
            </w:pPr>
            <w:r>
              <w:rPr>
                <w:rFonts w:ascii="Arial" w:hAnsi="Arial" w:cs="Arial"/>
                <w:b/>
                <w:bCs/>
                <w:color w:val="000000"/>
                <w:position w:val="-2"/>
                <w:sz w:val="18"/>
                <w:szCs w:val="18"/>
              </w:rPr>
              <w:t>Čas realizacije dobave</w:t>
            </w:r>
            <w:r>
              <w:rPr>
                <w:rFonts w:ascii="Arial" w:hAnsi="Arial" w:cs="Arial"/>
                <w:b/>
                <w:bCs/>
                <w:color w:val="000000"/>
                <w:position w:val="-2"/>
                <w:sz w:val="18"/>
                <w:szCs w:val="18"/>
              </w:rPr>
              <w:br/>
              <w:t>(mesec/leto)</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CD6F1F" w14:textId="77777777" w:rsidR="009D5D6B" w:rsidRDefault="00000000">
            <w:pPr>
              <w:spacing w:before="135" w:after="135"/>
              <w:jc w:val="center"/>
              <w:textAlignment w:val="center"/>
            </w:pPr>
            <w:r>
              <w:rPr>
                <w:rFonts w:ascii="Arial" w:hAnsi="Arial" w:cs="Arial"/>
                <w:b/>
                <w:bCs/>
                <w:color w:val="000000"/>
                <w:position w:val="-2"/>
                <w:sz w:val="18"/>
                <w:szCs w:val="18"/>
              </w:rPr>
              <w:t>Kontaktna oseba pri naročniku</w:t>
            </w:r>
            <w:r>
              <w:rPr>
                <w:rFonts w:ascii="Arial" w:hAnsi="Arial" w:cs="Arial"/>
                <w:b/>
                <w:bCs/>
                <w:color w:val="000000"/>
                <w:position w:val="-2"/>
                <w:sz w:val="18"/>
                <w:szCs w:val="18"/>
              </w:rPr>
              <w:br/>
              <w:t>(ime in priimek ter telefon in e-mail)</w:t>
            </w:r>
          </w:p>
        </w:tc>
      </w:tr>
      <w:tr w:rsidR="009D5D6B" w14:paraId="50DAD77F" w14:textId="77777777">
        <w:tc>
          <w:tcPr>
            <w:tcW w:w="5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E63A30" w14:textId="77777777" w:rsidR="009D5D6B" w:rsidRDefault="00000000">
            <w:pPr>
              <w:spacing w:before="135" w:after="135"/>
              <w:jc w:val="both"/>
              <w:textAlignment w:val="center"/>
            </w:pPr>
            <w:r>
              <w:rPr>
                <w:rFonts w:ascii="Arial" w:hAnsi="Arial" w:cs="Arial"/>
                <w:b/>
                <w:bCs/>
                <w:color w:val="000000"/>
                <w:position w:val="-2"/>
                <w:sz w:val="18"/>
                <w:szCs w:val="18"/>
              </w:rPr>
              <w:t>1</w:t>
            </w:r>
          </w:p>
          <w:p w14:paraId="1C533661"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23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59F34A"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23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745BB" w14:textId="77777777" w:rsidR="009D5D6B" w:rsidRDefault="00000000">
            <w:r>
              <w:rPr>
                <w:rFonts w:ascii="Arial" w:hAnsi="Arial" w:cs="Arial"/>
                <w:color w:val="000000"/>
                <w:position w:val="-2"/>
                <w:sz w:val="18"/>
                <w:szCs w:val="18"/>
              </w:rPr>
              <w:t> </w:t>
            </w:r>
          </w:p>
        </w:tc>
        <w:tc>
          <w:tcPr>
            <w:tcW w:w="29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9B0DB1"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16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693BC1"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265013" w14:textId="77777777" w:rsidR="009D5D6B" w:rsidRDefault="00000000">
            <w:pPr>
              <w:spacing w:before="135" w:after="135"/>
              <w:jc w:val="both"/>
              <w:textAlignment w:val="center"/>
            </w:pPr>
            <w:r>
              <w:rPr>
                <w:rFonts w:ascii="Arial" w:hAnsi="Arial" w:cs="Arial"/>
                <w:color w:val="000000"/>
                <w:position w:val="-2"/>
                <w:sz w:val="18"/>
                <w:szCs w:val="18"/>
              </w:rPr>
              <w:t> </w:t>
            </w:r>
          </w:p>
        </w:tc>
      </w:tr>
      <w:tr w:rsidR="009D5D6B" w14:paraId="7F4EB9B9" w14:textId="77777777">
        <w:tc>
          <w:tcPr>
            <w:tcW w:w="5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8A00DE" w14:textId="77777777" w:rsidR="009D5D6B" w:rsidRDefault="00000000">
            <w:pPr>
              <w:spacing w:before="135" w:after="135"/>
              <w:jc w:val="both"/>
              <w:textAlignment w:val="center"/>
            </w:pPr>
            <w:r>
              <w:rPr>
                <w:rFonts w:ascii="Arial" w:hAnsi="Arial" w:cs="Arial"/>
                <w:b/>
                <w:bCs/>
                <w:color w:val="000000"/>
                <w:position w:val="-2"/>
                <w:sz w:val="18"/>
                <w:szCs w:val="18"/>
              </w:rPr>
              <w:t>2</w:t>
            </w:r>
          </w:p>
          <w:p w14:paraId="27504DC5"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23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C441A0"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23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1686C4" w14:textId="77777777" w:rsidR="009D5D6B" w:rsidRDefault="00000000">
            <w:r>
              <w:rPr>
                <w:rFonts w:ascii="Arial" w:hAnsi="Arial" w:cs="Arial"/>
                <w:color w:val="000000"/>
                <w:position w:val="-2"/>
                <w:sz w:val="18"/>
                <w:szCs w:val="18"/>
              </w:rPr>
              <w:t> </w:t>
            </w:r>
          </w:p>
        </w:tc>
        <w:tc>
          <w:tcPr>
            <w:tcW w:w="29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3CFFC5"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16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2CF7FE"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32936F" w14:textId="77777777" w:rsidR="009D5D6B" w:rsidRDefault="00000000">
            <w:pPr>
              <w:spacing w:before="135" w:after="135"/>
              <w:jc w:val="both"/>
              <w:textAlignment w:val="center"/>
            </w:pPr>
            <w:r>
              <w:rPr>
                <w:rFonts w:ascii="Arial" w:hAnsi="Arial" w:cs="Arial"/>
                <w:color w:val="000000"/>
                <w:position w:val="-2"/>
                <w:sz w:val="18"/>
                <w:szCs w:val="18"/>
              </w:rPr>
              <w:t> </w:t>
            </w:r>
          </w:p>
        </w:tc>
      </w:tr>
      <w:tr w:rsidR="009D5D6B" w14:paraId="78556BCA" w14:textId="77777777">
        <w:tc>
          <w:tcPr>
            <w:tcW w:w="5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37FB73" w14:textId="77777777" w:rsidR="009D5D6B" w:rsidRDefault="00000000">
            <w:pPr>
              <w:spacing w:before="135" w:after="135"/>
              <w:jc w:val="both"/>
              <w:textAlignment w:val="center"/>
            </w:pPr>
            <w:r>
              <w:rPr>
                <w:rFonts w:ascii="Arial" w:hAnsi="Arial" w:cs="Arial"/>
                <w:b/>
                <w:bCs/>
                <w:color w:val="000000"/>
                <w:position w:val="-2"/>
                <w:sz w:val="18"/>
                <w:szCs w:val="18"/>
              </w:rPr>
              <w:t>3</w:t>
            </w:r>
          </w:p>
          <w:p w14:paraId="20B62D64"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23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F81B2A"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23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36D8D2" w14:textId="77777777" w:rsidR="009D5D6B" w:rsidRDefault="00000000">
            <w:r>
              <w:rPr>
                <w:rFonts w:ascii="Arial" w:hAnsi="Arial" w:cs="Arial"/>
                <w:color w:val="000000"/>
                <w:position w:val="-2"/>
                <w:sz w:val="18"/>
                <w:szCs w:val="18"/>
              </w:rPr>
              <w:t> </w:t>
            </w:r>
          </w:p>
        </w:tc>
        <w:tc>
          <w:tcPr>
            <w:tcW w:w="29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28E3D4"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16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B9194D"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0C7E49" w14:textId="77777777" w:rsidR="009D5D6B" w:rsidRDefault="00000000">
            <w:pPr>
              <w:spacing w:before="135" w:after="135"/>
              <w:jc w:val="both"/>
              <w:textAlignment w:val="center"/>
            </w:pPr>
            <w:r>
              <w:rPr>
                <w:rFonts w:ascii="Arial" w:hAnsi="Arial" w:cs="Arial"/>
                <w:color w:val="000000"/>
                <w:position w:val="-2"/>
                <w:sz w:val="18"/>
                <w:szCs w:val="18"/>
              </w:rPr>
              <w:t> </w:t>
            </w:r>
          </w:p>
        </w:tc>
      </w:tr>
      <w:tr w:rsidR="009D5D6B" w14:paraId="5D10BE68" w14:textId="77777777">
        <w:tc>
          <w:tcPr>
            <w:tcW w:w="5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152A35" w14:textId="77777777" w:rsidR="009D5D6B" w:rsidRDefault="00000000">
            <w:pPr>
              <w:spacing w:before="135" w:after="135"/>
              <w:jc w:val="both"/>
              <w:textAlignment w:val="center"/>
            </w:pPr>
            <w:r>
              <w:rPr>
                <w:rFonts w:ascii="Arial" w:hAnsi="Arial" w:cs="Arial"/>
                <w:b/>
                <w:bCs/>
                <w:color w:val="000000"/>
                <w:position w:val="-2"/>
                <w:sz w:val="18"/>
                <w:szCs w:val="18"/>
              </w:rPr>
              <w:t>4</w:t>
            </w:r>
          </w:p>
          <w:p w14:paraId="4700F69D"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23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01CA31"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23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B68327" w14:textId="77777777" w:rsidR="009D5D6B" w:rsidRDefault="00000000">
            <w:r>
              <w:rPr>
                <w:rFonts w:ascii="Arial" w:hAnsi="Arial" w:cs="Arial"/>
                <w:color w:val="000000"/>
                <w:position w:val="-2"/>
                <w:sz w:val="18"/>
                <w:szCs w:val="18"/>
              </w:rPr>
              <w:t> </w:t>
            </w:r>
          </w:p>
        </w:tc>
        <w:tc>
          <w:tcPr>
            <w:tcW w:w="29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D268B4"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16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078CB2"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AD5131" w14:textId="77777777" w:rsidR="009D5D6B" w:rsidRDefault="00000000">
            <w:pPr>
              <w:spacing w:before="135" w:after="135"/>
              <w:jc w:val="both"/>
              <w:textAlignment w:val="center"/>
            </w:pPr>
            <w:r>
              <w:rPr>
                <w:rFonts w:ascii="Arial" w:hAnsi="Arial" w:cs="Arial"/>
                <w:color w:val="000000"/>
                <w:position w:val="-2"/>
                <w:sz w:val="18"/>
                <w:szCs w:val="18"/>
              </w:rPr>
              <w:t> </w:t>
            </w:r>
          </w:p>
        </w:tc>
      </w:tr>
      <w:tr w:rsidR="009D5D6B" w14:paraId="583983D8" w14:textId="77777777">
        <w:tc>
          <w:tcPr>
            <w:tcW w:w="5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65946A" w14:textId="77777777" w:rsidR="009D5D6B" w:rsidRDefault="00000000">
            <w:pPr>
              <w:spacing w:before="135" w:after="135"/>
              <w:jc w:val="both"/>
              <w:textAlignment w:val="center"/>
            </w:pPr>
            <w:r>
              <w:rPr>
                <w:rFonts w:ascii="Arial" w:hAnsi="Arial" w:cs="Arial"/>
                <w:b/>
                <w:bCs/>
                <w:color w:val="000000"/>
                <w:position w:val="-2"/>
                <w:sz w:val="18"/>
                <w:szCs w:val="18"/>
              </w:rPr>
              <w:t>5</w:t>
            </w:r>
          </w:p>
          <w:p w14:paraId="61FB9147"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23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014AC8"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23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9E830B" w14:textId="77777777" w:rsidR="009D5D6B" w:rsidRDefault="00000000">
            <w:r>
              <w:rPr>
                <w:rFonts w:ascii="Arial" w:hAnsi="Arial" w:cs="Arial"/>
                <w:color w:val="000000"/>
                <w:position w:val="-2"/>
                <w:sz w:val="18"/>
                <w:szCs w:val="18"/>
              </w:rPr>
              <w:t> </w:t>
            </w:r>
          </w:p>
        </w:tc>
        <w:tc>
          <w:tcPr>
            <w:tcW w:w="29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16132B"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16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EA07C0"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383442" w14:textId="77777777" w:rsidR="009D5D6B" w:rsidRDefault="00000000">
            <w:pPr>
              <w:spacing w:before="135" w:after="135"/>
              <w:jc w:val="both"/>
              <w:textAlignment w:val="center"/>
            </w:pPr>
            <w:r>
              <w:rPr>
                <w:rFonts w:ascii="Arial" w:hAnsi="Arial" w:cs="Arial"/>
                <w:color w:val="000000"/>
                <w:position w:val="-2"/>
                <w:sz w:val="18"/>
                <w:szCs w:val="18"/>
              </w:rPr>
              <w:t> </w:t>
            </w:r>
          </w:p>
        </w:tc>
      </w:tr>
      <w:tr w:rsidR="009D5D6B" w14:paraId="0A53D1BD" w14:textId="77777777">
        <w:tc>
          <w:tcPr>
            <w:tcW w:w="5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83D454" w14:textId="77777777" w:rsidR="009D5D6B" w:rsidRDefault="00000000">
            <w:pPr>
              <w:spacing w:before="135" w:after="135"/>
              <w:jc w:val="both"/>
              <w:textAlignment w:val="center"/>
            </w:pPr>
            <w:r>
              <w:rPr>
                <w:rFonts w:ascii="Arial" w:hAnsi="Arial" w:cs="Arial"/>
                <w:color w:val="000000"/>
                <w:position w:val="-2"/>
                <w:sz w:val="18"/>
                <w:szCs w:val="18"/>
              </w:rPr>
              <w:t>6</w:t>
            </w:r>
          </w:p>
          <w:p w14:paraId="297572B5"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23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BE5B94" w14:textId="77777777" w:rsidR="009D5D6B" w:rsidRDefault="00000000">
            <w:r>
              <w:rPr>
                <w:rFonts w:ascii="Arial" w:hAnsi="Arial" w:cs="Arial"/>
                <w:color w:val="000000"/>
                <w:position w:val="-2"/>
                <w:sz w:val="18"/>
                <w:szCs w:val="18"/>
              </w:rPr>
              <w:t> </w:t>
            </w:r>
          </w:p>
        </w:tc>
        <w:tc>
          <w:tcPr>
            <w:tcW w:w="23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CBFDBB" w14:textId="77777777" w:rsidR="009D5D6B" w:rsidRDefault="00000000">
            <w:r>
              <w:rPr>
                <w:rFonts w:ascii="Arial" w:hAnsi="Arial" w:cs="Arial"/>
                <w:color w:val="000000"/>
                <w:position w:val="-2"/>
                <w:sz w:val="18"/>
                <w:szCs w:val="18"/>
              </w:rPr>
              <w:t> </w:t>
            </w:r>
          </w:p>
        </w:tc>
        <w:tc>
          <w:tcPr>
            <w:tcW w:w="29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D1B4EB" w14:textId="77777777" w:rsidR="009D5D6B" w:rsidRDefault="00000000">
            <w:r>
              <w:rPr>
                <w:rFonts w:ascii="Arial" w:hAnsi="Arial" w:cs="Arial"/>
                <w:color w:val="000000"/>
                <w:position w:val="-2"/>
                <w:sz w:val="18"/>
                <w:szCs w:val="18"/>
              </w:rPr>
              <w:t> </w:t>
            </w:r>
          </w:p>
        </w:tc>
        <w:tc>
          <w:tcPr>
            <w:tcW w:w="16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1667DF" w14:textId="77777777" w:rsidR="009D5D6B" w:rsidRDefault="00000000">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9BC14E" w14:textId="77777777" w:rsidR="009D5D6B" w:rsidRDefault="00000000">
            <w:r>
              <w:rPr>
                <w:rFonts w:ascii="Arial" w:hAnsi="Arial" w:cs="Arial"/>
                <w:color w:val="000000"/>
                <w:position w:val="-2"/>
                <w:sz w:val="18"/>
                <w:szCs w:val="18"/>
              </w:rPr>
              <w:t> </w:t>
            </w:r>
          </w:p>
        </w:tc>
      </w:tr>
    </w:tbl>
    <w:p w14:paraId="4CA1F1A3" w14:textId="77777777" w:rsidR="009D5D6B" w:rsidRDefault="00000000">
      <w:pPr>
        <w:spacing w:before="225" w:after="225" w:line="240" w:lineRule="auto"/>
        <w:jc w:val="both"/>
      </w:pPr>
      <w:r>
        <w:rPr>
          <w:rFonts w:ascii="Arial" w:hAnsi="Arial" w:cs="Arial"/>
          <w:color w:val="000000"/>
          <w:sz w:val="18"/>
          <w:szCs w:val="18"/>
        </w:rPr>
        <w:t> </w:t>
      </w:r>
    </w:p>
    <w:p w14:paraId="7BBFD9F8" w14:textId="77777777" w:rsidR="009D5D6B" w:rsidRDefault="00000000">
      <w:pPr>
        <w:spacing w:before="225" w:after="225" w:line="240" w:lineRule="auto"/>
        <w:jc w:val="both"/>
      </w:pPr>
      <w:r>
        <w:rPr>
          <w:rFonts w:ascii="Arial" w:hAnsi="Arial" w:cs="Arial"/>
          <w:color w:val="000000"/>
          <w:sz w:val="18"/>
          <w:szCs w:val="18"/>
        </w:rPr>
        <w:t> </w:t>
      </w:r>
    </w:p>
    <w:p w14:paraId="0A1A048B" w14:textId="77777777" w:rsidR="009D5D6B"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232D0F4E" w14:textId="77777777" w:rsidR="009D5D6B" w:rsidRDefault="009D5D6B">
      <w:pPr>
        <w:sectPr w:rsidR="009D5D6B" w:rsidSect="006E7A2B">
          <w:footerReference w:type="default" r:id="rId17"/>
          <w:pgSz w:w="11906" w:h="16838"/>
          <w:pgMar w:top="1418" w:right="1418" w:bottom="1418" w:left="1418" w:header="567" w:footer="596" w:gutter="0"/>
          <w:cols w:space="708"/>
          <w:docGrid w:linePitch="360"/>
        </w:sectPr>
      </w:pPr>
    </w:p>
    <w:p w14:paraId="12B0EFC4" w14:textId="77777777" w:rsidR="00C0516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28EAF02C" w14:textId="77777777" w:rsidR="00C05164" w:rsidRPr="00252358" w:rsidRDefault="00C05164" w:rsidP="00252358"/>
    <w:p w14:paraId="580C83C7" w14:textId="2759F5A7" w:rsidR="00C0516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Potrdilo o kakovosti opreme  </w:t>
      </w:r>
    </w:p>
    <w:p w14:paraId="7328412E" w14:textId="77777777" w:rsidR="00C05164" w:rsidRDefault="00C05164" w:rsidP="00EB2A75">
      <w:pPr>
        <w:spacing w:after="120"/>
        <w:rPr>
          <w:rFonts w:ascii="Arial" w:hAnsi="Arial" w:cs="Arial"/>
        </w:rPr>
      </w:pPr>
    </w:p>
    <w:p w14:paraId="6A598462" w14:textId="77777777" w:rsidR="009D5D6B" w:rsidRDefault="00000000">
      <w:pPr>
        <w:spacing w:before="225" w:after="225" w:line="240" w:lineRule="auto"/>
        <w:jc w:val="both"/>
        <w:rPr>
          <w:rFonts w:ascii="Arial" w:hAnsi="Arial" w:cs="Arial"/>
          <w:color w:val="000000"/>
          <w:sz w:val="18"/>
          <w:szCs w:val="18"/>
          <w:u w:val="single"/>
        </w:rPr>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2C9D43D7" w14:textId="77777777" w:rsidR="009E2813" w:rsidRDefault="009E2813">
      <w:pPr>
        <w:spacing w:before="225" w:after="225" w:line="240" w:lineRule="auto"/>
        <w:jc w:val="both"/>
        <w:rPr>
          <w:rFonts w:ascii="Arial" w:hAnsi="Arial" w:cs="Arial"/>
          <w:color w:val="000000"/>
          <w:sz w:val="18"/>
          <w:szCs w:val="18"/>
          <w:u w:val="single"/>
        </w:rPr>
      </w:pPr>
    </w:p>
    <w:p w14:paraId="44EDD84D" w14:textId="77777777" w:rsidR="009E2813" w:rsidRDefault="009E2813">
      <w:pPr>
        <w:spacing w:before="225" w:after="225" w:line="240" w:lineRule="auto"/>
        <w:jc w:val="both"/>
      </w:pPr>
    </w:p>
    <w:p w14:paraId="07389B6A" w14:textId="77777777" w:rsidR="009D5D6B" w:rsidRDefault="00000000">
      <w:pPr>
        <w:spacing w:before="225" w:after="225" w:line="240" w:lineRule="auto"/>
        <w:jc w:val="center"/>
      </w:pPr>
      <w:r>
        <w:rPr>
          <w:rFonts w:ascii="Arial" w:hAnsi="Arial" w:cs="Arial"/>
          <w:b/>
          <w:bCs/>
          <w:color w:val="000000"/>
          <w:sz w:val="18"/>
          <w:szCs w:val="18"/>
        </w:rPr>
        <w:t>IZJAVA - POTRDILO REFERENCE</w:t>
      </w:r>
    </w:p>
    <w:p w14:paraId="21AEF5FF" w14:textId="77777777" w:rsidR="009D5D6B" w:rsidRDefault="00000000">
      <w:pPr>
        <w:spacing w:before="225" w:after="225" w:line="240" w:lineRule="auto"/>
        <w:jc w:val="both"/>
      </w:pPr>
      <w:r>
        <w:rPr>
          <w:rFonts w:ascii="Arial" w:hAnsi="Arial" w:cs="Arial"/>
          <w:color w:val="000000"/>
          <w:sz w:val="18"/>
          <w:szCs w:val="18"/>
        </w:rPr>
        <w:t>Izjavljamo,  da je bila v naši ustanovi dobavljena in montirana oprema (nujno navesti vrsto, model in proizvajalca):</w:t>
      </w:r>
    </w:p>
    <w:p w14:paraId="501FEBDC" w14:textId="77777777" w:rsidR="009D5D6B" w:rsidRDefault="00000000">
      <w:pPr>
        <w:spacing w:before="225" w:after="225" w:line="240" w:lineRule="auto"/>
        <w:jc w:val="both"/>
      </w:pPr>
      <w:r>
        <w:rPr>
          <w:rFonts w:ascii="Arial" w:hAnsi="Arial" w:cs="Arial"/>
          <w:color w:val="000000"/>
          <w:sz w:val="18"/>
          <w:szCs w:val="18"/>
        </w:rPr>
        <w:t>_____________________________________________________________________________________</w:t>
      </w:r>
    </w:p>
    <w:p w14:paraId="73A847E9" w14:textId="77777777" w:rsidR="009D5D6B" w:rsidRDefault="00000000">
      <w:pPr>
        <w:spacing w:before="225" w:after="225" w:line="240" w:lineRule="auto"/>
        <w:jc w:val="both"/>
      </w:pPr>
      <w:r>
        <w:rPr>
          <w:rFonts w:ascii="Arial" w:hAnsi="Arial" w:cs="Arial"/>
          <w:color w:val="000000"/>
          <w:sz w:val="18"/>
          <w:szCs w:val="18"/>
        </w:rPr>
        <w:t>_____________________________________________________________________________________</w:t>
      </w:r>
    </w:p>
    <w:p w14:paraId="19DBB28D" w14:textId="77777777" w:rsidR="009D5D6B" w:rsidRDefault="00000000">
      <w:pPr>
        <w:spacing w:before="225" w:after="225" w:line="240" w:lineRule="auto"/>
        <w:jc w:val="both"/>
      </w:pPr>
      <w:r>
        <w:rPr>
          <w:rFonts w:ascii="Arial" w:hAnsi="Arial" w:cs="Arial"/>
          <w:color w:val="000000"/>
          <w:sz w:val="18"/>
          <w:szCs w:val="18"/>
        </w:rPr>
        <w:t>_____________________________________________________________________________________</w:t>
      </w:r>
    </w:p>
    <w:p w14:paraId="1C5D9D46" w14:textId="77777777" w:rsidR="009D5D6B" w:rsidRDefault="00000000">
      <w:pPr>
        <w:spacing w:before="225" w:after="225" w:line="240" w:lineRule="auto"/>
        <w:jc w:val="both"/>
      </w:pPr>
      <w:r>
        <w:rPr>
          <w:rFonts w:ascii="Arial" w:hAnsi="Arial" w:cs="Arial"/>
          <w:color w:val="000000"/>
          <w:sz w:val="18"/>
          <w:szCs w:val="18"/>
        </w:rPr>
        <w:t> </w:t>
      </w:r>
    </w:p>
    <w:tbl>
      <w:tblPr>
        <w:tblStyle w:val="TableGridPHPDOCX"/>
        <w:tblW w:w="849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945"/>
        <w:gridCol w:w="4545"/>
      </w:tblGrid>
      <w:tr w:rsidR="009D5D6B" w14:paraId="02255FD4" w14:textId="77777777">
        <w:tc>
          <w:tcPr>
            <w:tcW w:w="39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6735EF" w14:textId="77777777" w:rsidR="009D5D6B" w:rsidRDefault="00000000">
            <w:pPr>
              <w:spacing w:before="135" w:after="135"/>
              <w:jc w:val="both"/>
              <w:textAlignment w:val="center"/>
            </w:pPr>
            <w:r>
              <w:rPr>
                <w:rFonts w:ascii="Arial" w:hAnsi="Arial" w:cs="Arial"/>
                <w:color w:val="000000"/>
                <w:position w:val="-2"/>
                <w:sz w:val="18"/>
                <w:szCs w:val="18"/>
              </w:rPr>
              <w:t>Datum uspešne primopredaje opreme </w:t>
            </w:r>
          </w:p>
        </w:tc>
        <w:tc>
          <w:tcPr>
            <w:tcW w:w="4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CF1CE" w14:textId="77777777" w:rsidR="009D5D6B" w:rsidRDefault="00000000">
            <w:pPr>
              <w:spacing w:before="135" w:after="135"/>
              <w:jc w:val="both"/>
              <w:textAlignment w:val="center"/>
            </w:pPr>
            <w:r>
              <w:rPr>
                <w:rFonts w:ascii="Arial" w:hAnsi="Arial" w:cs="Arial"/>
                <w:color w:val="000000"/>
                <w:position w:val="-2"/>
                <w:sz w:val="18"/>
                <w:szCs w:val="18"/>
              </w:rPr>
              <w:t> </w:t>
            </w:r>
          </w:p>
        </w:tc>
      </w:tr>
    </w:tbl>
    <w:p w14:paraId="6EDA0262" w14:textId="77777777" w:rsidR="009D5D6B" w:rsidRDefault="00000000">
      <w:pPr>
        <w:spacing w:before="225" w:after="225" w:line="240" w:lineRule="auto"/>
        <w:jc w:val="both"/>
      </w:pPr>
      <w:r>
        <w:rPr>
          <w:rFonts w:ascii="Arial" w:hAnsi="Arial" w:cs="Arial"/>
          <w:color w:val="000000"/>
          <w:sz w:val="18"/>
          <w:szCs w:val="18"/>
        </w:rPr>
        <w:t> </w:t>
      </w:r>
    </w:p>
    <w:p w14:paraId="3C9A568D" w14:textId="77777777" w:rsidR="009D5D6B"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Oprema se od primopredaje redno uporablja  in smo z njenim delovanjem zadovoljni.</w:t>
      </w:r>
    </w:p>
    <w:p w14:paraId="07F72DD4" w14:textId="77777777" w:rsidR="009D5D6B" w:rsidRDefault="00000000">
      <w:pPr>
        <w:spacing w:before="225" w:after="225" w:line="240" w:lineRule="auto"/>
        <w:jc w:val="both"/>
      </w:pPr>
      <w:r>
        <w:rPr>
          <w:rFonts w:ascii="Arial" w:hAnsi="Arial" w:cs="Arial"/>
          <w:color w:val="000000"/>
          <w:sz w:val="18"/>
          <w:szCs w:val="18"/>
        </w:rPr>
        <w:t> </w:t>
      </w:r>
    </w:p>
    <w:tbl>
      <w:tblPr>
        <w:tblStyle w:val="NormalTablePHPDOCX"/>
        <w:tblW w:w="8040" w:type="dxa"/>
        <w:tblInd w:w="108" w:type="dxa"/>
        <w:tblLook w:val="04A0" w:firstRow="1" w:lastRow="0" w:firstColumn="1" w:lastColumn="0" w:noHBand="0" w:noVBand="1"/>
      </w:tblPr>
      <w:tblGrid>
        <w:gridCol w:w="3592"/>
        <w:gridCol w:w="2630"/>
        <w:gridCol w:w="1818"/>
      </w:tblGrid>
      <w:tr w:rsidR="009D5D6B" w14:paraId="60E12369" w14:textId="77777777">
        <w:tc>
          <w:tcPr>
            <w:tcW w:w="3585" w:type="dxa"/>
            <w:tcMar>
              <w:top w:w="0" w:type="auto"/>
              <w:bottom w:w="0" w:type="auto"/>
            </w:tcMar>
            <w:vAlign w:val="center"/>
          </w:tcPr>
          <w:p w14:paraId="30A5BFE2" w14:textId="77777777" w:rsidR="009D5D6B" w:rsidRDefault="00000000">
            <w:pPr>
              <w:spacing w:before="135" w:after="135"/>
              <w:jc w:val="right"/>
              <w:textAlignment w:val="center"/>
            </w:pPr>
            <w:r>
              <w:rPr>
                <w:rFonts w:ascii="Arial" w:hAnsi="Arial" w:cs="Arial"/>
                <w:color w:val="000000"/>
                <w:position w:val="-2"/>
                <w:sz w:val="18"/>
                <w:szCs w:val="18"/>
              </w:rPr>
              <w:t> Kraj in datum:</w:t>
            </w:r>
          </w:p>
        </w:tc>
        <w:tc>
          <w:tcPr>
            <w:tcW w:w="2625" w:type="dxa"/>
            <w:tcMar>
              <w:top w:w="0" w:type="auto"/>
              <w:bottom w:w="0" w:type="auto"/>
            </w:tcMar>
            <w:vAlign w:val="center"/>
          </w:tcPr>
          <w:p w14:paraId="61BF1ED6"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1815" w:type="dxa"/>
            <w:tcMar>
              <w:top w:w="0" w:type="auto"/>
              <w:bottom w:w="0" w:type="auto"/>
            </w:tcMar>
            <w:vAlign w:val="center"/>
          </w:tcPr>
          <w:p w14:paraId="7C0EDA7F" w14:textId="77777777" w:rsidR="009D5D6B" w:rsidRDefault="00000000">
            <w:pPr>
              <w:spacing w:before="135" w:after="135"/>
              <w:jc w:val="both"/>
              <w:textAlignment w:val="center"/>
            </w:pPr>
            <w:r>
              <w:rPr>
                <w:rFonts w:ascii="Arial" w:hAnsi="Arial" w:cs="Arial"/>
                <w:color w:val="000000"/>
                <w:position w:val="-2"/>
                <w:sz w:val="18"/>
                <w:szCs w:val="18"/>
              </w:rPr>
              <w:t> </w:t>
            </w:r>
          </w:p>
        </w:tc>
      </w:tr>
      <w:tr w:rsidR="009D5D6B" w14:paraId="2F3DB98C" w14:textId="77777777">
        <w:tc>
          <w:tcPr>
            <w:tcW w:w="3585" w:type="dxa"/>
            <w:tcMar>
              <w:top w:w="0" w:type="auto"/>
              <w:bottom w:w="0" w:type="auto"/>
            </w:tcMar>
            <w:vAlign w:val="center"/>
          </w:tcPr>
          <w:p w14:paraId="381854ED" w14:textId="77777777" w:rsidR="009D5D6B" w:rsidRDefault="00000000">
            <w:pPr>
              <w:spacing w:before="135" w:after="135"/>
              <w:jc w:val="right"/>
              <w:textAlignment w:val="center"/>
            </w:pPr>
            <w:r>
              <w:rPr>
                <w:rFonts w:ascii="Arial" w:hAnsi="Arial" w:cs="Arial"/>
                <w:color w:val="000000"/>
                <w:position w:val="-2"/>
                <w:sz w:val="18"/>
                <w:szCs w:val="18"/>
              </w:rPr>
              <w:t>Ime in priimek odgovorne osebe potrjevalca reference:</w:t>
            </w:r>
          </w:p>
        </w:tc>
        <w:tc>
          <w:tcPr>
            <w:tcW w:w="2625" w:type="dxa"/>
            <w:tcMar>
              <w:top w:w="0" w:type="auto"/>
              <w:bottom w:w="0" w:type="auto"/>
            </w:tcMar>
            <w:vAlign w:val="center"/>
          </w:tcPr>
          <w:p w14:paraId="187EE383"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1815" w:type="dxa"/>
            <w:tcMar>
              <w:top w:w="0" w:type="auto"/>
              <w:bottom w:w="0" w:type="auto"/>
            </w:tcMar>
            <w:vAlign w:val="center"/>
          </w:tcPr>
          <w:p w14:paraId="56EAE324" w14:textId="77777777" w:rsidR="009D5D6B" w:rsidRDefault="00000000">
            <w:pPr>
              <w:spacing w:before="135" w:after="135"/>
              <w:jc w:val="both"/>
              <w:textAlignment w:val="center"/>
            </w:pPr>
            <w:r>
              <w:rPr>
                <w:rFonts w:ascii="Arial" w:hAnsi="Arial" w:cs="Arial"/>
                <w:color w:val="000000"/>
                <w:position w:val="-2"/>
                <w:sz w:val="18"/>
                <w:szCs w:val="18"/>
              </w:rPr>
              <w:t> </w:t>
            </w:r>
          </w:p>
          <w:p w14:paraId="0C18D205" w14:textId="77777777" w:rsidR="009D5D6B" w:rsidRDefault="00000000">
            <w:pPr>
              <w:spacing w:before="135" w:after="135"/>
              <w:jc w:val="center"/>
              <w:textAlignment w:val="center"/>
            </w:pPr>
            <w:r>
              <w:rPr>
                <w:rFonts w:ascii="Arial" w:hAnsi="Arial" w:cs="Arial"/>
                <w:color w:val="000000"/>
                <w:position w:val="-2"/>
                <w:sz w:val="18"/>
                <w:szCs w:val="18"/>
              </w:rPr>
              <w:t>(žig in podpis)</w:t>
            </w:r>
          </w:p>
        </w:tc>
      </w:tr>
    </w:tbl>
    <w:p w14:paraId="6E03FE62" w14:textId="77777777" w:rsidR="009D5D6B" w:rsidRDefault="00000000">
      <w:pPr>
        <w:spacing w:before="225" w:after="225" w:line="240" w:lineRule="auto"/>
        <w:jc w:val="both"/>
      </w:pPr>
      <w:r>
        <w:rPr>
          <w:rFonts w:ascii="Arial" w:hAnsi="Arial" w:cs="Arial"/>
          <w:color w:val="000000"/>
          <w:sz w:val="18"/>
          <w:szCs w:val="18"/>
        </w:rPr>
        <w:t> </w:t>
      </w:r>
    </w:p>
    <w:p w14:paraId="2A42DD3B" w14:textId="77777777" w:rsidR="009D5D6B" w:rsidRDefault="00000000">
      <w:pPr>
        <w:spacing w:before="225" w:after="225" w:line="240" w:lineRule="auto"/>
        <w:jc w:val="both"/>
      </w:pPr>
      <w:r>
        <w:rPr>
          <w:rFonts w:ascii="Arial" w:hAnsi="Arial" w:cs="Arial"/>
          <w:b/>
          <w:bCs/>
          <w:color w:val="000000"/>
          <w:sz w:val="18"/>
          <w:szCs w:val="18"/>
          <w:u w:val="single"/>
        </w:rPr>
        <w:t>OPOMBE:</w:t>
      </w:r>
    </w:p>
    <w:tbl>
      <w:tblPr>
        <w:tblStyle w:val="NormalTablePHPDOCX"/>
        <w:tblW w:w="5000" w:type="pct"/>
        <w:tblInd w:w="108" w:type="dxa"/>
        <w:tblLook w:val="04A0" w:firstRow="1" w:lastRow="0" w:firstColumn="1" w:lastColumn="0" w:noHBand="0" w:noVBand="1"/>
      </w:tblPr>
      <w:tblGrid>
        <w:gridCol w:w="9070"/>
      </w:tblGrid>
      <w:tr w:rsidR="009D5D6B" w14:paraId="01DB9421"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9D5D6B" w14:paraId="25EA799C"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9D5D6B" w14:paraId="07DD3D0E" w14:textId="77777777">
                    <w:tc>
                      <w:tcPr>
                        <w:tcW w:w="0" w:type="auto"/>
                        <w:tcMar>
                          <w:top w:w="0" w:type="auto"/>
                          <w:bottom w:w="0" w:type="auto"/>
                        </w:tcMar>
                      </w:tcPr>
                      <w:p w14:paraId="622DDC00" w14:textId="77777777" w:rsidR="009D5D6B" w:rsidRDefault="00000000">
                        <w:pPr>
                          <w:numPr>
                            <w:ilvl w:val="0"/>
                            <w:numId w:val="35"/>
                          </w:numPr>
                          <w:rPr>
                            <w:rFonts w:ascii="Arial" w:hAnsi="Arial" w:cs="Arial"/>
                            <w:color w:val="000000"/>
                            <w:sz w:val="18"/>
                            <w:szCs w:val="18"/>
                          </w:rPr>
                        </w:pPr>
                        <w:r>
                          <w:rPr>
                            <w:rFonts w:ascii="Arial" w:hAnsi="Arial" w:cs="Arial"/>
                            <w:i/>
                            <w:iCs/>
                            <w:color w:val="000000"/>
                            <w:position w:val="-2"/>
                            <w:sz w:val="18"/>
                            <w:szCs w:val="18"/>
                          </w:rPr>
                          <w:t>Naročnik bo upošteval izključno že zaključene posle.</w:t>
                        </w:r>
                      </w:p>
                      <w:p w14:paraId="145DD55A" w14:textId="77777777" w:rsidR="009D5D6B" w:rsidRDefault="00000000">
                        <w:pPr>
                          <w:numPr>
                            <w:ilvl w:val="0"/>
                            <w:numId w:val="35"/>
                          </w:numPr>
                          <w:rPr>
                            <w:rFonts w:ascii="Arial" w:hAnsi="Arial" w:cs="Arial"/>
                            <w:color w:val="000000"/>
                            <w:sz w:val="18"/>
                            <w:szCs w:val="18"/>
                          </w:rPr>
                        </w:pPr>
                        <w:r>
                          <w:rPr>
                            <w:rFonts w:ascii="Arial" w:hAnsi="Arial" w:cs="Arial"/>
                            <w:i/>
                            <w:iCs/>
                            <w:color w:val="000000"/>
                            <w:position w:val="-2"/>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ECEA001" w14:textId="77777777" w:rsidR="009D5D6B" w:rsidRDefault="00000000">
                        <w:pPr>
                          <w:numPr>
                            <w:ilvl w:val="0"/>
                            <w:numId w:val="35"/>
                          </w:numPr>
                          <w:rPr>
                            <w:rFonts w:ascii="Arial" w:hAnsi="Arial" w:cs="Arial"/>
                            <w:color w:val="000000"/>
                            <w:sz w:val="18"/>
                            <w:szCs w:val="18"/>
                          </w:rPr>
                        </w:pPr>
                        <w:r>
                          <w:rPr>
                            <w:rFonts w:ascii="Arial" w:hAnsi="Arial" w:cs="Arial"/>
                            <w:i/>
                            <w:iCs/>
                            <w:color w:val="000000"/>
                            <w:position w:val="-2"/>
                            <w:sz w:val="18"/>
                            <w:szCs w:val="18"/>
                          </w:rPr>
                          <w:t>V primeru več referenčnih potrdil se obrazec fotokopira.</w:t>
                        </w:r>
                      </w:p>
                    </w:tc>
                  </w:tr>
                </w:tbl>
                <w:p w14:paraId="4D7BEAC6" w14:textId="77777777" w:rsidR="009D5D6B" w:rsidRDefault="009D5D6B"/>
              </w:tc>
            </w:tr>
          </w:tbl>
          <w:p w14:paraId="2F481AAF" w14:textId="77777777" w:rsidR="009D5D6B" w:rsidRDefault="009D5D6B"/>
          <w:p w14:paraId="7C346A36" w14:textId="77777777" w:rsidR="009D5D6B" w:rsidRDefault="00000000">
            <w:pPr>
              <w:spacing w:before="135" w:after="135"/>
              <w:jc w:val="both"/>
              <w:textAlignment w:val="center"/>
            </w:pPr>
            <w:r>
              <w:rPr>
                <w:rFonts w:ascii="Arial" w:hAnsi="Arial" w:cs="Arial"/>
                <w:color w:val="000000"/>
                <w:position w:val="-2"/>
                <w:sz w:val="18"/>
                <w:szCs w:val="18"/>
              </w:rPr>
              <w:t> </w:t>
            </w:r>
          </w:p>
        </w:tc>
      </w:tr>
    </w:tbl>
    <w:p w14:paraId="5FCE68DD" w14:textId="77777777" w:rsidR="009D5D6B" w:rsidRDefault="00000000">
      <w:pPr>
        <w:spacing w:before="225" w:after="225" w:line="240" w:lineRule="auto"/>
        <w:jc w:val="right"/>
      </w:pPr>
      <w:r>
        <w:rPr>
          <w:rFonts w:ascii="Arial" w:hAnsi="Arial" w:cs="Arial"/>
          <w:color w:val="000000"/>
          <w:sz w:val="18"/>
          <w:szCs w:val="18"/>
        </w:rPr>
        <w:t> </w:t>
      </w:r>
    </w:p>
    <w:p w14:paraId="0C99CCF1" w14:textId="77777777" w:rsidR="009D5D6B" w:rsidRDefault="009D5D6B">
      <w:pPr>
        <w:sectPr w:rsidR="009D5D6B" w:rsidSect="006E7A2B">
          <w:footerReference w:type="default" r:id="rId18"/>
          <w:pgSz w:w="11906" w:h="16838"/>
          <w:pgMar w:top="1418" w:right="1418" w:bottom="1418" w:left="1418" w:header="567" w:footer="596" w:gutter="0"/>
          <w:cols w:space="708"/>
          <w:docGrid w:linePitch="360"/>
        </w:sectPr>
      </w:pPr>
    </w:p>
    <w:p w14:paraId="0357FE30" w14:textId="77777777" w:rsidR="00C0516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61BF3999" w14:textId="77777777" w:rsidR="00C05164" w:rsidRPr="00252358" w:rsidRDefault="00C05164" w:rsidP="00252358"/>
    <w:p w14:paraId="00118B56" w14:textId="77777777" w:rsidR="00C0516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3C1B132C" w14:textId="77777777" w:rsidR="00C05164" w:rsidRDefault="00C05164" w:rsidP="00EB2A75">
      <w:pPr>
        <w:spacing w:after="120"/>
        <w:rPr>
          <w:rFonts w:ascii="Arial" w:hAnsi="Arial" w:cs="Arial"/>
        </w:rPr>
      </w:pPr>
    </w:p>
    <w:p w14:paraId="75BB49E9" w14:textId="77777777" w:rsidR="009D5D6B" w:rsidRDefault="00000000">
      <w:pPr>
        <w:spacing w:before="225" w:after="225" w:line="240" w:lineRule="auto"/>
        <w:jc w:val="both"/>
      </w:pPr>
      <w:r>
        <w:rPr>
          <w:rFonts w:ascii="Arial" w:hAnsi="Arial" w:cs="Arial"/>
          <w:i/>
          <w:iCs/>
          <w:color w:val="000000"/>
          <w:sz w:val="18"/>
          <w:szCs w:val="18"/>
        </w:rPr>
        <w:t>Glava s podatki o garantu (zavarovalnici/banki) ali SWIFT ključ</w:t>
      </w:r>
    </w:p>
    <w:p w14:paraId="2D0F6FB3" w14:textId="77777777" w:rsidR="009D5D6B" w:rsidRDefault="00000000">
      <w:pPr>
        <w:spacing w:before="225" w:after="225" w:line="240" w:lineRule="auto"/>
        <w:jc w:val="both"/>
      </w:pPr>
      <w:r>
        <w:rPr>
          <w:rFonts w:ascii="Arial" w:hAnsi="Arial" w:cs="Arial"/>
          <w:color w:val="000000"/>
          <w:sz w:val="18"/>
          <w:szCs w:val="18"/>
        </w:rPr>
        <w:t>Za: SPLOŠNA BOLNIŠNICA NOVO MESTO, Šmihelska cesta 1, 8000 Novo mesto</w:t>
      </w:r>
    </w:p>
    <w:p w14:paraId="443CE9D6" w14:textId="77777777" w:rsidR="009D5D6B" w:rsidRDefault="0000000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FE39F57" w14:textId="77777777" w:rsidR="009D5D6B" w:rsidRDefault="0000000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0A64BC54" w14:textId="77777777" w:rsidR="009D5D6B" w:rsidRDefault="0000000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55998F66" w14:textId="77777777" w:rsidR="009D5D6B" w:rsidRDefault="0000000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F1F0E53" w14:textId="77777777" w:rsidR="009D5D6B" w:rsidRDefault="0000000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57570EC" w14:textId="77777777" w:rsidR="009D5D6B" w:rsidRDefault="0000000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657A07CA" w14:textId="77777777" w:rsidR="009D5D6B" w:rsidRDefault="0000000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UZ aparati</w:t>
      </w:r>
    </w:p>
    <w:p w14:paraId="1589CC78" w14:textId="77777777" w:rsidR="009D5D6B" w:rsidRDefault="00000000">
      <w:pPr>
        <w:spacing w:before="225" w:after="225" w:line="240" w:lineRule="auto"/>
        <w:jc w:val="both"/>
      </w:pPr>
      <w:r>
        <w:rPr>
          <w:rFonts w:ascii="Arial" w:hAnsi="Arial" w:cs="Arial"/>
          <w:b/>
          <w:bCs/>
          <w:color w:val="000000"/>
          <w:sz w:val="18"/>
          <w:szCs w:val="18"/>
        </w:rPr>
        <w:t>ZNESEK IN VALUTA: 10 % pogodbene vrednosti z DDV</w:t>
      </w:r>
    </w:p>
    <w:p w14:paraId="6275C346" w14:textId="77777777" w:rsidR="009D5D6B" w:rsidRDefault="0000000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5AD150A9" w14:textId="77777777" w:rsidR="009D5D6B" w:rsidRDefault="0000000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2B104361" w14:textId="77777777" w:rsidR="009D5D6B" w:rsidRDefault="00000000">
      <w:pPr>
        <w:spacing w:before="225" w:after="225" w:line="240" w:lineRule="auto"/>
        <w:jc w:val="both"/>
      </w:pPr>
      <w:r>
        <w:rPr>
          <w:rFonts w:ascii="Arial" w:hAnsi="Arial" w:cs="Arial"/>
          <w:color w:val="000000"/>
          <w:sz w:val="18"/>
          <w:szCs w:val="18"/>
        </w:rPr>
        <w:t>2. Kopija garancije št. ______________</w:t>
      </w:r>
    </w:p>
    <w:p w14:paraId="29F5ADDE" w14:textId="77777777" w:rsidR="009D5D6B" w:rsidRDefault="0000000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11BD804" w14:textId="77777777" w:rsidR="009D5D6B" w:rsidRDefault="0000000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343AFE66" w14:textId="77777777" w:rsidR="009D5D6B" w:rsidRDefault="0000000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63E6CF0" w14:textId="77777777" w:rsidR="009D5D6B" w:rsidRDefault="0000000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33E623E1" w14:textId="77777777" w:rsidR="009D5D6B" w:rsidRDefault="0000000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1EFB4FC6" w14:textId="77777777" w:rsidR="009D5D6B" w:rsidRDefault="0000000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A301B06" w14:textId="77777777" w:rsidR="009D5D6B" w:rsidRDefault="00000000">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12898295" w14:textId="77777777" w:rsidR="009D5D6B" w:rsidRDefault="00000000">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406359F5" w14:textId="77777777" w:rsidR="009D5D6B" w:rsidRDefault="0000000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3E7EDEF3" w14:textId="77777777" w:rsidR="009D5D6B" w:rsidRDefault="0000000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9D5D6B" w14:paraId="13D3A62B" w14:textId="77777777">
        <w:tc>
          <w:tcPr>
            <w:tcW w:w="4080" w:type="dxa"/>
            <w:tcMar>
              <w:top w:w="75" w:type="dxa"/>
              <w:bottom w:w="75" w:type="dxa"/>
            </w:tcMar>
            <w:vAlign w:val="center"/>
          </w:tcPr>
          <w:p w14:paraId="243BED0A" w14:textId="77777777" w:rsidR="009D5D6B" w:rsidRDefault="00000000">
            <w:r>
              <w:rPr>
                <w:rFonts w:ascii="Arial" w:hAnsi="Arial" w:cs="Arial"/>
                <w:color w:val="000000"/>
                <w:position w:val="-2"/>
                <w:sz w:val="18"/>
                <w:szCs w:val="18"/>
              </w:rPr>
              <w:t> </w:t>
            </w:r>
          </w:p>
        </w:tc>
        <w:tc>
          <w:tcPr>
            <w:tcW w:w="0" w:type="auto"/>
            <w:tcMar>
              <w:top w:w="75" w:type="dxa"/>
              <w:bottom w:w="75" w:type="dxa"/>
            </w:tcMar>
            <w:vAlign w:val="center"/>
          </w:tcPr>
          <w:p w14:paraId="2A016D87" w14:textId="77777777" w:rsidR="009D5D6B" w:rsidRDefault="00000000">
            <w:pPr>
              <w:jc w:val="center"/>
            </w:pPr>
            <w:r>
              <w:rPr>
                <w:rFonts w:ascii="Arial" w:hAnsi="Arial" w:cs="Arial"/>
                <w:color w:val="000000"/>
                <w:position w:val="-2"/>
                <w:sz w:val="18"/>
                <w:szCs w:val="18"/>
              </w:rPr>
              <w:t>Garant</w:t>
            </w:r>
          </w:p>
        </w:tc>
      </w:tr>
      <w:tr w:rsidR="009D5D6B" w14:paraId="2DA48B47" w14:textId="77777777">
        <w:tc>
          <w:tcPr>
            <w:tcW w:w="4080" w:type="dxa"/>
            <w:tcMar>
              <w:top w:w="75" w:type="dxa"/>
              <w:bottom w:w="75" w:type="dxa"/>
            </w:tcMar>
            <w:vAlign w:val="center"/>
          </w:tcPr>
          <w:p w14:paraId="399A7618" w14:textId="77777777" w:rsidR="009D5D6B" w:rsidRDefault="00000000">
            <w:r>
              <w:rPr>
                <w:rFonts w:ascii="Arial" w:hAnsi="Arial" w:cs="Arial"/>
                <w:color w:val="000000"/>
                <w:position w:val="-2"/>
                <w:sz w:val="18"/>
                <w:szCs w:val="18"/>
              </w:rPr>
              <w:t> </w:t>
            </w:r>
          </w:p>
        </w:tc>
        <w:tc>
          <w:tcPr>
            <w:tcW w:w="0" w:type="auto"/>
            <w:tcMar>
              <w:top w:w="75" w:type="dxa"/>
              <w:bottom w:w="75" w:type="dxa"/>
            </w:tcMar>
            <w:vAlign w:val="center"/>
          </w:tcPr>
          <w:p w14:paraId="75B15294" w14:textId="77777777" w:rsidR="009D5D6B" w:rsidRDefault="009D5D6B"/>
          <w:p w14:paraId="2EB9EC21" w14:textId="77777777" w:rsidR="009D5D6B" w:rsidRDefault="00000000">
            <w:pPr>
              <w:jc w:val="center"/>
            </w:pPr>
            <w:r>
              <w:rPr>
                <w:rFonts w:ascii="Arial" w:hAnsi="Arial" w:cs="Arial"/>
                <w:color w:val="A9A9A9"/>
                <w:position w:val="-2"/>
                <w:sz w:val="18"/>
                <w:szCs w:val="18"/>
              </w:rPr>
              <w:t>(žig in podpis)</w:t>
            </w:r>
          </w:p>
        </w:tc>
      </w:tr>
    </w:tbl>
    <w:p w14:paraId="1C7FDBBE" w14:textId="77777777" w:rsidR="009D5D6B" w:rsidRDefault="00000000">
      <w:pPr>
        <w:spacing w:before="225" w:after="225" w:line="240" w:lineRule="auto"/>
        <w:jc w:val="both"/>
      </w:pPr>
      <w:r>
        <w:rPr>
          <w:rFonts w:ascii="Arial" w:hAnsi="Arial" w:cs="Arial"/>
          <w:color w:val="000000"/>
          <w:sz w:val="18"/>
          <w:szCs w:val="18"/>
        </w:rPr>
        <w:t> </w:t>
      </w:r>
    </w:p>
    <w:p w14:paraId="701DBD4B" w14:textId="77777777" w:rsidR="009D5D6B" w:rsidRDefault="00000000">
      <w:pPr>
        <w:spacing w:before="225" w:after="225" w:line="240" w:lineRule="auto"/>
        <w:jc w:val="both"/>
      </w:pPr>
      <w:r>
        <w:rPr>
          <w:rFonts w:ascii="Arial" w:hAnsi="Arial" w:cs="Arial"/>
          <w:color w:val="000000"/>
          <w:sz w:val="18"/>
          <w:szCs w:val="18"/>
        </w:rPr>
        <w:t> </w:t>
      </w:r>
    </w:p>
    <w:p w14:paraId="3FF3EC12" w14:textId="77777777" w:rsidR="009D5D6B" w:rsidRDefault="009D5D6B">
      <w:pPr>
        <w:sectPr w:rsidR="009D5D6B" w:rsidSect="006E7A2B">
          <w:footerReference w:type="default" r:id="rId19"/>
          <w:pgSz w:w="11906" w:h="16838"/>
          <w:pgMar w:top="1418" w:right="1418" w:bottom="1418" w:left="1418" w:header="567" w:footer="596" w:gutter="0"/>
          <w:cols w:space="708"/>
          <w:docGrid w:linePitch="360"/>
        </w:sectPr>
      </w:pPr>
    </w:p>
    <w:p w14:paraId="0BB431E7" w14:textId="77777777" w:rsidR="00C0516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1AEB29B6" w14:textId="77777777" w:rsidR="00C05164" w:rsidRPr="00252358" w:rsidRDefault="00C05164" w:rsidP="00252358"/>
    <w:p w14:paraId="4AABE6D6" w14:textId="77777777" w:rsidR="00C0516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3FC370AA" w14:textId="77777777" w:rsidR="00C05164" w:rsidRDefault="00C05164" w:rsidP="00EB2A75">
      <w:pPr>
        <w:spacing w:after="120"/>
        <w:rPr>
          <w:rFonts w:ascii="Arial" w:hAnsi="Arial" w:cs="Arial"/>
        </w:rPr>
      </w:pPr>
    </w:p>
    <w:p w14:paraId="47C60A31" w14:textId="77777777" w:rsidR="009D5D6B" w:rsidRDefault="00000000">
      <w:pPr>
        <w:spacing w:before="225" w:after="225" w:line="240" w:lineRule="auto"/>
        <w:jc w:val="both"/>
      </w:pPr>
      <w:r>
        <w:rPr>
          <w:rFonts w:ascii="Arial" w:hAnsi="Arial" w:cs="Arial"/>
          <w:i/>
          <w:iCs/>
          <w:color w:val="000000"/>
          <w:sz w:val="18"/>
          <w:szCs w:val="18"/>
        </w:rPr>
        <w:t>Glava s podatki o garantu (zavarovalnici/banki) ali SWIFT ključ</w:t>
      </w:r>
    </w:p>
    <w:p w14:paraId="1381CAE0" w14:textId="77777777" w:rsidR="009D5D6B" w:rsidRDefault="00000000">
      <w:pPr>
        <w:spacing w:before="225" w:after="225" w:line="240" w:lineRule="auto"/>
        <w:jc w:val="both"/>
      </w:pPr>
      <w:r>
        <w:rPr>
          <w:rFonts w:ascii="Arial" w:hAnsi="Arial" w:cs="Arial"/>
          <w:color w:val="000000"/>
          <w:sz w:val="18"/>
          <w:szCs w:val="18"/>
        </w:rPr>
        <w:t>Za: SPLOŠNA BOLNIŠNICA NOVO MESTO, Šmihelska cesta 1, 8000 Novo mesto</w:t>
      </w:r>
    </w:p>
    <w:p w14:paraId="7550BB61" w14:textId="77777777" w:rsidR="009D5D6B" w:rsidRDefault="0000000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3531676F" w14:textId="77777777" w:rsidR="009D5D6B" w:rsidRDefault="0000000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359D614" w14:textId="77777777" w:rsidR="009D5D6B" w:rsidRDefault="0000000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6876A56A" w14:textId="77777777" w:rsidR="009D5D6B" w:rsidRDefault="0000000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AB4BFC8" w14:textId="77777777" w:rsidR="009D5D6B" w:rsidRDefault="0000000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32E2130" w14:textId="77777777" w:rsidR="009D5D6B" w:rsidRDefault="0000000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SPLOŠNA BOLNIŠNICA NOVO MESTO, Šmihelska cesta 1, 8000 Novo mesto,</w:t>
      </w:r>
    </w:p>
    <w:p w14:paraId="4BBC1DDB" w14:textId="77777777" w:rsidR="009D5D6B" w:rsidRDefault="0000000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UZ aparati</w:t>
      </w:r>
      <w:r>
        <w:rPr>
          <w:rFonts w:ascii="Arial" w:hAnsi="Arial" w:cs="Arial"/>
          <w:i/>
          <w:iCs/>
          <w:color w:val="000000"/>
          <w:sz w:val="18"/>
          <w:szCs w:val="18"/>
        </w:rPr>
        <w:t> </w:t>
      </w:r>
    </w:p>
    <w:p w14:paraId="0AD2384C" w14:textId="77777777" w:rsidR="009D5D6B" w:rsidRDefault="00000000">
      <w:pPr>
        <w:spacing w:before="225" w:after="225" w:line="240" w:lineRule="auto"/>
        <w:jc w:val="both"/>
      </w:pPr>
      <w:r>
        <w:rPr>
          <w:rFonts w:ascii="Arial" w:hAnsi="Arial" w:cs="Arial"/>
          <w:b/>
          <w:bCs/>
          <w:color w:val="000000"/>
          <w:sz w:val="18"/>
          <w:szCs w:val="18"/>
        </w:rPr>
        <w:t>ZNESEK IN VALUTA: 5% pogodbene vrednosti z DDV</w:t>
      </w:r>
    </w:p>
    <w:p w14:paraId="3DC67801" w14:textId="77777777" w:rsidR="009D5D6B" w:rsidRDefault="0000000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01F68147" w14:textId="77777777" w:rsidR="009D5D6B" w:rsidRDefault="0000000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68CA3C22" w14:textId="77777777" w:rsidR="009D5D6B" w:rsidRDefault="00000000">
      <w:pPr>
        <w:spacing w:before="225" w:after="225" w:line="240" w:lineRule="auto"/>
        <w:jc w:val="both"/>
      </w:pPr>
      <w:r>
        <w:rPr>
          <w:rFonts w:ascii="Arial" w:hAnsi="Arial" w:cs="Arial"/>
          <w:color w:val="000000"/>
          <w:sz w:val="18"/>
          <w:szCs w:val="18"/>
        </w:rPr>
        <w:t>2. Kopija garancije št. ______________</w:t>
      </w:r>
    </w:p>
    <w:p w14:paraId="3171DF2A" w14:textId="77777777" w:rsidR="009D5D6B" w:rsidRDefault="0000000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788B0D92" w14:textId="77777777" w:rsidR="009D5D6B" w:rsidRDefault="0000000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0994868A" w14:textId="77777777" w:rsidR="009D5D6B" w:rsidRDefault="0000000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1FA1036" w14:textId="77777777" w:rsidR="009D5D6B" w:rsidRDefault="0000000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14CA450" w14:textId="77777777" w:rsidR="009D5D6B" w:rsidRDefault="0000000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4448497C" w14:textId="77777777" w:rsidR="009D5D6B" w:rsidRDefault="0000000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437EB45" w14:textId="77777777" w:rsidR="009D5D6B" w:rsidRDefault="00000000">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10498C03" w14:textId="77777777" w:rsidR="009D5D6B" w:rsidRDefault="00000000">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708D0FAD" w14:textId="77777777" w:rsidR="009D5D6B" w:rsidRDefault="0000000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6E9F4FB7" w14:textId="77777777" w:rsidR="009D5D6B" w:rsidRDefault="00000000">
      <w:pPr>
        <w:spacing w:before="225" w:after="225" w:line="240" w:lineRule="auto"/>
        <w:jc w:val="both"/>
      </w:pPr>
      <w:r>
        <w:rPr>
          <w:rFonts w:ascii="Arial" w:hAnsi="Arial" w:cs="Arial"/>
          <w:color w:val="000000"/>
          <w:sz w:val="18"/>
          <w:szCs w:val="18"/>
        </w:rPr>
        <w:t> </w:t>
      </w:r>
    </w:p>
    <w:p w14:paraId="70C200A9" w14:textId="77777777" w:rsidR="009D5D6B" w:rsidRDefault="00000000">
      <w:pPr>
        <w:spacing w:before="225" w:after="225" w:line="240" w:lineRule="auto"/>
        <w:jc w:val="both"/>
      </w:pPr>
      <w:r>
        <w:rPr>
          <w:rFonts w:ascii="Arial" w:hAnsi="Arial" w:cs="Arial"/>
          <w:color w:val="000000"/>
          <w:sz w:val="18"/>
          <w:szCs w:val="18"/>
        </w:rPr>
        <w:t> </w:t>
      </w:r>
    </w:p>
    <w:p w14:paraId="5DA043DC" w14:textId="77777777" w:rsidR="009D5D6B" w:rsidRDefault="00000000">
      <w:pPr>
        <w:spacing w:before="225" w:after="225" w:line="240" w:lineRule="auto"/>
        <w:jc w:val="both"/>
      </w:pPr>
      <w:r>
        <w:rPr>
          <w:rFonts w:ascii="Arial" w:hAnsi="Arial" w:cs="Arial"/>
          <w:color w:val="000000"/>
          <w:sz w:val="18"/>
          <w:szCs w:val="18"/>
        </w:rPr>
        <w:t> </w:t>
      </w:r>
    </w:p>
    <w:p w14:paraId="6858417C" w14:textId="77777777" w:rsidR="009D5D6B"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D5D6B" w14:paraId="3CD6C252" w14:textId="77777777">
        <w:tc>
          <w:tcPr>
            <w:tcW w:w="2500" w:type="pct"/>
            <w:tcMar>
              <w:top w:w="75" w:type="dxa"/>
              <w:bottom w:w="75" w:type="dxa"/>
            </w:tcMar>
            <w:vAlign w:val="center"/>
          </w:tcPr>
          <w:p w14:paraId="1CD527D6" w14:textId="77777777" w:rsidR="009D5D6B" w:rsidRDefault="00000000">
            <w:r>
              <w:rPr>
                <w:rFonts w:ascii="Arial" w:hAnsi="Arial" w:cs="Arial"/>
                <w:color w:val="000000"/>
                <w:position w:val="-2"/>
                <w:sz w:val="18"/>
                <w:szCs w:val="18"/>
              </w:rPr>
              <w:t> </w:t>
            </w:r>
          </w:p>
        </w:tc>
        <w:tc>
          <w:tcPr>
            <w:tcW w:w="0" w:type="auto"/>
            <w:tcMar>
              <w:top w:w="75" w:type="dxa"/>
              <w:bottom w:w="75" w:type="dxa"/>
            </w:tcMar>
            <w:vAlign w:val="center"/>
          </w:tcPr>
          <w:p w14:paraId="386604E6" w14:textId="77777777" w:rsidR="009D5D6B" w:rsidRDefault="00000000">
            <w:pPr>
              <w:jc w:val="center"/>
            </w:pPr>
            <w:r>
              <w:rPr>
                <w:rFonts w:ascii="Arial" w:hAnsi="Arial" w:cs="Arial"/>
                <w:color w:val="000000"/>
                <w:position w:val="-2"/>
                <w:sz w:val="18"/>
                <w:szCs w:val="18"/>
              </w:rPr>
              <w:t>Garant</w:t>
            </w:r>
          </w:p>
        </w:tc>
      </w:tr>
      <w:tr w:rsidR="009D5D6B" w14:paraId="7C749B06" w14:textId="77777777">
        <w:tc>
          <w:tcPr>
            <w:tcW w:w="2500" w:type="pct"/>
            <w:tcMar>
              <w:top w:w="75" w:type="dxa"/>
              <w:bottom w:w="75" w:type="dxa"/>
            </w:tcMar>
            <w:vAlign w:val="center"/>
          </w:tcPr>
          <w:p w14:paraId="15E9AAAB" w14:textId="77777777" w:rsidR="009D5D6B" w:rsidRDefault="00000000">
            <w:r>
              <w:rPr>
                <w:rFonts w:ascii="Arial" w:hAnsi="Arial" w:cs="Arial"/>
                <w:color w:val="000000"/>
                <w:position w:val="-2"/>
                <w:sz w:val="18"/>
                <w:szCs w:val="18"/>
              </w:rPr>
              <w:t> </w:t>
            </w:r>
          </w:p>
        </w:tc>
        <w:tc>
          <w:tcPr>
            <w:tcW w:w="0" w:type="auto"/>
            <w:tcMar>
              <w:top w:w="75" w:type="dxa"/>
              <w:bottom w:w="75" w:type="dxa"/>
            </w:tcMar>
            <w:vAlign w:val="center"/>
          </w:tcPr>
          <w:p w14:paraId="404524A8" w14:textId="77777777" w:rsidR="009D5D6B" w:rsidRDefault="009D5D6B"/>
          <w:p w14:paraId="379C2643" w14:textId="77777777" w:rsidR="009D5D6B" w:rsidRDefault="00000000">
            <w:pPr>
              <w:jc w:val="center"/>
            </w:pPr>
            <w:r>
              <w:rPr>
                <w:rFonts w:ascii="Arial" w:hAnsi="Arial" w:cs="Arial"/>
                <w:color w:val="A9A9A9"/>
                <w:position w:val="-2"/>
                <w:sz w:val="18"/>
                <w:szCs w:val="18"/>
              </w:rPr>
              <w:t>(žig in podpis)</w:t>
            </w:r>
          </w:p>
        </w:tc>
      </w:tr>
    </w:tbl>
    <w:p w14:paraId="206C2859" w14:textId="77777777" w:rsidR="009D5D6B" w:rsidRDefault="00000000">
      <w:pPr>
        <w:spacing w:before="225" w:after="225" w:line="240" w:lineRule="auto"/>
        <w:jc w:val="both"/>
      </w:pPr>
      <w:r>
        <w:rPr>
          <w:rFonts w:ascii="Arial" w:hAnsi="Arial" w:cs="Arial"/>
          <w:color w:val="000000"/>
          <w:sz w:val="18"/>
          <w:szCs w:val="18"/>
        </w:rPr>
        <w:t> </w:t>
      </w:r>
    </w:p>
    <w:p w14:paraId="705498D9" w14:textId="77777777" w:rsidR="009D5D6B" w:rsidRDefault="00000000">
      <w:pPr>
        <w:spacing w:before="225" w:after="225" w:line="240" w:lineRule="auto"/>
        <w:jc w:val="both"/>
      </w:pPr>
      <w:r>
        <w:rPr>
          <w:rFonts w:ascii="Arial" w:hAnsi="Arial" w:cs="Arial"/>
          <w:color w:val="000000"/>
          <w:sz w:val="18"/>
          <w:szCs w:val="18"/>
        </w:rPr>
        <w:t> </w:t>
      </w:r>
    </w:p>
    <w:p w14:paraId="7878B7B6" w14:textId="77777777" w:rsidR="009D5D6B" w:rsidRDefault="009D5D6B">
      <w:pPr>
        <w:sectPr w:rsidR="009D5D6B" w:rsidSect="006E7A2B">
          <w:footerReference w:type="default" r:id="rId20"/>
          <w:pgSz w:w="11906" w:h="16838"/>
          <w:pgMar w:top="1418" w:right="1418" w:bottom="1418" w:left="1418" w:header="567" w:footer="596" w:gutter="0"/>
          <w:cols w:space="708"/>
          <w:docGrid w:linePitch="360"/>
        </w:sectPr>
      </w:pPr>
    </w:p>
    <w:p w14:paraId="4A2CBD20" w14:textId="77777777" w:rsidR="00C0516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31603FC7" w14:textId="77777777" w:rsidR="00C05164" w:rsidRPr="00252358" w:rsidRDefault="00C05164" w:rsidP="00252358"/>
    <w:p w14:paraId="547B9640" w14:textId="77777777" w:rsidR="00C0516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243FF0BD" w14:textId="77777777" w:rsidR="00C05164" w:rsidRDefault="00C05164" w:rsidP="00EB2A75">
      <w:pPr>
        <w:spacing w:after="120"/>
        <w:rPr>
          <w:rFonts w:ascii="Arial" w:hAnsi="Arial" w:cs="Arial"/>
        </w:rPr>
      </w:pPr>
    </w:p>
    <w:p w14:paraId="4403542F" w14:textId="77777777" w:rsidR="009D5D6B"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EC15A87" w14:textId="77777777" w:rsidR="009D5D6B"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9D5D6B" w14:paraId="3360F28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BAC382" w14:textId="77777777" w:rsidR="009D5D6B" w:rsidRDefault="00000000">
            <w:pPr>
              <w:spacing w:before="135" w:after="135"/>
              <w:jc w:val="both"/>
              <w:textAlignment w:val="center"/>
            </w:pPr>
            <w:r>
              <w:rPr>
                <w:rFonts w:ascii="Arial" w:hAnsi="Arial" w:cs="Arial"/>
                <w:b/>
                <w:bCs/>
                <w:color w:val="000000"/>
                <w:position w:val="-2"/>
                <w:sz w:val="18"/>
                <w:szCs w:val="18"/>
              </w:rPr>
              <w:t>Ime in priimek</w:t>
            </w:r>
          </w:p>
          <w:p w14:paraId="19EB4399" w14:textId="77777777" w:rsidR="009D5D6B" w:rsidRDefault="00000000">
            <w:pPr>
              <w:spacing w:before="135" w:after="135"/>
              <w:jc w:val="both"/>
              <w:textAlignment w:val="center"/>
            </w:pPr>
            <w:r>
              <w:rPr>
                <w:rFonts w:ascii="Arial" w:hAnsi="Arial" w:cs="Arial"/>
                <w:b/>
                <w:bCs/>
                <w:color w:val="000000"/>
                <w:position w:val="-2"/>
                <w:sz w:val="18"/>
                <w:szCs w:val="18"/>
              </w:rPr>
              <w:t>ali</w:t>
            </w:r>
          </w:p>
          <w:p w14:paraId="718CF13D" w14:textId="77777777" w:rsidR="009D5D6B"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0F94E4" w14:textId="77777777" w:rsidR="009D5D6B" w:rsidRDefault="00000000">
            <w:pPr>
              <w:spacing w:before="135" w:after="135"/>
              <w:jc w:val="both"/>
              <w:textAlignment w:val="center"/>
            </w:pPr>
            <w:r>
              <w:rPr>
                <w:rFonts w:ascii="Arial" w:hAnsi="Arial" w:cs="Arial"/>
                <w:b/>
                <w:bCs/>
                <w:color w:val="000000"/>
                <w:position w:val="-2"/>
                <w:sz w:val="18"/>
                <w:szCs w:val="18"/>
              </w:rPr>
              <w:t>Naslov prebivališča</w:t>
            </w:r>
          </w:p>
          <w:p w14:paraId="3BCFBFAD" w14:textId="77777777" w:rsidR="009D5D6B" w:rsidRDefault="00000000">
            <w:pPr>
              <w:spacing w:before="135" w:after="135"/>
              <w:jc w:val="both"/>
              <w:textAlignment w:val="center"/>
            </w:pPr>
            <w:r>
              <w:rPr>
                <w:rFonts w:ascii="Arial" w:hAnsi="Arial" w:cs="Arial"/>
                <w:b/>
                <w:bCs/>
                <w:color w:val="000000"/>
                <w:position w:val="-2"/>
                <w:sz w:val="18"/>
                <w:szCs w:val="18"/>
              </w:rPr>
              <w:t>ali</w:t>
            </w:r>
          </w:p>
          <w:p w14:paraId="2BF92950" w14:textId="77777777" w:rsidR="009D5D6B"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B2B742" w14:textId="77777777" w:rsidR="009D5D6B" w:rsidRDefault="00000000">
            <w:pPr>
              <w:spacing w:before="135" w:after="135"/>
              <w:jc w:val="both"/>
              <w:textAlignment w:val="center"/>
            </w:pPr>
            <w:r>
              <w:rPr>
                <w:rFonts w:ascii="Arial" w:hAnsi="Arial" w:cs="Arial"/>
                <w:b/>
                <w:bCs/>
                <w:color w:val="000000"/>
                <w:position w:val="-2"/>
                <w:sz w:val="18"/>
                <w:szCs w:val="18"/>
              </w:rPr>
              <w:t>Delež lastništva</w:t>
            </w:r>
          </w:p>
          <w:p w14:paraId="332D269C" w14:textId="77777777" w:rsidR="009D5D6B" w:rsidRDefault="00000000">
            <w:pPr>
              <w:spacing w:before="135" w:after="135"/>
              <w:jc w:val="both"/>
              <w:textAlignment w:val="center"/>
            </w:pPr>
            <w:r>
              <w:rPr>
                <w:rFonts w:ascii="Arial" w:hAnsi="Arial" w:cs="Arial"/>
                <w:b/>
                <w:bCs/>
                <w:color w:val="000000"/>
                <w:position w:val="-2"/>
                <w:sz w:val="18"/>
                <w:szCs w:val="18"/>
              </w:rPr>
              <w:t>ali</w:t>
            </w:r>
          </w:p>
          <w:p w14:paraId="662EFB06" w14:textId="77777777" w:rsidR="009D5D6B"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9D5D6B" w14:paraId="2549FF2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457E69"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0F59A9"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EF883A" w14:textId="77777777" w:rsidR="009D5D6B" w:rsidRDefault="00000000">
            <w:pPr>
              <w:spacing w:before="135" w:after="135"/>
              <w:jc w:val="both"/>
              <w:textAlignment w:val="center"/>
            </w:pPr>
            <w:r>
              <w:rPr>
                <w:rFonts w:ascii="Arial" w:hAnsi="Arial" w:cs="Arial"/>
                <w:color w:val="000000"/>
                <w:position w:val="-2"/>
                <w:sz w:val="18"/>
                <w:szCs w:val="18"/>
              </w:rPr>
              <w:t> </w:t>
            </w:r>
          </w:p>
        </w:tc>
      </w:tr>
      <w:tr w:rsidR="009D5D6B" w14:paraId="34787F1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CD313D"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E6B6FF"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071334" w14:textId="77777777" w:rsidR="009D5D6B" w:rsidRDefault="00000000">
            <w:pPr>
              <w:spacing w:before="135" w:after="135"/>
              <w:jc w:val="both"/>
              <w:textAlignment w:val="center"/>
            </w:pPr>
            <w:r>
              <w:rPr>
                <w:rFonts w:ascii="Arial" w:hAnsi="Arial" w:cs="Arial"/>
                <w:color w:val="000000"/>
                <w:position w:val="-2"/>
                <w:sz w:val="18"/>
                <w:szCs w:val="18"/>
              </w:rPr>
              <w:t> </w:t>
            </w:r>
          </w:p>
        </w:tc>
      </w:tr>
      <w:tr w:rsidR="009D5D6B" w14:paraId="73A8720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AF8C77"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AC6A2E"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721BFC" w14:textId="77777777" w:rsidR="009D5D6B" w:rsidRDefault="00000000">
            <w:pPr>
              <w:spacing w:before="135" w:after="135"/>
              <w:jc w:val="both"/>
              <w:textAlignment w:val="center"/>
            </w:pPr>
            <w:r>
              <w:rPr>
                <w:rFonts w:ascii="Arial" w:hAnsi="Arial" w:cs="Arial"/>
                <w:color w:val="000000"/>
                <w:position w:val="-2"/>
                <w:sz w:val="18"/>
                <w:szCs w:val="18"/>
              </w:rPr>
              <w:t> </w:t>
            </w:r>
          </w:p>
        </w:tc>
      </w:tr>
      <w:tr w:rsidR="009D5D6B" w14:paraId="35B6231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2A79F1"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94C37B"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1C109D" w14:textId="77777777" w:rsidR="009D5D6B" w:rsidRDefault="00000000">
            <w:pPr>
              <w:spacing w:before="135" w:after="135"/>
              <w:jc w:val="both"/>
              <w:textAlignment w:val="center"/>
            </w:pPr>
            <w:r>
              <w:rPr>
                <w:rFonts w:ascii="Arial" w:hAnsi="Arial" w:cs="Arial"/>
                <w:color w:val="000000"/>
                <w:position w:val="-2"/>
                <w:sz w:val="18"/>
                <w:szCs w:val="18"/>
              </w:rPr>
              <w:t> </w:t>
            </w:r>
          </w:p>
        </w:tc>
      </w:tr>
    </w:tbl>
    <w:p w14:paraId="276CEAD8" w14:textId="77777777" w:rsidR="009D5D6B"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9D5D6B" w14:paraId="71AB9D9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7A30DF" w14:textId="77777777" w:rsidR="009D5D6B"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B18AAB" w14:textId="77777777" w:rsidR="009D5D6B"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2189AE" w14:textId="77777777" w:rsidR="009D5D6B"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9D5D6B" w14:paraId="5F04A4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C9B1B3"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B30601"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A3660" w14:textId="77777777" w:rsidR="009D5D6B" w:rsidRDefault="00000000">
            <w:pPr>
              <w:spacing w:before="135" w:after="135"/>
              <w:jc w:val="both"/>
              <w:textAlignment w:val="center"/>
            </w:pPr>
            <w:r>
              <w:rPr>
                <w:rFonts w:ascii="Arial" w:hAnsi="Arial" w:cs="Arial"/>
                <w:color w:val="000000"/>
                <w:position w:val="-2"/>
                <w:sz w:val="18"/>
                <w:szCs w:val="18"/>
              </w:rPr>
              <w:t> </w:t>
            </w:r>
          </w:p>
        </w:tc>
      </w:tr>
      <w:tr w:rsidR="009D5D6B" w14:paraId="42C967F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264DC9"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2E8B7"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26A660" w14:textId="77777777" w:rsidR="009D5D6B" w:rsidRDefault="00000000">
            <w:pPr>
              <w:spacing w:before="135" w:after="135"/>
              <w:jc w:val="both"/>
              <w:textAlignment w:val="center"/>
            </w:pPr>
            <w:r>
              <w:rPr>
                <w:rFonts w:ascii="Arial" w:hAnsi="Arial" w:cs="Arial"/>
                <w:color w:val="000000"/>
                <w:position w:val="-2"/>
                <w:sz w:val="18"/>
                <w:szCs w:val="18"/>
              </w:rPr>
              <w:t> </w:t>
            </w:r>
          </w:p>
        </w:tc>
      </w:tr>
      <w:tr w:rsidR="009D5D6B" w14:paraId="7C9D1D2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A59C29"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64AFC1"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B7574F" w14:textId="77777777" w:rsidR="009D5D6B" w:rsidRDefault="00000000">
            <w:pPr>
              <w:spacing w:before="135" w:after="135"/>
              <w:jc w:val="both"/>
              <w:textAlignment w:val="center"/>
            </w:pPr>
            <w:r>
              <w:rPr>
                <w:rFonts w:ascii="Arial" w:hAnsi="Arial" w:cs="Arial"/>
                <w:color w:val="000000"/>
                <w:position w:val="-2"/>
                <w:sz w:val="18"/>
                <w:szCs w:val="18"/>
              </w:rPr>
              <w:t> </w:t>
            </w:r>
          </w:p>
        </w:tc>
      </w:tr>
      <w:tr w:rsidR="009D5D6B" w14:paraId="33C128D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746EDC"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CDB3FB" w14:textId="77777777" w:rsidR="009D5D6B"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7E77A7" w14:textId="77777777" w:rsidR="009D5D6B" w:rsidRDefault="00000000">
            <w:pPr>
              <w:spacing w:before="135" w:after="135"/>
              <w:jc w:val="both"/>
              <w:textAlignment w:val="center"/>
            </w:pPr>
            <w:r>
              <w:rPr>
                <w:rFonts w:ascii="Arial" w:hAnsi="Arial" w:cs="Arial"/>
                <w:color w:val="000000"/>
                <w:position w:val="-2"/>
                <w:sz w:val="18"/>
                <w:szCs w:val="18"/>
              </w:rPr>
              <w:t> </w:t>
            </w:r>
          </w:p>
        </w:tc>
      </w:tr>
    </w:tbl>
    <w:p w14:paraId="1448C4E2" w14:textId="77777777" w:rsidR="009D5D6B"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9D5D6B" w14:paraId="1022D184" w14:textId="77777777">
        <w:tc>
          <w:tcPr>
            <w:tcW w:w="4080" w:type="dxa"/>
            <w:tcMar>
              <w:top w:w="75" w:type="dxa"/>
              <w:bottom w:w="75" w:type="dxa"/>
            </w:tcMar>
            <w:vAlign w:val="center"/>
          </w:tcPr>
          <w:p w14:paraId="46B5C07B" w14:textId="77777777" w:rsidR="009D5D6B"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5A6193B" w14:textId="77777777" w:rsidR="009D5D6B" w:rsidRDefault="00000000">
            <w:r>
              <w:rPr>
                <w:rFonts w:ascii="Arial" w:hAnsi="Arial" w:cs="Arial"/>
                <w:color w:val="000000"/>
                <w:position w:val="-2"/>
                <w:sz w:val="18"/>
                <w:szCs w:val="18"/>
              </w:rPr>
              <w:t>Ime in priimek: _____________________</w:t>
            </w:r>
          </w:p>
        </w:tc>
      </w:tr>
      <w:tr w:rsidR="009D5D6B" w14:paraId="742AC961" w14:textId="77777777">
        <w:tc>
          <w:tcPr>
            <w:tcW w:w="4080" w:type="dxa"/>
            <w:tcMar>
              <w:top w:w="75" w:type="dxa"/>
              <w:bottom w:w="75" w:type="dxa"/>
            </w:tcMar>
            <w:vAlign w:val="center"/>
          </w:tcPr>
          <w:p w14:paraId="22CC69B4" w14:textId="77777777" w:rsidR="009D5D6B" w:rsidRDefault="00000000">
            <w:r>
              <w:rPr>
                <w:rFonts w:ascii="Arial" w:hAnsi="Arial" w:cs="Arial"/>
                <w:color w:val="000000"/>
                <w:position w:val="-2"/>
                <w:sz w:val="18"/>
                <w:szCs w:val="18"/>
              </w:rPr>
              <w:t> </w:t>
            </w:r>
          </w:p>
        </w:tc>
        <w:tc>
          <w:tcPr>
            <w:tcW w:w="0" w:type="auto"/>
            <w:tcMar>
              <w:top w:w="75" w:type="dxa"/>
              <w:bottom w:w="75" w:type="dxa"/>
            </w:tcMar>
            <w:vAlign w:val="center"/>
          </w:tcPr>
          <w:p w14:paraId="16FFF370" w14:textId="77777777" w:rsidR="009D5D6B" w:rsidRDefault="00000000">
            <w:pPr>
              <w:jc w:val="center"/>
            </w:pPr>
            <w:r>
              <w:rPr>
                <w:rFonts w:ascii="Arial" w:hAnsi="Arial" w:cs="Arial"/>
                <w:color w:val="000000"/>
                <w:position w:val="-2"/>
                <w:sz w:val="18"/>
                <w:szCs w:val="18"/>
              </w:rPr>
              <w:t>(žig in podpis)</w:t>
            </w:r>
          </w:p>
        </w:tc>
      </w:tr>
    </w:tbl>
    <w:p w14:paraId="287C8933" w14:textId="77777777" w:rsidR="009D5D6B" w:rsidRDefault="00000000">
      <w:pPr>
        <w:spacing w:before="225" w:after="225" w:line="240" w:lineRule="auto"/>
        <w:jc w:val="both"/>
      </w:pPr>
      <w:r>
        <w:rPr>
          <w:rFonts w:ascii="Arial" w:hAnsi="Arial" w:cs="Arial"/>
          <w:color w:val="000000"/>
          <w:sz w:val="18"/>
          <w:szCs w:val="18"/>
        </w:rPr>
        <w:t> </w:t>
      </w:r>
    </w:p>
    <w:p w14:paraId="4CA81FDA" w14:textId="77777777" w:rsidR="009D5D6B"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8DABC1E" w14:textId="77777777" w:rsidR="009D5D6B" w:rsidRDefault="009D5D6B">
      <w:pPr>
        <w:sectPr w:rsidR="009D5D6B" w:rsidSect="006E7A2B">
          <w:footerReference w:type="default" r:id="rId21"/>
          <w:pgSz w:w="11906" w:h="16838"/>
          <w:pgMar w:top="1418" w:right="1418" w:bottom="1418" w:left="1418" w:header="567" w:footer="596" w:gutter="0"/>
          <w:cols w:space="708"/>
          <w:docGrid w:linePitch="360"/>
        </w:sectPr>
      </w:pPr>
    </w:p>
    <w:p w14:paraId="2A6FC781" w14:textId="77777777" w:rsidR="00C05164"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1D457C54" w14:textId="77777777" w:rsidR="00C05164" w:rsidRDefault="00C05164" w:rsidP="00AC0380">
      <w:pPr>
        <w:rPr>
          <w:rFonts w:ascii="Arial" w:hAnsi="Arial" w:cs="Arial"/>
        </w:rPr>
      </w:pPr>
    </w:p>
    <w:p w14:paraId="56350A06" w14:textId="77777777" w:rsidR="00842E22" w:rsidRDefault="00842E22" w:rsidP="00842E22">
      <w:pPr>
        <w:spacing w:before="224" w:after="224" w:line="240" w:lineRule="auto"/>
        <w:jc w:val="center"/>
        <w:outlineLvl w:val="1"/>
      </w:pPr>
      <w:r>
        <w:rPr>
          <w:rFonts w:ascii="Arial" w:hAnsi="Arial" w:cs="Arial"/>
          <w:b/>
          <w:bCs/>
          <w:color w:val="000000"/>
          <w:sz w:val="27"/>
          <w:szCs w:val="27"/>
        </w:rPr>
        <w:t>POGODBA O DOBAVI MEDICINSKE OPREME</w:t>
      </w:r>
    </w:p>
    <w:p w14:paraId="4BCE75CD" w14:textId="77777777" w:rsidR="00842E22" w:rsidRDefault="00842E22" w:rsidP="00842E22">
      <w:pPr>
        <w:spacing w:before="225" w:after="225" w:line="240" w:lineRule="auto"/>
        <w:jc w:val="center"/>
      </w:pPr>
      <w:r>
        <w:rPr>
          <w:rFonts w:ascii="Arial" w:hAnsi="Arial" w:cs="Arial"/>
          <w:color w:val="000000"/>
          <w:sz w:val="18"/>
          <w:szCs w:val="18"/>
        </w:rPr>
        <w:t>sklenjena med</w:t>
      </w:r>
    </w:p>
    <w:p w14:paraId="4A8A0959" w14:textId="77777777" w:rsidR="00842E22" w:rsidRDefault="00842E22" w:rsidP="00842E22">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50"/>
      </w:tblGrid>
      <w:tr w:rsidR="00842E22" w14:paraId="1E407132" w14:textId="77777777" w:rsidTr="00046124">
        <w:tc>
          <w:tcPr>
            <w:tcW w:w="3300" w:type="dxa"/>
            <w:tcMar>
              <w:top w:w="0" w:type="auto"/>
              <w:bottom w:w="0" w:type="auto"/>
            </w:tcMar>
            <w:vAlign w:val="center"/>
          </w:tcPr>
          <w:p w14:paraId="2C9566F0" w14:textId="77777777" w:rsidR="00842E22" w:rsidRDefault="00842E22" w:rsidP="00046124">
            <w:r>
              <w:rPr>
                <w:rFonts w:ascii="Arial" w:hAnsi="Arial" w:cs="Arial"/>
                <w:color w:val="000000"/>
                <w:position w:val="-2"/>
                <w:sz w:val="18"/>
                <w:szCs w:val="18"/>
              </w:rPr>
              <w:t>Matična številka:</w:t>
            </w:r>
          </w:p>
        </w:tc>
        <w:tc>
          <w:tcPr>
            <w:tcW w:w="0" w:type="auto"/>
            <w:tcMar>
              <w:top w:w="0" w:type="auto"/>
              <w:bottom w:w="0" w:type="auto"/>
            </w:tcMar>
            <w:vAlign w:val="center"/>
          </w:tcPr>
          <w:p w14:paraId="7A9AC33A" w14:textId="77777777" w:rsidR="00842E22" w:rsidRDefault="00842E22" w:rsidP="00046124">
            <w:r>
              <w:rPr>
                <w:rFonts w:ascii="Arial" w:hAnsi="Arial" w:cs="Arial"/>
                <w:color w:val="000000"/>
                <w:position w:val="-2"/>
                <w:sz w:val="18"/>
                <w:szCs w:val="18"/>
              </w:rPr>
              <w:t>5054621000</w:t>
            </w:r>
          </w:p>
        </w:tc>
      </w:tr>
      <w:tr w:rsidR="00842E22" w14:paraId="680E8067" w14:textId="77777777" w:rsidTr="00046124">
        <w:tc>
          <w:tcPr>
            <w:tcW w:w="3300" w:type="dxa"/>
            <w:tcMar>
              <w:top w:w="0" w:type="auto"/>
              <w:bottom w:w="0" w:type="auto"/>
            </w:tcMar>
            <w:vAlign w:val="center"/>
          </w:tcPr>
          <w:p w14:paraId="29435F03" w14:textId="77777777" w:rsidR="00842E22" w:rsidRDefault="00842E22" w:rsidP="00046124">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8A0B362" w14:textId="77777777" w:rsidR="00842E22" w:rsidRDefault="00842E22" w:rsidP="00046124">
            <w:r>
              <w:rPr>
                <w:rFonts w:ascii="Arial" w:hAnsi="Arial" w:cs="Arial"/>
                <w:color w:val="000000"/>
                <w:position w:val="-2"/>
                <w:sz w:val="18"/>
                <w:szCs w:val="18"/>
              </w:rPr>
              <w:t>SI 82657106</w:t>
            </w:r>
          </w:p>
        </w:tc>
      </w:tr>
      <w:tr w:rsidR="00842E22" w14:paraId="56A64A6A" w14:textId="77777777" w:rsidTr="00046124">
        <w:tc>
          <w:tcPr>
            <w:tcW w:w="3300" w:type="dxa"/>
            <w:tcMar>
              <w:top w:w="0" w:type="auto"/>
              <w:bottom w:w="0" w:type="auto"/>
            </w:tcMar>
            <w:vAlign w:val="center"/>
          </w:tcPr>
          <w:p w14:paraId="0F60EC67" w14:textId="77777777" w:rsidR="00842E22" w:rsidRDefault="00842E22" w:rsidP="00046124">
            <w:r>
              <w:rPr>
                <w:rFonts w:ascii="Arial" w:hAnsi="Arial" w:cs="Arial"/>
                <w:color w:val="000000"/>
                <w:position w:val="-2"/>
                <w:sz w:val="18"/>
                <w:szCs w:val="18"/>
              </w:rPr>
              <w:t>Transakcijski račun (TRR):</w:t>
            </w:r>
          </w:p>
        </w:tc>
        <w:tc>
          <w:tcPr>
            <w:tcW w:w="0" w:type="auto"/>
            <w:tcMar>
              <w:top w:w="0" w:type="auto"/>
              <w:bottom w:w="0" w:type="auto"/>
            </w:tcMar>
            <w:vAlign w:val="center"/>
          </w:tcPr>
          <w:p w14:paraId="1459DDFF" w14:textId="77777777" w:rsidR="00842E22" w:rsidRDefault="00842E22" w:rsidP="00046124">
            <w:r>
              <w:rPr>
                <w:rFonts w:ascii="Arial" w:hAnsi="Arial" w:cs="Arial"/>
                <w:color w:val="000000"/>
                <w:position w:val="-2"/>
                <w:sz w:val="18"/>
                <w:szCs w:val="18"/>
              </w:rPr>
              <w:t>SI56 0110 0603 0278 379</w:t>
            </w:r>
          </w:p>
        </w:tc>
      </w:tr>
    </w:tbl>
    <w:p w14:paraId="4481A8FD" w14:textId="77777777" w:rsidR="00842E22" w:rsidRDefault="00842E22" w:rsidP="00842E22"/>
    <w:p w14:paraId="3D3CBBA4" w14:textId="77777777" w:rsidR="00842E22" w:rsidRDefault="00842E22" w:rsidP="00842E22">
      <w:pPr>
        <w:spacing w:before="225" w:after="225" w:line="240" w:lineRule="auto"/>
        <w:jc w:val="center"/>
      </w:pPr>
      <w:r>
        <w:rPr>
          <w:rFonts w:ascii="Arial" w:hAnsi="Arial" w:cs="Arial"/>
          <w:color w:val="000000"/>
          <w:sz w:val="18"/>
          <w:szCs w:val="18"/>
        </w:rPr>
        <w:t>in</w:t>
      </w:r>
    </w:p>
    <w:p w14:paraId="5DF7523A" w14:textId="77777777" w:rsidR="00842E22" w:rsidRDefault="00842E22" w:rsidP="00842E22">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50"/>
      </w:tblGrid>
      <w:tr w:rsidR="00842E22" w14:paraId="5BDC0630" w14:textId="77777777" w:rsidTr="00046124">
        <w:tc>
          <w:tcPr>
            <w:tcW w:w="3300" w:type="dxa"/>
            <w:tcMar>
              <w:top w:w="0" w:type="auto"/>
              <w:bottom w:w="0" w:type="auto"/>
            </w:tcMar>
            <w:vAlign w:val="center"/>
          </w:tcPr>
          <w:p w14:paraId="741A5821" w14:textId="77777777" w:rsidR="00842E22" w:rsidRDefault="00842E22" w:rsidP="00046124">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1B3DAC2" w14:textId="77777777" w:rsidR="00842E22" w:rsidRDefault="00842E22" w:rsidP="00046124">
            <w:r>
              <w:rPr>
                <w:rFonts w:ascii="Arial" w:hAnsi="Arial" w:cs="Arial"/>
                <w:color w:val="000000"/>
                <w:position w:val="-2"/>
                <w:sz w:val="18"/>
                <w:szCs w:val="18"/>
              </w:rPr>
              <w:t> </w:t>
            </w:r>
          </w:p>
        </w:tc>
      </w:tr>
      <w:tr w:rsidR="00842E22" w14:paraId="3BEF39E4" w14:textId="77777777" w:rsidTr="00046124">
        <w:tc>
          <w:tcPr>
            <w:tcW w:w="3300" w:type="dxa"/>
            <w:tcMar>
              <w:top w:w="0" w:type="auto"/>
              <w:bottom w:w="0" w:type="auto"/>
            </w:tcMar>
            <w:vAlign w:val="center"/>
          </w:tcPr>
          <w:p w14:paraId="22E644BE" w14:textId="77777777" w:rsidR="00842E22" w:rsidRDefault="00842E22" w:rsidP="00046124">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6E7F6AD" w14:textId="77777777" w:rsidR="00842E22" w:rsidRDefault="00842E22" w:rsidP="00046124">
            <w:r>
              <w:rPr>
                <w:rFonts w:ascii="Arial" w:hAnsi="Arial" w:cs="Arial"/>
                <w:color w:val="000000"/>
                <w:position w:val="-2"/>
                <w:sz w:val="18"/>
                <w:szCs w:val="18"/>
              </w:rPr>
              <w:t> </w:t>
            </w:r>
          </w:p>
        </w:tc>
      </w:tr>
      <w:tr w:rsidR="00842E22" w14:paraId="557BF033" w14:textId="77777777" w:rsidTr="00046124">
        <w:tc>
          <w:tcPr>
            <w:tcW w:w="3300" w:type="dxa"/>
            <w:tcMar>
              <w:top w:w="0" w:type="auto"/>
              <w:bottom w:w="0" w:type="auto"/>
            </w:tcMar>
            <w:vAlign w:val="center"/>
          </w:tcPr>
          <w:p w14:paraId="638CC128" w14:textId="77777777" w:rsidR="00842E22" w:rsidRDefault="00842E22" w:rsidP="00046124">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DB19DD" w14:textId="77777777" w:rsidR="00842E22" w:rsidRDefault="00842E22" w:rsidP="00046124">
            <w:r>
              <w:rPr>
                <w:rFonts w:ascii="Arial" w:hAnsi="Arial" w:cs="Arial"/>
                <w:color w:val="000000"/>
                <w:position w:val="-2"/>
                <w:sz w:val="18"/>
                <w:szCs w:val="18"/>
              </w:rPr>
              <w:t> </w:t>
            </w:r>
          </w:p>
        </w:tc>
      </w:tr>
    </w:tbl>
    <w:p w14:paraId="0EBAC838" w14:textId="77777777" w:rsidR="00842E22" w:rsidRDefault="00842E22" w:rsidP="00842E22">
      <w:pPr>
        <w:spacing w:before="225" w:after="225" w:line="240" w:lineRule="auto"/>
        <w:jc w:val="both"/>
      </w:pPr>
      <w:r>
        <w:rPr>
          <w:rFonts w:ascii="Arial" w:hAnsi="Arial" w:cs="Arial"/>
          <w:color w:val="000000"/>
          <w:sz w:val="18"/>
          <w:szCs w:val="18"/>
        </w:rPr>
        <w:t> </w:t>
      </w:r>
    </w:p>
    <w:p w14:paraId="2E9FD134" w14:textId="77777777" w:rsidR="00842E22" w:rsidRDefault="00842E22" w:rsidP="00842E22">
      <w:pPr>
        <w:spacing w:before="225" w:after="225" w:line="240" w:lineRule="auto"/>
        <w:jc w:val="both"/>
      </w:pPr>
      <w:r>
        <w:rPr>
          <w:rFonts w:ascii="Arial" w:hAnsi="Arial" w:cs="Arial"/>
          <w:b/>
          <w:bCs/>
          <w:color w:val="000000"/>
          <w:sz w:val="18"/>
          <w:szCs w:val="18"/>
        </w:rPr>
        <w:t>I. UVODNE DOLOČBE</w:t>
      </w:r>
    </w:p>
    <w:p w14:paraId="44298EF5" w14:textId="77777777" w:rsidR="00842E22" w:rsidRDefault="00842E22" w:rsidP="00842E22">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4"/>
      </w:tblGrid>
      <w:tr w:rsidR="00842E22" w14:paraId="3FDA28CB" w14:textId="77777777" w:rsidTr="00046124">
        <w:tc>
          <w:tcPr>
            <w:tcW w:w="0" w:type="auto"/>
            <w:tcMar>
              <w:top w:w="0" w:type="auto"/>
              <w:bottom w:w="0" w:type="auto"/>
            </w:tcMar>
          </w:tcPr>
          <w:p w14:paraId="095E2965" w14:textId="77777777" w:rsidR="00842E22" w:rsidRDefault="00842E22" w:rsidP="00046124">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8"/>
            </w:tblGrid>
            <w:tr w:rsidR="00842E22" w14:paraId="278764CA" w14:textId="77777777" w:rsidTr="00046124">
              <w:tc>
                <w:tcPr>
                  <w:tcW w:w="0" w:type="auto"/>
                  <w:tcMar>
                    <w:top w:w="0" w:type="auto"/>
                    <w:bottom w:w="0" w:type="auto"/>
                  </w:tcMar>
                </w:tcPr>
                <w:p w14:paraId="7C66B9BD" w14:textId="77777777" w:rsidR="00842E22" w:rsidRDefault="00842E22">
                  <w:pPr>
                    <w:numPr>
                      <w:ilvl w:val="0"/>
                      <w:numId w:val="40"/>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in v TED-u številka: ______________________z dne ___________ in</w:t>
                  </w:r>
                </w:p>
                <w:p w14:paraId="0BF094C1" w14:textId="77777777" w:rsidR="00842E22" w:rsidRDefault="00842E22">
                  <w:pPr>
                    <w:numPr>
                      <w:ilvl w:val="0"/>
                      <w:numId w:val="40"/>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10326776" w14:textId="77777777" w:rsidR="00842E22" w:rsidRDefault="00842E22" w:rsidP="00046124"/>
          <w:p w14:paraId="78B7D7AE" w14:textId="77777777" w:rsidR="00842E22" w:rsidRDefault="00842E22" w:rsidP="00046124">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2F5BD3E1" w14:textId="77777777" w:rsidR="00842E22" w:rsidRDefault="00842E22" w:rsidP="00842E22">
      <w:pPr>
        <w:spacing w:before="225" w:after="225" w:line="240" w:lineRule="auto"/>
        <w:jc w:val="both"/>
      </w:pPr>
      <w:r>
        <w:rPr>
          <w:rFonts w:ascii="Arial" w:hAnsi="Arial" w:cs="Arial"/>
          <w:b/>
          <w:bCs/>
          <w:color w:val="000000"/>
          <w:sz w:val="18"/>
          <w:szCs w:val="18"/>
        </w:rPr>
        <w:t>II. PREDMET POGODBE</w:t>
      </w:r>
    </w:p>
    <w:p w14:paraId="70DC3A4C" w14:textId="77777777" w:rsidR="00842E22" w:rsidRDefault="00842E22" w:rsidP="00842E22">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4"/>
      </w:tblGrid>
      <w:tr w:rsidR="00842E22" w14:paraId="09B1C97F" w14:textId="77777777" w:rsidTr="00046124">
        <w:tc>
          <w:tcPr>
            <w:tcW w:w="0" w:type="auto"/>
            <w:tcMar>
              <w:top w:w="0" w:type="auto"/>
              <w:bottom w:w="0" w:type="auto"/>
            </w:tcMar>
          </w:tcPr>
          <w:p w14:paraId="4BB57476" w14:textId="77777777" w:rsidR="00842E22" w:rsidRPr="00580D4E" w:rsidRDefault="00842E22" w:rsidP="00046124">
            <w:pPr>
              <w:spacing w:before="225" w:after="225"/>
              <w:jc w:val="both"/>
              <w:rPr>
                <w:rFonts w:ascii="Arial" w:hAnsi="Arial" w:cs="Arial"/>
                <w:bCs/>
                <w:color w:val="000000"/>
                <w:sz w:val="18"/>
                <w:szCs w:val="18"/>
              </w:rPr>
            </w:pPr>
            <w:r>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Pr>
                <w:rFonts w:ascii="Arial" w:hAnsi="Arial" w:cs="Arial"/>
                <w:b/>
                <w:bCs/>
                <w:color w:val="000000"/>
                <w:sz w:val="18"/>
                <w:szCs w:val="18"/>
              </w:rPr>
              <w:t xml:space="preserve">UZ aparat </w:t>
            </w:r>
            <w:r w:rsidRPr="00580D4E">
              <w:rPr>
                <w:rFonts w:ascii="Arial" w:hAnsi="Arial" w:cs="Arial"/>
                <w:bCs/>
                <w:color w:val="000000"/>
                <w:sz w:val="18"/>
                <w:szCs w:val="18"/>
              </w:rPr>
              <w:t>(ustrezno označiti):</w:t>
            </w:r>
          </w:p>
          <w:p w14:paraId="0B41C0A4" w14:textId="2956CC9E" w:rsidR="00842E22" w:rsidRPr="00580D4E" w:rsidRDefault="00842E22">
            <w:pPr>
              <w:pStyle w:val="Odstavekseznama"/>
              <w:numPr>
                <w:ilvl w:val="0"/>
                <w:numId w:val="52"/>
              </w:numPr>
              <w:spacing w:before="225" w:after="225"/>
              <w:jc w:val="both"/>
              <w:rPr>
                <w:rFonts w:ascii="Arial" w:hAnsi="Arial" w:cs="Arial"/>
                <w:bCs/>
                <w:color w:val="000000"/>
                <w:sz w:val="18"/>
                <w:szCs w:val="18"/>
              </w:rPr>
            </w:pPr>
            <w:r>
              <w:rPr>
                <w:rFonts w:ascii="Arial" w:hAnsi="Arial" w:cs="Arial"/>
                <w:bCs/>
                <w:color w:val="000000"/>
                <w:sz w:val="18"/>
                <w:szCs w:val="18"/>
              </w:rPr>
              <w:t xml:space="preserve">I.   </w:t>
            </w:r>
            <w:r w:rsidRPr="00580D4E">
              <w:rPr>
                <w:rFonts w:ascii="Arial" w:hAnsi="Arial" w:cs="Arial"/>
                <w:bCs/>
                <w:color w:val="000000"/>
                <w:sz w:val="18"/>
                <w:szCs w:val="18"/>
              </w:rPr>
              <w:t>sklop: UZ aparat za potrebe oddelka</w:t>
            </w:r>
            <w:r>
              <w:rPr>
                <w:rFonts w:ascii="Arial" w:hAnsi="Arial" w:cs="Arial"/>
                <w:bCs/>
                <w:color w:val="000000"/>
                <w:sz w:val="18"/>
                <w:szCs w:val="18"/>
              </w:rPr>
              <w:t xml:space="preserve"> za KARDIO. ______________________________________</w:t>
            </w:r>
          </w:p>
          <w:p w14:paraId="74880B06" w14:textId="469A1B28" w:rsidR="00842E22" w:rsidRPr="00580D4E" w:rsidRDefault="00842E22">
            <w:pPr>
              <w:pStyle w:val="Odstavekseznama"/>
              <w:numPr>
                <w:ilvl w:val="0"/>
                <w:numId w:val="52"/>
              </w:numPr>
              <w:spacing w:before="225" w:after="225"/>
              <w:jc w:val="both"/>
              <w:rPr>
                <w:rFonts w:ascii="Arial" w:hAnsi="Arial" w:cs="Arial"/>
                <w:bCs/>
                <w:color w:val="000000"/>
                <w:sz w:val="18"/>
                <w:szCs w:val="18"/>
              </w:rPr>
            </w:pPr>
            <w:r>
              <w:rPr>
                <w:rFonts w:ascii="Arial" w:hAnsi="Arial" w:cs="Arial"/>
                <w:bCs/>
                <w:color w:val="000000"/>
                <w:sz w:val="18"/>
                <w:szCs w:val="18"/>
              </w:rPr>
              <w:t xml:space="preserve">II.  </w:t>
            </w:r>
            <w:r w:rsidRPr="00580D4E">
              <w:rPr>
                <w:rFonts w:ascii="Arial" w:hAnsi="Arial" w:cs="Arial"/>
                <w:bCs/>
                <w:color w:val="000000"/>
                <w:sz w:val="18"/>
                <w:szCs w:val="18"/>
              </w:rPr>
              <w:t xml:space="preserve">sklop: UZ aparat za potrebe oddelka za </w:t>
            </w:r>
            <w:r>
              <w:rPr>
                <w:rFonts w:ascii="Arial" w:hAnsi="Arial" w:cs="Arial"/>
                <w:bCs/>
                <w:color w:val="000000"/>
                <w:sz w:val="18"/>
                <w:szCs w:val="18"/>
              </w:rPr>
              <w:t>GIN-POR.______________________________________</w:t>
            </w:r>
          </w:p>
          <w:p w14:paraId="221BCEE8" w14:textId="30ED27E3" w:rsidR="00842E22" w:rsidRPr="00580D4E" w:rsidRDefault="00842E22">
            <w:pPr>
              <w:pStyle w:val="Odstavekseznama"/>
              <w:numPr>
                <w:ilvl w:val="0"/>
                <w:numId w:val="52"/>
              </w:numPr>
              <w:spacing w:before="225" w:after="225"/>
              <w:jc w:val="both"/>
              <w:rPr>
                <w:rFonts w:ascii="Arial" w:hAnsi="Arial" w:cs="Arial"/>
                <w:bCs/>
                <w:color w:val="000000"/>
                <w:sz w:val="18"/>
                <w:szCs w:val="18"/>
              </w:rPr>
            </w:pPr>
            <w:r>
              <w:rPr>
                <w:rFonts w:ascii="Arial" w:hAnsi="Arial" w:cs="Arial"/>
                <w:bCs/>
                <w:color w:val="000000"/>
                <w:sz w:val="18"/>
                <w:szCs w:val="18"/>
              </w:rPr>
              <w:t xml:space="preserve">III. </w:t>
            </w:r>
            <w:r w:rsidRPr="00580D4E">
              <w:rPr>
                <w:rFonts w:ascii="Arial" w:hAnsi="Arial" w:cs="Arial"/>
                <w:bCs/>
                <w:color w:val="000000"/>
                <w:sz w:val="18"/>
                <w:szCs w:val="18"/>
              </w:rPr>
              <w:t xml:space="preserve">sklop: UZ aparat za potrebe </w:t>
            </w:r>
            <w:r>
              <w:rPr>
                <w:rFonts w:ascii="Arial" w:hAnsi="Arial" w:cs="Arial"/>
                <w:bCs/>
                <w:color w:val="000000"/>
                <w:sz w:val="18"/>
                <w:szCs w:val="18"/>
              </w:rPr>
              <w:t>CENTRA ZA ENDOSKOPIJE________________________________</w:t>
            </w:r>
          </w:p>
          <w:p w14:paraId="1FDD5926" w14:textId="77777777" w:rsidR="00842E22" w:rsidRPr="00580D4E" w:rsidRDefault="00842E22" w:rsidP="00046124">
            <w:pPr>
              <w:pStyle w:val="Odstavekseznama"/>
              <w:spacing w:before="225" w:after="225"/>
              <w:jc w:val="both"/>
              <w:rPr>
                <w:rFonts w:ascii="Arial" w:hAnsi="Arial" w:cs="Arial"/>
                <w:bCs/>
                <w:color w:val="000000"/>
                <w:sz w:val="18"/>
                <w:szCs w:val="18"/>
                <w:highlight w:val="yellow"/>
              </w:rPr>
            </w:pPr>
          </w:p>
        </w:tc>
      </w:tr>
    </w:tbl>
    <w:p w14:paraId="048BB394" w14:textId="77777777" w:rsidR="00842E22" w:rsidRDefault="00842E22" w:rsidP="00842E22">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4"/>
      </w:tblGrid>
      <w:tr w:rsidR="00842E22" w14:paraId="30F805F9" w14:textId="77777777" w:rsidTr="00046124">
        <w:tc>
          <w:tcPr>
            <w:tcW w:w="0" w:type="auto"/>
            <w:tcMar>
              <w:top w:w="0" w:type="auto"/>
              <w:bottom w:w="0" w:type="auto"/>
            </w:tcMar>
          </w:tcPr>
          <w:p w14:paraId="7E74EF35" w14:textId="77777777" w:rsidR="00842E22" w:rsidRDefault="00842E22" w:rsidP="00046124">
            <w:pPr>
              <w:spacing w:before="225" w:after="225"/>
              <w:jc w:val="both"/>
            </w:pPr>
            <w:r>
              <w:rPr>
                <w:rFonts w:ascii="Arial" w:hAnsi="Arial" w:cs="Arial"/>
                <w:color w:val="000000"/>
                <w:sz w:val="18"/>
                <w:szCs w:val="18"/>
              </w:rPr>
              <w:t>Predmet te pogodbe je tudi:</w:t>
            </w:r>
          </w:p>
          <w:tbl>
            <w:tblPr>
              <w:tblStyle w:val="NormalTablePHPDOCX"/>
              <w:tblW w:w="0" w:type="auto"/>
              <w:tblLook w:val="04A0" w:firstRow="1" w:lastRow="0" w:firstColumn="1" w:lastColumn="0" w:noHBand="0" w:noVBand="1"/>
            </w:tblPr>
            <w:tblGrid>
              <w:gridCol w:w="8748"/>
            </w:tblGrid>
            <w:tr w:rsidR="00842E22" w14:paraId="6DE311A6" w14:textId="77777777" w:rsidTr="00046124">
              <w:tc>
                <w:tcPr>
                  <w:tcW w:w="0" w:type="auto"/>
                  <w:tcMar>
                    <w:top w:w="0" w:type="auto"/>
                    <w:bottom w:w="0" w:type="auto"/>
                  </w:tcMar>
                </w:tcPr>
                <w:p w14:paraId="6709B82A" w14:textId="77777777" w:rsidR="00842E22" w:rsidRDefault="00842E22">
                  <w:pPr>
                    <w:numPr>
                      <w:ilvl w:val="0"/>
                      <w:numId w:val="41"/>
                    </w:numPr>
                    <w:jc w:val="both"/>
                    <w:rPr>
                      <w:rFonts w:ascii="Arial" w:hAnsi="Arial" w:cs="Arial"/>
                      <w:color w:val="000000"/>
                      <w:sz w:val="18"/>
                      <w:szCs w:val="18"/>
                    </w:rPr>
                  </w:pPr>
                  <w:r>
                    <w:rPr>
                      <w:rFonts w:ascii="Arial" w:hAnsi="Arial" w:cs="Arial"/>
                      <w:color w:val="000000"/>
                      <w:sz w:val="18"/>
                      <w:szCs w:val="18"/>
                    </w:rPr>
                    <w:lastRenderedPageBreak/>
                    <w:t>izvedba šolanja naročnikovega osebja, v skladu s specifikacijo zahtev naročnika, v terminu, ki ga naknadno dogovorita naročnik in dobavitelj,</w:t>
                  </w:r>
                </w:p>
                <w:p w14:paraId="7AEB2375" w14:textId="77777777" w:rsidR="00842E22" w:rsidRDefault="00842E22">
                  <w:pPr>
                    <w:numPr>
                      <w:ilvl w:val="0"/>
                      <w:numId w:val="41"/>
                    </w:numPr>
                    <w:jc w:val="both"/>
                    <w:rPr>
                      <w:rFonts w:ascii="Arial" w:hAnsi="Arial" w:cs="Arial"/>
                      <w:color w:val="000000"/>
                      <w:sz w:val="18"/>
                      <w:szCs w:val="18"/>
                    </w:rPr>
                  </w:pPr>
                  <w:r>
                    <w:rPr>
                      <w:rFonts w:ascii="Arial" w:hAnsi="Arial" w:cs="Arial"/>
                      <w:color w:val="000000"/>
                      <w:sz w:val="18"/>
                      <w:szCs w:val="18"/>
                    </w:rPr>
                    <w:t>obveznost izvajalca za embalažo in transport ter da na svoje stroške ščiti in zavaruje pogodbeno blago in storitve pred vremenskimi, tehničnimi, termičnimi, transportnimi in vsakovrstnimi drugimi škodljivimi vplivi oziroma poškodbami in da odgovarja za varno delo do zapisniške primopredaje, za splošno varnost pa do poteka garancijskih rokov,</w:t>
                  </w:r>
                </w:p>
                <w:p w14:paraId="29BC378A" w14:textId="0A2EFCA6" w:rsidR="00842E22" w:rsidRDefault="00842E22">
                  <w:pPr>
                    <w:numPr>
                      <w:ilvl w:val="0"/>
                      <w:numId w:val="41"/>
                    </w:numPr>
                    <w:jc w:val="both"/>
                    <w:rPr>
                      <w:rFonts w:ascii="Arial" w:hAnsi="Arial" w:cs="Arial"/>
                      <w:color w:val="000000"/>
                      <w:sz w:val="18"/>
                      <w:szCs w:val="18"/>
                    </w:rPr>
                  </w:pPr>
                  <w:r>
                    <w:rPr>
                      <w:rFonts w:ascii="Arial" w:hAnsi="Arial" w:cs="Arial"/>
                      <w:color w:val="000000"/>
                      <w:sz w:val="18"/>
                      <w:szCs w:val="18"/>
                    </w:rPr>
                    <w:t xml:space="preserve">obveznost izvajalca, da z lastnim orodjem, napravami in osebjem izvede vgradnjo oziroma montažo </w:t>
                  </w:r>
                  <w:r w:rsidR="000F6F88">
                    <w:rPr>
                      <w:rFonts w:ascii="Arial" w:hAnsi="Arial" w:cs="Arial"/>
                      <w:color w:val="000000"/>
                      <w:sz w:val="18"/>
                      <w:szCs w:val="18"/>
                    </w:rPr>
                    <w:t>predmeta pogodbe</w:t>
                  </w:r>
                  <w:r>
                    <w:rPr>
                      <w:rFonts w:ascii="Arial" w:hAnsi="Arial" w:cs="Arial"/>
                      <w:color w:val="000000"/>
                      <w:sz w:val="18"/>
                      <w:szCs w:val="18"/>
                    </w:rPr>
                    <w:t xml:space="preserve"> z vso pripadajočo dodatno opremo, priključitev, zagon ter preizkus doseganja pogodbenih tehnično - tehnoloških parametrov in funkcionalnega delovanja, vključno z namestitvijo in morebitnimi potrebnimi drobnimi dopolnili (kompatibilnostjo) z obstoječo opremo oz. priključki, kar je z novo, dobavljeno po tej pogodbi smiselno povezano - vse po načelu “funkcionalni ključ v roke”, kar se ugotovi z zapisniško primopredajo (</w:t>
                  </w:r>
                  <w:r w:rsidRPr="00D0681A">
                    <w:rPr>
                      <w:rFonts w:ascii="Arial" w:hAnsi="Arial" w:cs="Arial"/>
                      <w:color w:val="000000"/>
                      <w:sz w:val="18"/>
                      <w:szCs w:val="18"/>
                    </w:rPr>
                    <w:t xml:space="preserve">primopredaja </w:t>
                  </w:r>
                  <w:r>
                    <w:rPr>
                      <w:rFonts w:ascii="Arial" w:hAnsi="Arial" w:cs="Arial"/>
                      <w:color w:val="000000"/>
                      <w:sz w:val="18"/>
                      <w:szCs w:val="18"/>
                    </w:rPr>
                    <w:t xml:space="preserve">se </w:t>
                  </w:r>
                  <w:r w:rsidRPr="00D0681A">
                    <w:rPr>
                      <w:rFonts w:ascii="Arial" w:hAnsi="Arial" w:cs="Arial"/>
                      <w:color w:val="000000"/>
                      <w:sz w:val="18"/>
                      <w:szCs w:val="18"/>
                    </w:rPr>
                    <w:t>lahko izvede, ko je oprema polno delujoča, torej deluje</w:t>
                  </w:r>
                  <w:r>
                    <w:rPr>
                      <w:rFonts w:ascii="Arial" w:hAnsi="Arial" w:cs="Arial"/>
                      <w:color w:val="000000"/>
                      <w:sz w:val="18"/>
                      <w:szCs w:val="18"/>
                    </w:rPr>
                    <w:t>jo</w:t>
                  </w:r>
                  <w:r w:rsidRPr="00D0681A">
                    <w:rPr>
                      <w:rFonts w:ascii="Arial" w:hAnsi="Arial" w:cs="Arial"/>
                      <w:color w:val="000000"/>
                      <w:sz w:val="18"/>
                      <w:szCs w:val="18"/>
                    </w:rPr>
                    <w:t xml:space="preserve"> tudi </w:t>
                  </w:r>
                  <w:r>
                    <w:rPr>
                      <w:rFonts w:ascii="Arial" w:hAnsi="Arial" w:cs="Arial"/>
                      <w:color w:val="000000"/>
                      <w:sz w:val="18"/>
                      <w:szCs w:val="18"/>
                    </w:rPr>
                    <w:t xml:space="preserve">vse </w:t>
                  </w:r>
                  <w:r w:rsidRPr="00D0681A">
                    <w:rPr>
                      <w:rFonts w:ascii="Arial" w:hAnsi="Arial" w:cs="Arial"/>
                      <w:color w:val="000000"/>
                      <w:sz w:val="18"/>
                      <w:szCs w:val="18"/>
                    </w:rPr>
                    <w:t>aplikacij</w:t>
                  </w:r>
                  <w:r>
                    <w:rPr>
                      <w:rFonts w:ascii="Arial" w:hAnsi="Arial" w:cs="Arial"/>
                      <w:color w:val="000000"/>
                      <w:sz w:val="18"/>
                      <w:szCs w:val="18"/>
                    </w:rPr>
                    <w:t>e),</w:t>
                  </w:r>
                </w:p>
                <w:p w14:paraId="34AB82AC" w14:textId="77777777" w:rsidR="00842E22" w:rsidRDefault="00842E22">
                  <w:pPr>
                    <w:numPr>
                      <w:ilvl w:val="0"/>
                      <w:numId w:val="41"/>
                    </w:numPr>
                    <w:jc w:val="both"/>
                    <w:rPr>
                      <w:rFonts w:ascii="Arial" w:hAnsi="Arial" w:cs="Arial"/>
                      <w:color w:val="000000"/>
                      <w:sz w:val="18"/>
                      <w:szCs w:val="18"/>
                    </w:rPr>
                  </w:pPr>
                  <w:r>
                    <w:rPr>
                      <w:rFonts w:ascii="Arial" w:hAnsi="Arial" w:cs="Arial"/>
                      <w:color w:val="000000"/>
                      <w:sz w:val="18"/>
                      <w:szCs w:val="18"/>
                    </w:rPr>
                    <w:t>zagotavljanje brezhibnega delovanja opreme v času garancijskega roka,</w:t>
                  </w:r>
                </w:p>
                <w:p w14:paraId="32C0DCA6" w14:textId="77777777" w:rsidR="00842E22" w:rsidRDefault="00842E22">
                  <w:pPr>
                    <w:numPr>
                      <w:ilvl w:val="0"/>
                      <w:numId w:val="41"/>
                    </w:numPr>
                    <w:jc w:val="both"/>
                    <w:rPr>
                      <w:rFonts w:ascii="Arial" w:hAnsi="Arial" w:cs="Arial"/>
                      <w:color w:val="000000"/>
                      <w:sz w:val="18"/>
                      <w:szCs w:val="18"/>
                    </w:rPr>
                  </w:pPr>
                  <w:r>
                    <w:rPr>
                      <w:rFonts w:ascii="Arial" w:hAnsi="Arial" w:cs="Arial"/>
                      <w:color w:val="000000"/>
                      <w:sz w:val="18"/>
                      <w:szCs w:val="18"/>
                    </w:rPr>
                    <w:t>obveznost dobavitelja, da bo izvedel vsa intelektualna, fizična, organizacijska, strokovna in druga dela ter dobavil in vgradil vse komponente, ki so potrebne za izvedbo in predajo predmeta te pogodbe, ne glede na to, ali so ta dela in komponente izrecno navedena v pogodbi ali ne. </w:t>
                  </w:r>
                </w:p>
                <w:p w14:paraId="2BDD8FD1" w14:textId="77777777" w:rsidR="00842E22" w:rsidRDefault="00842E22" w:rsidP="00046124">
                  <w:pPr>
                    <w:ind w:left="720"/>
                    <w:jc w:val="both"/>
                    <w:rPr>
                      <w:rFonts w:ascii="Arial" w:hAnsi="Arial" w:cs="Arial"/>
                      <w:color w:val="000000"/>
                      <w:sz w:val="18"/>
                      <w:szCs w:val="18"/>
                    </w:rPr>
                  </w:pPr>
                </w:p>
              </w:tc>
            </w:tr>
          </w:tbl>
          <w:p w14:paraId="3B290D82" w14:textId="77777777" w:rsidR="00842E22" w:rsidRDefault="00842E22" w:rsidP="00046124"/>
        </w:tc>
      </w:tr>
    </w:tbl>
    <w:p w14:paraId="360A01D1" w14:textId="77777777" w:rsidR="00842E22" w:rsidRDefault="00842E22" w:rsidP="00842E22">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4"/>
      </w:tblGrid>
      <w:tr w:rsidR="00842E22" w14:paraId="0E2ED6E2" w14:textId="77777777" w:rsidTr="00046124">
        <w:tc>
          <w:tcPr>
            <w:tcW w:w="0" w:type="auto"/>
            <w:tcMar>
              <w:top w:w="0" w:type="auto"/>
              <w:bottom w:w="0" w:type="auto"/>
            </w:tcMar>
          </w:tcPr>
          <w:p w14:paraId="38F47908" w14:textId="77777777" w:rsidR="00842E22" w:rsidRDefault="00842E22" w:rsidP="00046124">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748"/>
            </w:tblGrid>
            <w:tr w:rsidR="00842E22" w14:paraId="32BF3CD9" w14:textId="77777777" w:rsidTr="00046124">
              <w:tc>
                <w:tcPr>
                  <w:tcW w:w="0" w:type="auto"/>
                  <w:tcMar>
                    <w:top w:w="0" w:type="auto"/>
                    <w:bottom w:w="0" w:type="auto"/>
                  </w:tcMar>
                </w:tcPr>
                <w:p w14:paraId="15D3F409" w14:textId="77777777" w:rsidR="00842E22" w:rsidRDefault="00842E22">
                  <w:pPr>
                    <w:numPr>
                      <w:ilvl w:val="0"/>
                      <w:numId w:val="42"/>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7F45C5B9" w14:textId="77777777" w:rsidR="00842E22" w:rsidRDefault="00842E22">
                  <w:pPr>
                    <w:numPr>
                      <w:ilvl w:val="0"/>
                      <w:numId w:val="42"/>
                    </w:numPr>
                    <w:jc w:val="both"/>
                    <w:rPr>
                      <w:rFonts w:ascii="Arial" w:hAnsi="Arial" w:cs="Arial"/>
                      <w:color w:val="000000"/>
                      <w:sz w:val="18"/>
                      <w:szCs w:val="18"/>
                    </w:rPr>
                  </w:pPr>
                  <w:r>
                    <w:rPr>
                      <w:rFonts w:ascii="Arial" w:hAnsi="Arial" w:cs="Arial"/>
                      <w:color w:val="000000"/>
                      <w:sz w:val="18"/>
                      <w:szCs w:val="18"/>
                    </w:rPr>
                    <w:t>Razpisna dokumentacija naročnika št. __________z dne __________, zlasti Specifikacija zahtev naročnika.</w:t>
                  </w:r>
                </w:p>
              </w:tc>
            </w:tr>
          </w:tbl>
          <w:p w14:paraId="6D8E275F" w14:textId="77777777" w:rsidR="00842E22" w:rsidRDefault="00842E22" w:rsidP="00046124"/>
          <w:p w14:paraId="01895FDA" w14:textId="77777777" w:rsidR="00842E22" w:rsidRDefault="00842E22" w:rsidP="00046124">
            <w:pPr>
              <w:spacing w:before="225" w:after="225"/>
              <w:jc w:val="both"/>
            </w:pPr>
            <w:r>
              <w:rPr>
                <w:rFonts w:ascii="Arial" w:hAnsi="Arial" w:cs="Arial"/>
                <w:color w:val="000000"/>
                <w:sz w:val="18"/>
                <w:szCs w:val="18"/>
              </w:rPr>
              <w:t>Predmetni dokumenti so priloga in sestavni del te pogodbe.</w:t>
            </w:r>
          </w:p>
        </w:tc>
      </w:tr>
    </w:tbl>
    <w:p w14:paraId="35F667C8" w14:textId="77777777" w:rsidR="00842E22" w:rsidRDefault="00842E22" w:rsidP="00842E22">
      <w:pPr>
        <w:spacing w:after="0" w:line="240" w:lineRule="auto"/>
        <w:jc w:val="center"/>
        <w:rPr>
          <w:rFonts w:ascii="Arial" w:hAnsi="Arial" w:cs="Arial"/>
          <w:b/>
          <w:bCs/>
          <w:color w:val="000000"/>
          <w:sz w:val="18"/>
          <w:szCs w:val="18"/>
        </w:rPr>
      </w:pPr>
    </w:p>
    <w:p w14:paraId="48F8342B" w14:textId="77777777" w:rsidR="00842E22" w:rsidRDefault="00842E22" w:rsidP="00842E22">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4"/>
      </w:tblGrid>
      <w:tr w:rsidR="00842E22" w14:paraId="07009F85" w14:textId="77777777" w:rsidTr="00046124">
        <w:tc>
          <w:tcPr>
            <w:tcW w:w="0" w:type="auto"/>
            <w:tcMar>
              <w:top w:w="0" w:type="auto"/>
              <w:bottom w:w="0" w:type="auto"/>
            </w:tcMar>
          </w:tcPr>
          <w:p w14:paraId="74F622F2" w14:textId="77777777" w:rsidR="00842E22" w:rsidRDefault="00842E22" w:rsidP="00046124">
            <w:pPr>
              <w:spacing w:before="225" w:after="225"/>
              <w:jc w:val="both"/>
            </w:pPr>
            <w:r>
              <w:rPr>
                <w:rFonts w:ascii="Arial" w:hAnsi="Arial" w:cs="Arial"/>
                <w:color w:val="000000"/>
                <w:sz w:val="18"/>
                <w:szCs w:val="18"/>
              </w:rPr>
              <w:t>Predmet pogodbe je dobava medicinske opreme. Zaradi specifičnih zahtev predmeta naročila, mora dobavitelj upoštevati naslednje:</w:t>
            </w:r>
          </w:p>
          <w:tbl>
            <w:tblPr>
              <w:tblStyle w:val="NormalTablePHPDOCX"/>
              <w:tblW w:w="0" w:type="auto"/>
              <w:tblLook w:val="04A0" w:firstRow="1" w:lastRow="0" w:firstColumn="1" w:lastColumn="0" w:noHBand="0" w:noVBand="1"/>
            </w:tblPr>
            <w:tblGrid>
              <w:gridCol w:w="8748"/>
            </w:tblGrid>
            <w:tr w:rsidR="00842E22" w14:paraId="0AD5E84B" w14:textId="77777777" w:rsidTr="00046124">
              <w:tc>
                <w:tcPr>
                  <w:tcW w:w="0" w:type="auto"/>
                  <w:tcMar>
                    <w:top w:w="0" w:type="auto"/>
                    <w:bottom w:w="0" w:type="auto"/>
                  </w:tcMar>
                </w:tcPr>
                <w:p w14:paraId="21A78923" w14:textId="77777777" w:rsidR="00842E22" w:rsidRDefault="00842E22">
                  <w:pPr>
                    <w:numPr>
                      <w:ilvl w:val="0"/>
                      <w:numId w:val="43"/>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3344DADC" w14:textId="77777777" w:rsidR="00842E22" w:rsidRDefault="00842E22">
                  <w:pPr>
                    <w:numPr>
                      <w:ilvl w:val="0"/>
                      <w:numId w:val="43"/>
                    </w:numPr>
                    <w:jc w:val="both"/>
                    <w:rPr>
                      <w:rFonts w:ascii="Arial" w:hAnsi="Arial" w:cs="Arial"/>
                      <w:color w:val="000000"/>
                      <w:sz w:val="18"/>
                      <w:szCs w:val="18"/>
                    </w:rPr>
                  </w:pPr>
                  <w:r>
                    <w:rPr>
                      <w:rFonts w:ascii="Arial" w:hAnsi="Arial" w:cs="Arial"/>
                      <w:color w:val="000000"/>
                      <w:sz w:val="18"/>
                      <w:szCs w:val="18"/>
                    </w:rPr>
                    <w:t xml:space="preserve">izvajalec mora opraviti dobavo predmeta na način in pod takšnimi pogoji, da pri prevozu ne pride do poškodovanja ali </w:t>
                  </w:r>
                  <w:proofErr w:type="spellStart"/>
                  <w:r>
                    <w:rPr>
                      <w:rFonts w:ascii="Arial" w:hAnsi="Arial" w:cs="Arial"/>
                      <w:color w:val="000000"/>
                      <w:sz w:val="18"/>
                      <w:szCs w:val="18"/>
                    </w:rPr>
                    <w:t>dekalibracije</w:t>
                  </w:r>
                  <w:proofErr w:type="spellEnd"/>
                  <w:r>
                    <w:rPr>
                      <w:rFonts w:ascii="Arial" w:hAnsi="Arial" w:cs="Arial"/>
                      <w:color w:val="000000"/>
                      <w:sz w:val="18"/>
                      <w:szCs w:val="18"/>
                    </w:rPr>
                    <w:t xml:space="preserve"> dobavljene opreme,</w:t>
                  </w:r>
                </w:p>
                <w:p w14:paraId="738CE6E9" w14:textId="77777777" w:rsidR="00842E22" w:rsidRDefault="00842E22">
                  <w:pPr>
                    <w:numPr>
                      <w:ilvl w:val="0"/>
                      <w:numId w:val="43"/>
                    </w:numPr>
                    <w:jc w:val="both"/>
                    <w:rPr>
                      <w:rFonts w:ascii="Arial" w:hAnsi="Arial" w:cs="Arial"/>
                      <w:color w:val="000000"/>
                      <w:sz w:val="18"/>
                      <w:szCs w:val="18"/>
                    </w:rPr>
                  </w:pPr>
                  <w:r>
                    <w:rPr>
                      <w:rFonts w:ascii="Arial" w:hAnsi="Arial" w:cs="Arial"/>
                      <w:color w:val="000000"/>
                      <w:sz w:val="18"/>
                      <w:szCs w:val="18"/>
                    </w:rPr>
                    <w:t>pred prevzemom mora dobavitelj dobavljeno opremo ustrezno kalibrirati in nastaviti, tako da je primerna za izvedbo testnega preizkusa opreme,</w:t>
                  </w:r>
                </w:p>
                <w:p w14:paraId="7F83734C" w14:textId="77777777" w:rsidR="00842E22" w:rsidRDefault="00842E22">
                  <w:pPr>
                    <w:numPr>
                      <w:ilvl w:val="0"/>
                      <w:numId w:val="43"/>
                    </w:numPr>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70EB3825" w14:textId="77777777" w:rsidR="00842E22" w:rsidRDefault="00842E22">
                  <w:pPr>
                    <w:numPr>
                      <w:ilvl w:val="0"/>
                      <w:numId w:val="43"/>
                    </w:numPr>
                    <w:jc w:val="both"/>
                    <w:rPr>
                      <w:rFonts w:ascii="Arial" w:hAnsi="Arial" w:cs="Arial"/>
                      <w:color w:val="000000"/>
                      <w:sz w:val="18"/>
                      <w:szCs w:val="18"/>
                    </w:rPr>
                  </w:pPr>
                  <w:r>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4B3D3AAB" w14:textId="77777777" w:rsidR="00842E22" w:rsidRDefault="00842E22" w:rsidP="00046124"/>
        </w:tc>
      </w:tr>
    </w:tbl>
    <w:p w14:paraId="3DF46C49" w14:textId="77777777" w:rsidR="00842E22" w:rsidRDefault="00842E22" w:rsidP="00842E22">
      <w:pPr>
        <w:spacing w:after="0" w:line="240" w:lineRule="auto"/>
        <w:jc w:val="center"/>
        <w:rPr>
          <w:rFonts w:ascii="Arial" w:hAnsi="Arial" w:cs="Arial"/>
          <w:b/>
          <w:bCs/>
          <w:color w:val="000000"/>
          <w:sz w:val="18"/>
          <w:szCs w:val="18"/>
        </w:rPr>
      </w:pPr>
    </w:p>
    <w:p w14:paraId="64EB047C" w14:textId="77777777" w:rsidR="00842E22" w:rsidRDefault="00842E22" w:rsidP="00842E22">
      <w:pPr>
        <w:spacing w:after="0" w:line="240" w:lineRule="auto"/>
        <w:jc w:val="center"/>
        <w:rPr>
          <w:rFonts w:ascii="Arial" w:hAnsi="Arial" w:cs="Arial"/>
          <w:b/>
          <w:bCs/>
          <w:color w:val="000000"/>
          <w:sz w:val="18"/>
          <w:szCs w:val="18"/>
        </w:rPr>
      </w:pPr>
    </w:p>
    <w:p w14:paraId="2717EC54" w14:textId="77777777" w:rsidR="00842E22" w:rsidRDefault="00842E22" w:rsidP="00842E22">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4"/>
      </w:tblGrid>
      <w:tr w:rsidR="00842E22" w14:paraId="0027DF85" w14:textId="77777777" w:rsidTr="00046124">
        <w:tc>
          <w:tcPr>
            <w:tcW w:w="0" w:type="auto"/>
            <w:tcMar>
              <w:top w:w="0" w:type="auto"/>
              <w:bottom w:w="0" w:type="auto"/>
            </w:tcMar>
          </w:tcPr>
          <w:p w14:paraId="5BD21FD7" w14:textId="77777777" w:rsidR="00842E22" w:rsidRDefault="00842E22" w:rsidP="00046124">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271C6654" w14:textId="77777777" w:rsidR="00842E22" w:rsidRDefault="00842E22" w:rsidP="00046124">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DEC54D4" w14:textId="77777777" w:rsidR="00842E22" w:rsidRDefault="00842E22" w:rsidP="00046124">
            <w:pPr>
              <w:spacing w:before="225" w:after="225"/>
              <w:jc w:val="both"/>
              <w:rPr>
                <w:rFonts w:ascii="Arial" w:hAnsi="Arial" w:cs="Arial"/>
                <w:color w:val="000000"/>
                <w:sz w:val="18"/>
                <w:szCs w:val="18"/>
              </w:rPr>
            </w:pPr>
            <w:r>
              <w:rPr>
                <w:rFonts w:ascii="Arial" w:hAnsi="Arial" w:cs="Arial"/>
                <w:color w:val="000000"/>
                <w:sz w:val="18"/>
                <w:szCs w:val="18"/>
              </w:rPr>
              <w:t>Z dobaviteljem se v tem primeru sklene dodatek k osnovni pogodbi ali nova pogodba.</w:t>
            </w:r>
          </w:p>
          <w:p w14:paraId="5FAAEEBF" w14:textId="77777777" w:rsidR="000F6F88" w:rsidRDefault="000F6F88" w:rsidP="00046124">
            <w:pPr>
              <w:spacing w:before="225" w:after="225"/>
              <w:jc w:val="both"/>
              <w:rPr>
                <w:rFonts w:ascii="Arial" w:hAnsi="Arial" w:cs="Arial"/>
                <w:color w:val="000000"/>
                <w:sz w:val="18"/>
                <w:szCs w:val="18"/>
              </w:rPr>
            </w:pPr>
          </w:p>
          <w:p w14:paraId="078E7B96" w14:textId="77777777" w:rsidR="000F6F88" w:rsidRDefault="000F6F88" w:rsidP="00046124">
            <w:pPr>
              <w:spacing w:before="225" w:after="225"/>
              <w:jc w:val="both"/>
            </w:pPr>
          </w:p>
        </w:tc>
      </w:tr>
    </w:tbl>
    <w:p w14:paraId="14B6A35F" w14:textId="77777777" w:rsidR="00842E22" w:rsidRDefault="00842E22" w:rsidP="00842E22">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4"/>
      </w:tblGrid>
      <w:tr w:rsidR="00842E22" w14:paraId="094B46F0" w14:textId="77777777" w:rsidTr="00046124">
        <w:tc>
          <w:tcPr>
            <w:tcW w:w="0" w:type="auto"/>
            <w:tcMar>
              <w:top w:w="0" w:type="auto"/>
              <w:bottom w:w="0" w:type="auto"/>
            </w:tcMar>
          </w:tcPr>
          <w:p w14:paraId="3DA633E1" w14:textId="77777777" w:rsidR="00842E22" w:rsidRDefault="00842E22" w:rsidP="00046124">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dobavitelja in znaša ____________ EUR brez DDV oz.  __________________ EUR z DDV.</w:t>
            </w:r>
          </w:p>
          <w:p w14:paraId="2C2101B5" w14:textId="77777777" w:rsidR="00842E22" w:rsidRDefault="00842E22" w:rsidP="00046124">
            <w:pPr>
              <w:spacing w:before="225" w:after="225"/>
              <w:jc w:val="both"/>
            </w:pPr>
          </w:p>
        </w:tc>
      </w:tr>
    </w:tbl>
    <w:p w14:paraId="27ED11EC" w14:textId="77777777" w:rsidR="00842E22" w:rsidRDefault="00842E22" w:rsidP="00842E22">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4"/>
      </w:tblGrid>
      <w:tr w:rsidR="00842E22" w14:paraId="2E473231" w14:textId="77777777" w:rsidTr="00046124">
        <w:tc>
          <w:tcPr>
            <w:tcW w:w="0" w:type="auto"/>
            <w:tcMar>
              <w:top w:w="0" w:type="auto"/>
              <w:bottom w:w="0" w:type="auto"/>
            </w:tcMar>
          </w:tcPr>
          <w:p w14:paraId="4CD54F12" w14:textId="77777777" w:rsidR="00842E22" w:rsidRDefault="00842E22" w:rsidP="00046124">
            <w:pPr>
              <w:spacing w:before="225" w:after="225"/>
              <w:jc w:val="both"/>
            </w:pPr>
            <w:r>
              <w:rPr>
                <w:rFonts w:ascii="Arial" w:hAnsi="Arial" w:cs="Arial"/>
                <w:color w:val="000000"/>
                <w:sz w:val="18"/>
                <w:szCs w:val="18"/>
              </w:rPr>
              <w:t>Rok plačila je v 30. dneh od prejema pravilno izstavljenega računa, ki se izstavi po uspešni primopredaji opreme in izvedenem šolanju naročnikovega osebja za uporabo opreme.</w:t>
            </w:r>
          </w:p>
        </w:tc>
      </w:tr>
    </w:tbl>
    <w:p w14:paraId="7C5D54AB" w14:textId="77777777" w:rsidR="00842E22" w:rsidRDefault="00842E22" w:rsidP="00842E22">
      <w:pPr>
        <w:spacing w:before="225" w:after="225" w:line="240" w:lineRule="auto"/>
        <w:jc w:val="both"/>
      </w:pPr>
      <w:r>
        <w:rPr>
          <w:rFonts w:ascii="Arial" w:hAnsi="Arial" w:cs="Arial"/>
          <w:b/>
          <w:bCs/>
          <w:color w:val="000000"/>
          <w:sz w:val="18"/>
          <w:szCs w:val="18"/>
        </w:rPr>
        <w:t>III. POGODBENA CENA</w:t>
      </w:r>
    </w:p>
    <w:p w14:paraId="23862048" w14:textId="77777777" w:rsidR="00842E22" w:rsidRDefault="00842E22" w:rsidP="00842E22">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4"/>
      </w:tblGrid>
      <w:tr w:rsidR="00842E22" w14:paraId="7694BEEA" w14:textId="77777777" w:rsidTr="00046124">
        <w:tc>
          <w:tcPr>
            <w:tcW w:w="0" w:type="auto"/>
            <w:tcMar>
              <w:top w:w="0" w:type="auto"/>
              <w:bottom w:w="0" w:type="auto"/>
            </w:tcMar>
          </w:tcPr>
          <w:p w14:paraId="6B911CE1" w14:textId="77777777" w:rsidR="00842E22" w:rsidRDefault="00842E22" w:rsidP="00046124">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390DE2D1" w14:textId="77777777" w:rsidR="00842E22" w:rsidRDefault="00842E22" w:rsidP="00046124">
            <w:pPr>
              <w:spacing w:before="225" w:after="225"/>
              <w:jc w:val="both"/>
            </w:pPr>
            <w:r>
              <w:rPr>
                <w:rFonts w:ascii="Arial" w:hAnsi="Arial" w:cs="Arial"/>
                <w:color w:val="000000"/>
                <w:sz w:val="18"/>
                <w:szCs w:val="18"/>
              </w:rPr>
              <w:t>Dobavitelj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64C34829" w14:textId="77777777" w:rsidR="00842E22" w:rsidRDefault="00842E22" w:rsidP="00046124">
            <w:pPr>
              <w:spacing w:before="225" w:after="225"/>
              <w:jc w:val="both"/>
            </w:pPr>
            <w:r>
              <w:rPr>
                <w:rFonts w:ascii="Arial" w:hAnsi="Arial" w:cs="Arial"/>
                <w:color w:val="000000"/>
                <w:sz w:val="18"/>
                <w:szCs w:val="18"/>
              </w:rPr>
              <w:t>V kolikor naročnik računa ne zavrne v roku 8 delovnih dni od prejema, se račun šteje za potrjenega.</w:t>
            </w:r>
          </w:p>
          <w:p w14:paraId="32B43DBD" w14:textId="77777777" w:rsidR="00842E22" w:rsidRDefault="00842E22" w:rsidP="00046124">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47B14444" w14:textId="77777777" w:rsidR="00842E22" w:rsidRDefault="00842E22" w:rsidP="00046124">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436D0B85" w14:textId="77777777" w:rsidR="00842E22" w:rsidRDefault="00842E22" w:rsidP="00842E22">
      <w:pPr>
        <w:spacing w:before="225" w:after="225" w:line="240" w:lineRule="auto"/>
        <w:jc w:val="both"/>
      </w:pPr>
      <w:r>
        <w:rPr>
          <w:rFonts w:ascii="Arial" w:hAnsi="Arial" w:cs="Arial"/>
          <w:b/>
          <w:bCs/>
          <w:color w:val="000000"/>
          <w:sz w:val="18"/>
          <w:szCs w:val="18"/>
        </w:rPr>
        <w:t>IV. DOBAVNI ROK</w:t>
      </w:r>
    </w:p>
    <w:p w14:paraId="495FD88A" w14:textId="77777777" w:rsidR="00842E22" w:rsidRDefault="00842E22" w:rsidP="00842E22">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4"/>
      </w:tblGrid>
      <w:tr w:rsidR="00842E22" w14:paraId="316EA118" w14:textId="77777777" w:rsidTr="00046124">
        <w:tc>
          <w:tcPr>
            <w:tcW w:w="0" w:type="auto"/>
            <w:tcMar>
              <w:top w:w="0" w:type="auto"/>
              <w:bottom w:w="0" w:type="auto"/>
            </w:tcMar>
          </w:tcPr>
          <w:p w14:paraId="7D02FD32" w14:textId="77777777" w:rsidR="00842E22" w:rsidRDefault="00842E22" w:rsidP="00046124">
            <w:pPr>
              <w:spacing w:before="225" w:after="225"/>
              <w:jc w:val="both"/>
            </w:pPr>
            <w:r>
              <w:rPr>
                <w:rFonts w:ascii="Arial" w:hAnsi="Arial" w:cs="Arial"/>
                <w:color w:val="000000"/>
                <w:sz w:val="18"/>
                <w:szCs w:val="18"/>
              </w:rPr>
              <w:t>Dobavitelj se zavezuje, da bo celotno količino dobavil najkasneje v __________ (</w:t>
            </w:r>
            <w:proofErr w:type="spellStart"/>
            <w:r>
              <w:rPr>
                <w:rFonts w:ascii="Arial" w:hAnsi="Arial" w:cs="Arial"/>
                <w:color w:val="000000"/>
                <w:sz w:val="18"/>
                <w:szCs w:val="18"/>
              </w:rPr>
              <w:t>max</w:t>
            </w:r>
            <w:proofErr w:type="spellEnd"/>
            <w:r>
              <w:rPr>
                <w:rFonts w:ascii="Arial" w:hAnsi="Arial" w:cs="Arial"/>
                <w:color w:val="000000"/>
                <w:sz w:val="18"/>
                <w:szCs w:val="18"/>
              </w:rPr>
              <w:t xml:space="preserve"> 60) dneh po podpisu pogodbe. Rok dobave je bistvena sestavina te pogodbe.</w:t>
            </w:r>
          </w:p>
          <w:p w14:paraId="76B869E9" w14:textId="77777777" w:rsidR="00842E22" w:rsidRDefault="00842E22" w:rsidP="00046124">
            <w:pPr>
              <w:spacing w:before="225" w:after="225"/>
              <w:jc w:val="both"/>
            </w:pPr>
            <w:r>
              <w:rPr>
                <w:rFonts w:ascii="Arial" w:hAnsi="Arial" w:cs="Arial"/>
                <w:color w:val="000000"/>
                <w:sz w:val="18"/>
                <w:szCs w:val="18"/>
              </w:rPr>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2010 klavzula DDP, na sedežu naročnika, razen kadar je izrecno določeno drugo mesto dobave.</w:t>
            </w:r>
          </w:p>
          <w:p w14:paraId="1BC40E80" w14:textId="77777777" w:rsidR="00842E22" w:rsidRDefault="00842E22" w:rsidP="00046124">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4B6D0BE8" w14:textId="77777777" w:rsidR="00842E22" w:rsidRDefault="00842E22" w:rsidP="00046124">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7C26D913" w14:textId="77777777" w:rsidR="00842E22" w:rsidRDefault="00842E22" w:rsidP="00842E22">
      <w:pPr>
        <w:spacing w:before="225" w:after="225" w:line="240" w:lineRule="auto"/>
        <w:jc w:val="both"/>
      </w:pPr>
      <w:r>
        <w:rPr>
          <w:rFonts w:ascii="Arial" w:hAnsi="Arial" w:cs="Arial"/>
          <w:b/>
          <w:bCs/>
          <w:color w:val="000000"/>
          <w:sz w:val="18"/>
          <w:szCs w:val="18"/>
        </w:rPr>
        <w:t>V. PODIZVAJALCI</w:t>
      </w:r>
    </w:p>
    <w:p w14:paraId="7962B96A" w14:textId="77777777" w:rsidR="00842E22" w:rsidRDefault="00842E22" w:rsidP="00842E22">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658"/>
      </w:tblGrid>
      <w:tr w:rsidR="00842E22" w14:paraId="1B547960" w14:textId="77777777" w:rsidTr="00046124">
        <w:tc>
          <w:tcPr>
            <w:tcW w:w="0" w:type="auto"/>
            <w:tcMar>
              <w:top w:w="0" w:type="auto"/>
              <w:bottom w:w="0" w:type="auto"/>
            </w:tcMar>
          </w:tcPr>
          <w:p w14:paraId="5B70201A" w14:textId="77777777" w:rsidR="00842E22" w:rsidRDefault="00842E22" w:rsidP="00046124">
            <w:pPr>
              <w:spacing w:before="225" w:after="225"/>
              <w:jc w:val="both"/>
            </w:pPr>
            <w:r>
              <w:rPr>
                <w:rFonts w:ascii="Arial" w:hAnsi="Arial" w:cs="Arial"/>
                <w:color w:val="000000"/>
                <w:sz w:val="18"/>
                <w:szCs w:val="18"/>
              </w:rPr>
              <w:t>Dobavitelj bo dela izvedel z naslednjimi podizvajalci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842E22" w14:paraId="248F62E8" w14:textId="77777777" w:rsidTr="00842E22">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78C6460" w14:textId="6061BF00" w:rsidR="00842E22" w:rsidRDefault="00842E22" w:rsidP="00046124">
                  <w:pPr>
                    <w:jc w:val="right"/>
                  </w:pPr>
                  <w:r>
                    <w:rPr>
                      <w:rFonts w:ascii="Arial" w:hAnsi="Arial" w:cs="Arial"/>
                      <w:b/>
                      <w:bCs/>
                      <w:color w:val="000000"/>
                      <w:position w:val="-2"/>
                      <w:sz w:val="18"/>
                      <w:szCs w:val="18"/>
                      <w:shd w:val="clear" w:color="auto" w:fill="D1D1D1"/>
                    </w:rPr>
                    <w:t xml:space="preserve">Podizvajalec 1 (firma, naslov, </w:t>
                  </w:r>
                  <w:proofErr w:type="spellStart"/>
                  <w:r>
                    <w:rPr>
                      <w:rFonts w:ascii="Arial" w:hAnsi="Arial" w:cs="Arial"/>
                      <w:b/>
                      <w:bCs/>
                      <w:color w:val="000000"/>
                      <w:position w:val="-2"/>
                      <w:sz w:val="18"/>
                      <w:szCs w:val="18"/>
                      <w:shd w:val="clear" w:color="auto" w:fill="D1D1D1"/>
                    </w:rPr>
                    <w:t>mat.št</w:t>
                  </w:r>
                  <w:proofErr w:type="spellEnd"/>
                  <w:r>
                    <w:rPr>
                      <w:rFonts w:ascii="Arial" w:hAnsi="Arial" w:cs="Arial"/>
                      <w:b/>
                      <w:bCs/>
                      <w:color w:val="000000"/>
                      <w:position w:val="-2"/>
                      <w:sz w:val="18"/>
                      <w:szCs w:val="18"/>
                      <w:shd w:val="clear" w:color="auto" w:fill="D1D1D1"/>
                    </w:rPr>
                    <w:t>., Id za DDV):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FF3BC65" w14:textId="77777777" w:rsidR="00842E22" w:rsidRDefault="00842E22" w:rsidP="00046124"/>
              </w:tc>
            </w:tr>
            <w:tr w:rsidR="00842E22" w14:paraId="51A55F9D" w14:textId="77777777" w:rsidTr="00842E22">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BD22D8F" w14:textId="77777777" w:rsidR="00842E22" w:rsidRDefault="00842E22" w:rsidP="00046124">
                  <w:pPr>
                    <w:jc w:val="right"/>
                  </w:pPr>
                  <w:r>
                    <w:rPr>
                      <w:rFonts w:ascii="Arial" w:hAnsi="Arial" w:cs="Arial"/>
                      <w:b/>
                      <w:bCs/>
                      <w:color w:val="000000"/>
                      <w:position w:val="-2"/>
                      <w:sz w:val="18"/>
                      <w:szCs w:val="18"/>
                      <w:shd w:val="clear" w:color="auto" w:fill="D1D1D1"/>
                    </w:rPr>
                    <w:lastRenderedPageBreak/>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92A812B" w14:textId="77777777" w:rsidR="00842E22" w:rsidRDefault="00842E22" w:rsidP="00046124">
                  <w:pPr>
                    <w:spacing w:before="135" w:after="135"/>
                    <w:jc w:val="both"/>
                    <w:textAlignment w:val="center"/>
                  </w:pPr>
                  <w:r>
                    <w:rPr>
                      <w:rFonts w:ascii="Arial" w:hAnsi="Arial" w:cs="Arial"/>
                      <w:color w:val="000000"/>
                      <w:position w:val="-2"/>
                      <w:sz w:val="18"/>
                      <w:szCs w:val="18"/>
                    </w:rPr>
                    <w:t>Opis del, ki jih bo izvedel podizvajalec:</w:t>
                  </w:r>
                </w:p>
                <w:p w14:paraId="2EAA2DA2" w14:textId="5C638D24" w:rsidR="00842E22" w:rsidRDefault="00842E22" w:rsidP="00046124">
                  <w:pPr>
                    <w:spacing w:before="135" w:after="135"/>
                    <w:jc w:val="both"/>
                    <w:textAlignment w:val="center"/>
                  </w:pPr>
                  <w:r>
                    <w:rPr>
                      <w:rFonts w:ascii="Arial" w:hAnsi="Arial" w:cs="Arial"/>
                      <w:color w:val="000000"/>
                      <w:position w:val="-2"/>
                      <w:sz w:val="18"/>
                      <w:szCs w:val="18"/>
                    </w:rPr>
                    <w:t>% končne ponudbe vrednosti ki jo bo izvedel podizvajalec, kar znaša_______ EUR brez DDV</w:t>
                  </w:r>
                </w:p>
              </w:tc>
            </w:tr>
            <w:tr w:rsidR="00842E22" w14:paraId="52A0DD7E" w14:textId="77777777" w:rsidTr="00842E22">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51F9FA" w14:textId="2B4C388A" w:rsidR="00842E22" w:rsidRDefault="00842E22" w:rsidP="00842E22">
                  <w:pPr>
                    <w:jc w:val="right"/>
                  </w:pPr>
                  <w:r>
                    <w:rPr>
                      <w:rFonts w:ascii="Arial" w:hAnsi="Arial" w:cs="Arial"/>
                      <w:b/>
                      <w:bCs/>
                      <w:color w:val="000000"/>
                      <w:position w:val="-2"/>
                      <w:sz w:val="18"/>
                      <w:szCs w:val="18"/>
                      <w:shd w:val="clear" w:color="auto" w:fill="D1D1D1"/>
                    </w:rPr>
                    <w:t xml:space="preserve">Podizvajalec 2 (firma, naslov, </w:t>
                  </w:r>
                  <w:proofErr w:type="spellStart"/>
                  <w:r>
                    <w:rPr>
                      <w:rFonts w:ascii="Arial" w:hAnsi="Arial" w:cs="Arial"/>
                      <w:b/>
                      <w:bCs/>
                      <w:color w:val="000000"/>
                      <w:position w:val="-2"/>
                      <w:sz w:val="18"/>
                      <w:szCs w:val="18"/>
                      <w:shd w:val="clear" w:color="auto" w:fill="D1D1D1"/>
                    </w:rPr>
                    <w:t>mat.št</w:t>
                  </w:r>
                  <w:proofErr w:type="spellEnd"/>
                  <w:r>
                    <w:rPr>
                      <w:rFonts w:ascii="Arial" w:hAnsi="Arial" w:cs="Arial"/>
                      <w:b/>
                      <w:bCs/>
                      <w:color w:val="000000"/>
                      <w:position w:val="-2"/>
                      <w:sz w:val="18"/>
                      <w:szCs w:val="18"/>
                      <w:shd w:val="clear" w:color="auto" w:fill="D1D1D1"/>
                    </w:rPr>
                    <w:t>., Id za DDV):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3EFD3E5" w14:textId="77777777" w:rsidR="00842E22" w:rsidRDefault="00842E22" w:rsidP="00842E22"/>
              </w:tc>
            </w:tr>
            <w:tr w:rsidR="00842E22" w14:paraId="4541C512" w14:textId="77777777" w:rsidTr="00842E22">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05E1ACC" w14:textId="23790B35" w:rsidR="00842E22" w:rsidRDefault="00842E22" w:rsidP="00842E22">
                  <w:pPr>
                    <w:jc w:val="right"/>
                  </w:pPr>
                  <w:r>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F0F0442" w14:textId="77777777" w:rsidR="00842E22" w:rsidRDefault="00842E22" w:rsidP="00842E22">
                  <w:pPr>
                    <w:spacing w:before="135" w:after="135"/>
                    <w:jc w:val="both"/>
                    <w:textAlignment w:val="center"/>
                  </w:pPr>
                  <w:r>
                    <w:rPr>
                      <w:rFonts w:ascii="Arial" w:hAnsi="Arial" w:cs="Arial"/>
                      <w:color w:val="000000"/>
                      <w:position w:val="-2"/>
                      <w:sz w:val="18"/>
                      <w:szCs w:val="18"/>
                    </w:rPr>
                    <w:t>Opis del, ki jih bo izvedel podizvajalec:</w:t>
                  </w:r>
                </w:p>
                <w:p w14:paraId="0C9B84C9" w14:textId="2E23411A" w:rsidR="00842E22" w:rsidRDefault="00842E22" w:rsidP="00842E22">
                  <w:pPr>
                    <w:spacing w:before="135" w:after="135"/>
                    <w:jc w:val="both"/>
                    <w:textAlignment w:val="center"/>
                  </w:pPr>
                  <w:r>
                    <w:rPr>
                      <w:rFonts w:ascii="Arial" w:hAnsi="Arial" w:cs="Arial"/>
                      <w:color w:val="000000"/>
                      <w:position w:val="-2"/>
                      <w:sz w:val="18"/>
                      <w:szCs w:val="18"/>
                    </w:rPr>
                    <w:t>% končne ponudbe vrednosti ki jo bo izvedel podizvajalec, kar znaša_______ EUR brez DDV</w:t>
                  </w:r>
                </w:p>
              </w:tc>
            </w:tr>
          </w:tbl>
          <w:p w14:paraId="07322A45" w14:textId="77777777" w:rsidR="00842E22" w:rsidRDefault="00842E22" w:rsidP="00046124"/>
          <w:p w14:paraId="2A8C4DAB" w14:textId="77777777" w:rsidR="00842E22" w:rsidRDefault="00842E22" w:rsidP="00046124">
            <w:pPr>
              <w:spacing w:before="225" w:after="225"/>
              <w:jc w:val="both"/>
            </w:pPr>
            <w:r>
              <w:rPr>
                <w:rFonts w:ascii="Arial" w:hAnsi="Arial" w:cs="Arial"/>
                <w:i/>
                <w:iCs/>
                <w:color w:val="000000"/>
                <w:sz w:val="18"/>
                <w:szCs w:val="18"/>
              </w:rPr>
              <w:t>Opomba:</w:t>
            </w:r>
          </w:p>
          <w:p w14:paraId="638C603A" w14:textId="77777777" w:rsidR="00842E22" w:rsidRDefault="00842E22" w:rsidP="00046124">
            <w:pPr>
              <w:spacing w:before="225" w:after="225"/>
              <w:jc w:val="both"/>
            </w:pPr>
            <w:r>
              <w:rPr>
                <w:rFonts w:ascii="Arial" w:hAnsi="Arial" w:cs="Arial"/>
                <w:i/>
                <w:iCs/>
                <w:color w:val="000000"/>
                <w:sz w:val="18"/>
                <w:szCs w:val="18"/>
              </w:rPr>
              <w:t>V KOLIKOR PONUDNIK NE NASTOPA S PODIZVAJALCI SE RAZDELEK IZBRIŠE</w:t>
            </w:r>
          </w:p>
        </w:tc>
      </w:tr>
    </w:tbl>
    <w:p w14:paraId="12C1055C" w14:textId="77777777" w:rsidR="00842E22" w:rsidRDefault="00842E22" w:rsidP="00842E22">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4"/>
      </w:tblGrid>
      <w:tr w:rsidR="00842E22" w14:paraId="0B3BB323" w14:textId="77777777" w:rsidTr="00046124">
        <w:tc>
          <w:tcPr>
            <w:tcW w:w="0" w:type="auto"/>
            <w:tcMar>
              <w:top w:w="0" w:type="auto"/>
              <w:bottom w:w="0" w:type="auto"/>
            </w:tcMar>
          </w:tcPr>
          <w:p w14:paraId="11F757B7" w14:textId="77777777" w:rsidR="00842E22" w:rsidRDefault="00842E22" w:rsidP="00046124">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8ECD149" w14:textId="77777777" w:rsidR="00842E22" w:rsidRDefault="00842E22" w:rsidP="00046124">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8"/>
            </w:tblGrid>
            <w:tr w:rsidR="00842E22" w14:paraId="012C37AF" w14:textId="77777777" w:rsidTr="00046124">
              <w:tc>
                <w:tcPr>
                  <w:tcW w:w="0" w:type="auto"/>
                  <w:tcMar>
                    <w:top w:w="0" w:type="auto"/>
                    <w:bottom w:w="0" w:type="auto"/>
                  </w:tcMar>
                </w:tcPr>
                <w:p w14:paraId="1025B424" w14:textId="77777777" w:rsidR="00842E22" w:rsidRDefault="00842E22">
                  <w:pPr>
                    <w:numPr>
                      <w:ilvl w:val="0"/>
                      <w:numId w:val="44"/>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117C7BA8" w14:textId="77777777" w:rsidR="00842E22" w:rsidRDefault="00842E22">
                  <w:pPr>
                    <w:numPr>
                      <w:ilvl w:val="0"/>
                      <w:numId w:val="44"/>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6FA0A6CF" w14:textId="77777777" w:rsidR="00842E22" w:rsidRDefault="00842E22">
                  <w:pPr>
                    <w:numPr>
                      <w:ilvl w:val="0"/>
                      <w:numId w:val="44"/>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1860D805" w14:textId="77777777" w:rsidR="00842E22" w:rsidRDefault="00842E22" w:rsidP="00046124">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564BE812" w14:textId="77777777" w:rsidR="00842E22" w:rsidRDefault="00842E22" w:rsidP="00046124">
            <w:pPr>
              <w:spacing w:before="225" w:after="225"/>
              <w:jc w:val="both"/>
            </w:pPr>
            <w:r>
              <w:rPr>
                <w:rFonts w:ascii="Arial" w:hAnsi="Arial" w:cs="Arial"/>
                <w:color w:val="000000"/>
                <w:sz w:val="18"/>
                <w:szCs w:val="18"/>
              </w:rPr>
              <w:t>Plačila podizvajalcem se izvedejo v rokih in na enak način kot velja za plačila izvajalcu.</w:t>
            </w:r>
          </w:p>
          <w:p w14:paraId="3912DEFB" w14:textId="77777777" w:rsidR="00842E22" w:rsidRDefault="00842E22" w:rsidP="00046124">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4011CA6" w14:textId="77777777" w:rsidR="00842E22" w:rsidRDefault="00842E22" w:rsidP="00046124">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9B4E17F" w14:textId="77777777" w:rsidR="00842E22" w:rsidRDefault="00842E22" w:rsidP="00046124">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w:t>
            </w:r>
            <w:r>
              <w:rPr>
                <w:rFonts w:ascii="Arial" w:hAnsi="Arial" w:cs="Arial"/>
                <w:color w:val="000000"/>
                <w:sz w:val="18"/>
                <w:szCs w:val="18"/>
              </w:rPr>
              <w:lastRenderedPageBreak/>
              <w:t>izvajalca pred Državno revizijsko komisijo. Poleg globe je sankcija tudi izločitev iz postopkov naročanja za predpisano obdobje.</w:t>
            </w:r>
          </w:p>
        </w:tc>
      </w:tr>
    </w:tbl>
    <w:p w14:paraId="0C53EBB5" w14:textId="77777777" w:rsidR="00842E22" w:rsidRDefault="00842E22" w:rsidP="00842E22">
      <w:pPr>
        <w:spacing w:after="0" w:line="240" w:lineRule="auto"/>
        <w:jc w:val="center"/>
      </w:pPr>
      <w:r>
        <w:rPr>
          <w:rFonts w:ascii="Arial" w:hAnsi="Arial" w:cs="Arial"/>
          <w:b/>
          <w:bCs/>
          <w:color w:val="000000"/>
          <w:sz w:val="18"/>
          <w:szCs w:val="18"/>
        </w:rPr>
        <w:lastRenderedPageBreak/>
        <w:t>13. člen</w:t>
      </w:r>
    </w:p>
    <w:tbl>
      <w:tblPr>
        <w:tblStyle w:val="NormalTablePHPDOCX"/>
        <w:tblW w:w="0" w:type="auto"/>
        <w:tblInd w:w="108" w:type="dxa"/>
        <w:tblLook w:val="04A0" w:firstRow="1" w:lastRow="0" w:firstColumn="1" w:lastColumn="0" w:noHBand="0" w:noVBand="1"/>
      </w:tblPr>
      <w:tblGrid>
        <w:gridCol w:w="8964"/>
      </w:tblGrid>
      <w:tr w:rsidR="00842E22" w14:paraId="0C39FD10" w14:textId="77777777" w:rsidTr="00046124">
        <w:tc>
          <w:tcPr>
            <w:tcW w:w="0" w:type="auto"/>
            <w:tcMar>
              <w:top w:w="0" w:type="auto"/>
              <w:bottom w:w="0" w:type="auto"/>
            </w:tcMar>
          </w:tcPr>
          <w:p w14:paraId="0A8635C1" w14:textId="77777777" w:rsidR="00842E22" w:rsidRDefault="00842E22" w:rsidP="00046124">
            <w:pPr>
              <w:spacing w:before="225" w:after="225"/>
              <w:jc w:val="both"/>
            </w:pPr>
            <w:r>
              <w:rPr>
                <w:rFonts w:ascii="Arial" w:hAnsi="Arial" w:cs="Arial"/>
                <w:color w:val="000000"/>
                <w:sz w:val="18"/>
                <w:szCs w:val="18"/>
              </w:rPr>
              <w:t>Naročnik se zavezuje poravnati pogodbeno ceno za pravilno dobavo blaga na podlagi te pogodbe.</w:t>
            </w:r>
          </w:p>
          <w:p w14:paraId="59C8ED07" w14:textId="77777777" w:rsidR="00842E22" w:rsidRDefault="00842E22" w:rsidP="00046124">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27AE0849" w14:textId="77777777" w:rsidR="00842E22" w:rsidRDefault="00842E22" w:rsidP="00842E22">
      <w:pPr>
        <w:spacing w:before="225" w:after="225" w:line="240" w:lineRule="auto"/>
        <w:jc w:val="both"/>
      </w:pPr>
      <w:r>
        <w:rPr>
          <w:rFonts w:ascii="Arial" w:hAnsi="Arial" w:cs="Arial"/>
          <w:b/>
          <w:bCs/>
          <w:color w:val="000000"/>
          <w:sz w:val="18"/>
          <w:szCs w:val="18"/>
        </w:rPr>
        <w:t>VI. OBVEZNOSTI DOBAVITELJA</w:t>
      </w:r>
    </w:p>
    <w:p w14:paraId="5A809835" w14:textId="77777777" w:rsidR="00842E22" w:rsidRDefault="00842E22" w:rsidP="00842E22">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4"/>
      </w:tblGrid>
      <w:tr w:rsidR="00842E22" w14:paraId="21D4727E" w14:textId="77777777" w:rsidTr="00046124">
        <w:tc>
          <w:tcPr>
            <w:tcW w:w="0" w:type="auto"/>
            <w:tcMar>
              <w:top w:w="0" w:type="auto"/>
              <w:bottom w:w="0" w:type="auto"/>
            </w:tcMar>
          </w:tcPr>
          <w:p w14:paraId="125C123B" w14:textId="77777777" w:rsidR="00842E22" w:rsidRDefault="00842E22" w:rsidP="00046124">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8"/>
            </w:tblGrid>
            <w:tr w:rsidR="00842E22" w14:paraId="68BC7069" w14:textId="77777777" w:rsidTr="00046124">
              <w:tc>
                <w:tcPr>
                  <w:tcW w:w="0" w:type="auto"/>
                  <w:tcMar>
                    <w:top w:w="0" w:type="auto"/>
                    <w:bottom w:w="0" w:type="auto"/>
                  </w:tcMar>
                </w:tcPr>
                <w:p w14:paraId="71342744" w14:textId="77777777" w:rsidR="00842E22" w:rsidRDefault="00842E22">
                  <w:pPr>
                    <w:numPr>
                      <w:ilvl w:val="0"/>
                      <w:numId w:val="45"/>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78D340A1" w14:textId="77777777" w:rsidR="00842E22" w:rsidRDefault="00842E22">
                  <w:pPr>
                    <w:numPr>
                      <w:ilvl w:val="0"/>
                      <w:numId w:val="45"/>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5B63541A" w14:textId="77777777" w:rsidR="00842E22" w:rsidRDefault="00842E22">
                  <w:pPr>
                    <w:numPr>
                      <w:ilvl w:val="0"/>
                      <w:numId w:val="45"/>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0C9E4DC7" w14:textId="77777777" w:rsidR="00842E22" w:rsidRDefault="00842E22">
                  <w:pPr>
                    <w:numPr>
                      <w:ilvl w:val="0"/>
                      <w:numId w:val="45"/>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301A8716" w14:textId="77777777" w:rsidR="00842E22" w:rsidRDefault="00842E22">
                  <w:pPr>
                    <w:numPr>
                      <w:ilvl w:val="0"/>
                      <w:numId w:val="45"/>
                    </w:numPr>
                    <w:jc w:val="both"/>
                    <w:rPr>
                      <w:rFonts w:ascii="Arial" w:hAnsi="Arial" w:cs="Arial"/>
                      <w:color w:val="000000"/>
                      <w:sz w:val="18"/>
                      <w:szCs w:val="18"/>
                    </w:rPr>
                  </w:pPr>
                  <w:r>
                    <w:rPr>
                      <w:rFonts w:ascii="Arial" w:hAnsi="Arial" w:cs="Arial"/>
                      <w:color w:val="000000"/>
                      <w:sz w:val="18"/>
                      <w:szCs w:val="18"/>
                    </w:rPr>
                    <w:t>spoštoval hišni red naročnika (objavljen na spletni strani naročnika);</w:t>
                  </w:r>
                </w:p>
                <w:p w14:paraId="04BD2EE3" w14:textId="77777777" w:rsidR="00842E22" w:rsidRDefault="00842E22">
                  <w:pPr>
                    <w:numPr>
                      <w:ilvl w:val="0"/>
                      <w:numId w:val="45"/>
                    </w:numPr>
                    <w:jc w:val="both"/>
                    <w:rPr>
                      <w:rFonts w:ascii="Arial" w:hAnsi="Arial" w:cs="Arial"/>
                      <w:color w:val="000000"/>
                      <w:sz w:val="18"/>
                      <w:szCs w:val="18"/>
                    </w:rPr>
                  </w:pPr>
                  <w:r>
                    <w:rPr>
                      <w:rFonts w:ascii="Arial" w:hAnsi="Arial" w:cs="Arial"/>
                      <w:color w:val="000000"/>
                      <w:sz w:val="18"/>
                      <w:szCs w:val="18"/>
                    </w:rPr>
                    <w:t>ščitil interese naročnika.</w:t>
                  </w:r>
                </w:p>
              </w:tc>
            </w:tr>
          </w:tbl>
          <w:p w14:paraId="203163F5" w14:textId="77777777" w:rsidR="00842E22" w:rsidRDefault="00842E22" w:rsidP="00046124"/>
        </w:tc>
      </w:tr>
    </w:tbl>
    <w:p w14:paraId="6E38FFFF" w14:textId="77777777" w:rsidR="00842E22" w:rsidRDefault="00842E22" w:rsidP="00842E22">
      <w:pPr>
        <w:spacing w:before="225" w:after="225" w:line="240" w:lineRule="auto"/>
        <w:jc w:val="both"/>
      </w:pPr>
      <w:r>
        <w:rPr>
          <w:rFonts w:ascii="Arial" w:hAnsi="Arial" w:cs="Arial"/>
          <w:b/>
          <w:bCs/>
          <w:color w:val="000000"/>
          <w:sz w:val="18"/>
          <w:szCs w:val="18"/>
        </w:rPr>
        <w:t>VII. SKRBNIKI POGODBE</w:t>
      </w:r>
    </w:p>
    <w:p w14:paraId="1BC1CAA2" w14:textId="77777777" w:rsidR="00842E22" w:rsidRDefault="00842E22" w:rsidP="00842E22">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4"/>
      </w:tblGrid>
      <w:tr w:rsidR="00842E22" w14:paraId="5563F464" w14:textId="77777777" w:rsidTr="00046124">
        <w:tc>
          <w:tcPr>
            <w:tcW w:w="0" w:type="auto"/>
            <w:tcMar>
              <w:top w:w="0" w:type="auto"/>
              <w:bottom w:w="0" w:type="auto"/>
            </w:tcMar>
          </w:tcPr>
          <w:p w14:paraId="74875907" w14:textId="77777777" w:rsidR="00842E22" w:rsidRDefault="00842E22" w:rsidP="00046124">
            <w:pPr>
              <w:spacing w:before="225" w:after="225"/>
              <w:jc w:val="both"/>
            </w:pPr>
            <w:r>
              <w:rPr>
                <w:rFonts w:ascii="Arial" w:hAnsi="Arial" w:cs="Arial"/>
                <w:color w:val="000000"/>
                <w:sz w:val="18"/>
                <w:szCs w:val="18"/>
              </w:rPr>
              <w:t>Skrbnik pogodbe s strani naročnika je _______________.</w:t>
            </w:r>
          </w:p>
          <w:p w14:paraId="076F59E2" w14:textId="77777777" w:rsidR="00842E22" w:rsidRDefault="00842E22" w:rsidP="00046124">
            <w:pPr>
              <w:spacing w:before="225" w:after="225"/>
              <w:jc w:val="both"/>
            </w:pPr>
            <w:r>
              <w:rPr>
                <w:rFonts w:ascii="Arial" w:hAnsi="Arial" w:cs="Arial"/>
                <w:color w:val="000000"/>
                <w:sz w:val="18"/>
                <w:szCs w:val="18"/>
              </w:rPr>
              <w:t>Pooblaščeni predstavnik naročnika za nadzor nad izvedbo pogodbe je ___________________.</w:t>
            </w:r>
          </w:p>
          <w:p w14:paraId="55D7DBC9" w14:textId="77777777" w:rsidR="00842E22" w:rsidRDefault="00842E22" w:rsidP="00046124">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5517A00F" w14:textId="77777777" w:rsidR="00842E22" w:rsidRDefault="00842E22" w:rsidP="00046124">
            <w:pPr>
              <w:spacing w:before="225" w:after="225"/>
              <w:jc w:val="both"/>
              <w:rPr>
                <w:rFonts w:ascii="Arial" w:hAnsi="Arial" w:cs="Arial"/>
                <w:color w:val="000000"/>
                <w:sz w:val="18"/>
                <w:szCs w:val="18"/>
              </w:rPr>
            </w:pPr>
            <w:r>
              <w:rPr>
                <w:rFonts w:ascii="Arial" w:hAnsi="Arial" w:cs="Arial"/>
                <w:color w:val="000000"/>
                <w:sz w:val="18"/>
                <w:szCs w:val="18"/>
              </w:rPr>
              <w:t>Skrbnik pogodbe na strani dobavitelja je_____________________</w:t>
            </w:r>
          </w:p>
          <w:p w14:paraId="06644AD3" w14:textId="77777777" w:rsidR="00842E22" w:rsidRDefault="00842E22" w:rsidP="00046124">
            <w:pPr>
              <w:spacing w:before="225" w:after="225"/>
              <w:jc w:val="both"/>
            </w:pPr>
            <w:r>
              <w:rPr>
                <w:rFonts w:ascii="Arial" w:hAnsi="Arial" w:cs="Arial"/>
                <w:color w:val="000000"/>
                <w:sz w:val="18"/>
                <w:szCs w:val="18"/>
              </w:rPr>
              <w:t>Pooblaščeni predstavnik dobavitelja je _______________</w:t>
            </w:r>
          </w:p>
          <w:p w14:paraId="50973F4B" w14:textId="77777777" w:rsidR="00842E22" w:rsidRDefault="00842E22" w:rsidP="00046124">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76A3797D" w14:textId="77777777" w:rsidR="00842E22" w:rsidRDefault="00842E22" w:rsidP="00842E22">
      <w:pPr>
        <w:spacing w:before="225" w:after="225" w:line="240" w:lineRule="auto"/>
        <w:jc w:val="both"/>
      </w:pPr>
      <w:r>
        <w:rPr>
          <w:rFonts w:ascii="Arial" w:hAnsi="Arial" w:cs="Arial"/>
          <w:b/>
          <w:bCs/>
          <w:color w:val="000000"/>
          <w:sz w:val="18"/>
          <w:szCs w:val="18"/>
        </w:rPr>
        <w:t>VIII. POGODBENA KAZEN</w:t>
      </w:r>
    </w:p>
    <w:p w14:paraId="7878B674" w14:textId="77777777" w:rsidR="00842E22" w:rsidRDefault="00842E22" w:rsidP="00842E22">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4"/>
      </w:tblGrid>
      <w:tr w:rsidR="00842E22" w14:paraId="1AA002C0" w14:textId="77777777" w:rsidTr="00046124">
        <w:tc>
          <w:tcPr>
            <w:tcW w:w="0" w:type="auto"/>
            <w:tcMar>
              <w:top w:w="0" w:type="auto"/>
              <w:bottom w:w="0" w:type="auto"/>
            </w:tcMar>
          </w:tcPr>
          <w:p w14:paraId="49FC7EB2" w14:textId="77777777" w:rsidR="00842E22" w:rsidRDefault="00842E22" w:rsidP="00046124">
            <w:pPr>
              <w:spacing w:before="225" w:after="225"/>
              <w:jc w:val="both"/>
            </w:pPr>
            <w:r>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7695448F" w14:textId="77777777" w:rsidR="00842E22" w:rsidRDefault="00842E22" w:rsidP="00046124">
            <w:pPr>
              <w:spacing w:before="225" w:after="225"/>
              <w:jc w:val="both"/>
            </w:pPr>
            <w:r>
              <w:rPr>
                <w:rFonts w:ascii="Arial" w:hAnsi="Arial" w:cs="Arial"/>
                <w:color w:val="000000"/>
                <w:sz w:val="18"/>
                <w:szCs w:val="18"/>
              </w:rPr>
              <w:t>Pogodbena kazen se obračuna pri plačilu za opravljeno dobavo.</w:t>
            </w:r>
          </w:p>
          <w:p w14:paraId="5774103E" w14:textId="77777777" w:rsidR="00842E22" w:rsidRDefault="00842E22" w:rsidP="00046124">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07964CA1" w14:textId="77777777" w:rsidR="00842E22" w:rsidRDefault="00842E22" w:rsidP="00842E22">
      <w:pPr>
        <w:spacing w:before="225" w:after="225" w:line="240" w:lineRule="auto"/>
        <w:jc w:val="both"/>
        <w:rPr>
          <w:rFonts w:ascii="Arial" w:hAnsi="Arial" w:cs="Arial"/>
          <w:b/>
          <w:bCs/>
          <w:color w:val="000000"/>
          <w:sz w:val="18"/>
          <w:szCs w:val="18"/>
        </w:rPr>
      </w:pPr>
    </w:p>
    <w:p w14:paraId="2C067DE7" w14:textId="77777777" w:rsidR="00842E22" w:rsidRDefault="00842E22" w:rsidP="00842E22">
      <w:pPr>
        <w:spacing w:before="225" w:after="225" w:line="240" w:lineRule="auto"/>
        <w:jc w:val="both"/>
        <w:rPr>
          <w:rFonts w:ascii="Arial" w:hAnsi="Arial" w:cs="Arial"/>
          <w:b/>
          <w:bCs/>
          <w:color w:val="000000"/>
          <w:sz w:val="18"/>
          <w:szCs w:val="18"/>
        </w:rPr>
      </w:pPr>
    </w:p>
    <w:p w14:paraId="1018D05A" w14:textId="77777777" w:rsidR="00842E22" w:rsidRDefault="00842E22" w:rsidP="00842E22">
      <w:pPr>
        <w:spacing w:before="225" w:after="225" w:line="240" w:lineRule="auto"/>
        <w:jc w:val="both"/>
        <w:rPr>
          <w:rFonts w:ascii="Arial" w:hAnsi="Arial" w:cs="Arial"/>
          <w:b/>
          <w:bCs/>
          <w:color w:val="000000"/>
          <w:sz w:val="18"/>
          <w:szCs w:val="18"/>
        </w:rPr>
      </w:pPr>
    </w:p>
    <w:p w14:paraId="22FDC079" w14:textId="77777777" w:rsidR="00842E22" w:rsidRDefault="00842E22" w:rsidP="00842E22">
      <w:pPr>
        <w:spacing w:before="225" w:after="225" w:line="240" w:lineRule="auto"/>
        <w:jc w:val="both"/>
      </w:pPr>
      <w:r>
        <w:rPr>
          <w:rFonts w:ascii="Arial" w:hAnsi="Arial" w:cs="Arial"/>
          <w:b/>
          <w:bCs/>
          <w:color w:val="000000"/>
          <w:sz w:val="18"/>
          <w:szCs w:val="18"/>
        </w:rPr>
        <w:t>IX. PREVZEM</w:t>
      </w:r>
    </w:p>
    <w:p w14:paraId="7BCDA923" w14:textId="77777777" w:rsidR="00842E22" w:rsidRDefault="00842E22" w:rsidP="00842E22">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4"/>
      </w:tblGrid>
      <w:tr w:rsidR="00842E22" w14:paraId="1FD623F8" w14:textId="77777777" w:rsidTr="00046124">
        <w:tc>
          <w:tcPr>
            <w:tcW w:w="0" w:type="auto"/>
            <w:tcMar>
              <w:top w:w="0" w:type="auto"/>
              <w:bottom w:w="0" w:type="auto"/>
            </w:tcMar>
          </w:tcPr>
          <w:p w14:paraId="1BDE92FC" w14:textId="77777777" w:rsidR="00842E22" w:rsidRDefault="00842E22" w:rsidP="00046124">
            <w:pPr>
              <w:spacing w:before="225" w:after="225"/>
              <w:jc w:val="both"/>
            </w:pPr>
            <w:r>
              <w:rPr>
                <w:rFonts w:ascii="Arial" w:hAnsi="Arial" w:cs="Arial"/>
                <w:color w:val="000000"/>
                <w:sz w:val="18"/>
                <w:szCs w:val="18"/>
              </w:rPr>
              <w:t xml:space="preserve">Po uspešni dobavi ter montaži, zagonu ter preizkusu doseganja pogodbeno tehnično – tehnoloških parametrov in funkcionalnega delovanja, kadar je to vključeno v dobavo, dobavitelj in naročnik opravita primopredajo opreme ter o tem sestavita pisni zapisnik </w:t>
            </w:r>
            <w:r w:rsidRPr="00D0681A">
              <w:rPr>
                <w:rFonts w:ascii="Arial" w:hAnsi="Arial" w:cs="Arial"/>
                <w:color w:val="000000"/>
                <w:sz w:val="18"/>
                <w:szCs w:val="18"/>
              </w:rPr>
              <w:t>(primopredaja se lahko izvede, ko je oprema polno delujoča, torej delujejo tudi vse aplikacije)</w:t>
            </w:r>
            <w:r>
              <w:rPr>
                <w:rFonts w:ascii="Arial" w:hAnsi="Arial" w:cs="Arial"/>
                <w:color w:val="000000"/>
                <w:sz w:val="18"/>
                <w:szCs w:val="18"/>
              </w:rPr>
              <w:t>.</w:t>
            </w:r>
          </w:p>
          <w:p w14:paraId="44B99D58" w14:textId="77777777" w:rsidR="00842E22" w:rsidRDefault="00842E22" w:rsidP="00046124">
            <w:pPr>
              <w:spacing w:before="225" w:after="225"/>
              <w:jc w:val="both"/>
            </w:pPr>
            <w:r>
              <w:rPr>
                <w:rFonts w:ascii="Arial" w:hAnsi="Arial" w:cs="Arial"/>
                <w:color w:val="000000"/>
                <w:sz w:val="18"/>
                <w:szCs w:val="18"/>
              </w:rPr>
              <w:t>Dobavitelj lahko, na podlagi podpisanega končnega primopredajnega zapisnika (pisno potrjenega s strani predstavnikov obeh pogodbenih strank) in izvedenem šolanju naročnikovega osebja za delo z dobavljeno opremo, naročniku izstavi račun za dobavljeno, nameščeno in delujočo opremo.</w:t>
            </w:r>
          </w:p>
        </w:tc>
      </w:tr>
    </w:tbl>
    <w:p w14:paraId="752EA341" w14:textId="77777777" w:rsidR="00842E22" w:rsidRDefault="00842E22" w:rsidP="00842E22">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4"/>
      </w:tblGrid>
      <w:tr w:rsidR="00842E22" w14:paraId="677BBA12" w14:textId="77777777" w:rsidTr="00046124">
        <w:tc>
          <w:tcPr>
            <w:tcW w:w="0" w:type="auto"/>
            <w:tcMar>
              <w:top w:w="0" w:type="auto"/>
              <w:bottom w:w="0" w:type="auto"/>
            </w:tcMar>
          </w:tcPr>
          <w:p w14:paraId="1939DD5E" w14:textId="77777777" w:rsidR="00842E22" w:rsidRDefault="00842E22" w:rsidP="00046124">
            <w:pPr>
              <w:spacing w:before="225" w:after="225"/>
              <w:jc w:val="both"/>
            </w:pPr>
            <w:r>
              <w:rPr>
                <w:rFonts w:ascii="Arial" w:hAnsi="Arial" w:cs="Arial"/>
                <w:color w:val="000000"/>
                <w:sz w:val="18"/>
                <w:szCs w:val="18"/>
              </w:rPr>
              <w:t>Dobavitelj se zavezuje, da bo pet (5) dni pred načrtovano primopredajo o tem pisno obvestil skrbnika pogodbe, ki bo pripravil primopredajni zapisnik in o primopredaji obvestil pooblaščeno osebo (uporabnika) s strani naročnika.</w:t>
            </w:r>
          </w:p>
          <w:p w14:paraId="5BEE103A" w14:textId="77777777" w:rsidR="00842E22" w:rsidRDefault="00842E22" w:rsidP="00046124">
            <w:pPr>
              <w:spacing w:before="225" w:after="225"/>
              <w:jc w:val="both"/>
            </w:pPr>
            <w:r>
              <w:rPr>
                <w:rFonts w:ascii="Arial" w:hAnsi="Arial" w:cs="Arial"/>
                <w:color w:val="000000"/>
                <w:sz w:val="18"/>
                <w:szCs w:val="18"/>
              </w:rPr>
              <w:t>O prevzemu blaga: vgrajene, montirane, priključene, zagnane in preizkušene opreme sestavijo pooblaščeni predstavniki pogodbenih strank primopredajni zapisnik, v katerem natančno ugotovijo predvsem:</w:t>
            </w:r>
          </w:p>
          <w:tbl>
            <w:tblPr>
              <w:tblStyle w:val="NormalTablePHPDOCX"/>
              <w:tblW w:w="0" w:type="auto"/>
              <w:tblLook w:val="04A0" w:firstRow="1" w:lastRow="0" w:firstColumn="1" w:lastColumn="0" w:noHBand="0" w:noVBand="1"/>
            </w:tblPr>
            <w:tblGrid>
              <w:gridCol w:w="8748"/>
            </w:tblGrid>
            <w:tr w:rsidR="00842E22" w14:paraId="55D2DD96" w14:textId="77777777" w:rsidTr="00046124">
              <w:tc>
                <w:tcPr>
                  <w:tcW w:w="0" w:type="auto"/>
                  <w:tcMar>
                    <w:top w:w="0" w:type="auto"/>
                    <w:bottom w:w="0" w:type="auto"/>
                  </w:tcMar>
                </w:tcPr>
                <w:p w14:paraId="56F159EF" w14:textId="77777777" w:rsidR="00842E22" w:rsidRDefault="00842E22">
                  <w:pPr>
                    <w:numPr>
                      <w:ilvl w:val="0"/>
                      <w:numId w:val="46"/>
                    </w:numPr>
                    <w:jc w:val="both"/>
                    <w:rPr>
                      <w:rFonts w:ascii="Arial" w:hAnsi="Arial" w:cs="Arial"/>
                      <w:color w:val="000000"/>
                      <w:sz w:val="18"/>
                      <w:szCs w:val="18"/>
                    </w:rPr>
                  </w:pPr>
                  <w:r>
                    <w:rPr>
                      <w:rFonts w:ascii="Arial" w:hAnsi="Arial" w:cs="Arial"/>
                      <w:color w:val="000000"/>
                      <w:sz w:val="18"/>
                      <w:szCs w:val="18"/>
                    </w:rPr>
                    <w:t>ali blago ustreza določilom razpisne dokumentacije naročnika, specifikacijam, določilom pogodbe, veljavnim zakonskim  predpisom in pravilom stroke;</w:t>
                  </w:r>
                </w:p>
                <w:p w14:paraId="04141000" w14:textId="77777777" w:rsidR="00842E22" w:rsidRDefault="00842E22">
                  <w:pPr>
                    <w:numPr>
                      <w:ilvl w:val="0"/>
                      <w:numId w:val="46"/>
                    </w:numPr>
                    <w:jc w:val="both"/>
                    <w:rPr>
                      <w:rFonts w:ascii="Arial" w:hAnsi="Arial" w:cs="Arial"/>
                      <w:color w:val="000000"/>
                      <w:sz w:val="18"/>
                      <w:szCs w:val="18"/>
                    </w:rPr>
                  </w:pPr>
                  <w:r>
                    <w:rPr>
                      <w:rFonts w:ascii="Arial" w:hAnsi="Arial" w:cs="Arial"/>
                      <w:color w:val="000000"/>
                      <w:sz w:val="18"/>
                      <w:szCs w:val="18"/>
                    </w:rPr>
                    <w:t>datum prevzema blaga;</w:t>
                  </w:r>
                </w:p>
                <w:p w14:paraId="10B6923D" w14:textId="77777777" w:rsidR="00842E22" w:rsidRDefault="00842E22">
                  <w:pPr>
                    <w:numPr>
                      <w:ilvl w:val="0"/>
                      <w:numId w:val="46"/>
                    </w:numPr>
                    <w:jc w:val="both"/>
                    <w:rPr>
                      <w:rFonts w:ascii="Arial" w:hAnsi="Arial" w:cs="Arial"/>
                      <w:color w:val="000000"/>
                      <w:sz w:val="18"/>
                      <w:szCs w:val="18"/>
                    </w:rPr>
                  </w:pPr>
                  <w:r>
                    <w:rPr>
                      <w:rFonts w:ascii="Arial" w:hAnsi="Arial" w:cs="Arial"/>
                      <w:color w:val="000000"/>
                      <w:sz w:val="18"/>
                      <w:szCs w:val="18"/>
                    </w:rPr>
                    <w:t>morebitne pripombe naročnika v zvezi s kakovostjo dobavljenega blaga;  </w:t>
                  </w:r>
                </w:p>
                <w:p w14:paraId="4714F784" w14:textId="77777777" w:rsidR="00842E22" w:rsidRDefault="00842E22">
                  <w:pPr>
                    <w:numPr>
                      <w:ilvl w:val="0"/>
                      <w:numId w:val="46"/>
                    </w:numPr>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14:paraId="0A685621" w14:textId="77777777" w:rsidR="00842E22" w:rsidRDefault="00842E22">
                  <w:pPr>
                    <w:numPr>
                      <w:ilvl w:val="0"/>
                      <w:numId w:val="46"/>
                    </w:numPr>
                    <w:jc w:val="both"/>
                    <w:rPr>
                      <w:rFonts w:ascii="Arial" w:hAnsi="Arial" w:cs="Arial"/>
                      <w:color w:val="000000"/>
                      <w:sz w:val="18"/>
                      <w:szCs w:val="18"/>
                    </w:rPr>
                  </w:pPr>
                  <w:r>
                    <w:rPr>
                      <w:rFonts w:ascii="Arial" w:hAnsi="Arial" w:cs="Arial"/>
                      <w:color w:val="000000"/>
                      <w:sz w:val="18"/>
                      <w:szCs w:val="18"/>
                    </w:rPr>
                    <w:t>ugotovitev o ustreznosti atestov in morebitnih garancijskih listov,</w:t>
                  </w:r>
                </w:p>
                <w:p w14:paraId="5FBCD4ED" w14:textId="77777777" w:rsidR="00842E22" w:rsidRDefault="00842E22">
                  <w:pPr>
                    <w:numPr>
                      <w:ilvl w:val="0"/>
                      <w:numId w:val="46"/>
                    </w:numPr>
                    <w:jc w:val="both"/>
                    <w:rPr>
                      <w:rFonts w:ascii="Arial" w:hAnsi="Arial" w:cs="Arial"/>
                      <w:color w:val="000000"/>
                      <w:sz w:val="18"/>
                      <w:szCs w:val="18"/>
                    </w:rPr>
                  </w:pPr>
                  <w:r>
                    <w:rPr>
                      <w:rFonts w:ascii="Arial" w:hAnsi="Arial" w:cs="Arial"/>
                      <w:color w:val="000000"/>
                      <w:sz w:val="18"/>
                      <w:szCs w:val="18"/>
                    </w:rPr>
                    <w:t>ugotovitve o opravljenem kvalitativnem pregledu (odpravi morebitnih pomanjkljivosti),</w:t>
                  </w:r>
                </w:p>
                <w:p w14:paraId="6A4176FD" w14:textId="77777777" w:rsidR="00842E22" w:rsidRDefault="00842E22">
                  <w:pPr>
                    <w:numPr>
                      <w:ilvl w:val="0"/>
                      <w:numId w:val="46"/>
                    </w:numPr>
                    <w:jc w:val="both"/>
                    <w:rPr>
                      <w:rFonts w:ascii="Arial" w:hAnsi="Arial" w:cs="Arial"/>
                      <w:color w:val="000000"/>
                      <w:sz w:val="18"/>
                      <w:szCs w:val="18"/>
                    </w:rPr>
                  </w:pPr>
                  <w:r>
                    <w:rPr>
                      <w:rFonts w:ascii="Arial" w:hAnsi="Arial" w:cs="Arial"/>
                      <w:color w:val="000000"/>
                      <w:sz w:val="18"/>
                      <w:szCs w:val="18"/>
                    </w:rPr>
                    <w:t>ugotovitve o morebitni zamudi in vzrokih (odgovornosti) zanjo,</w:t>
                  </w:r>
                </w:p>
                <w:p w14:paraId="6C7EC184" w14:textId="77777777" w:rsidR="00842E22" w:rsidRDefault="00842E22">
                  <w:pPr>
                    <w:numPr>
                      <w:ilvl w:val="0"/>
                      <w:numId w:val="46"/>
                    </w:numPr>
                    <w:jc w:val="both"/>
                    <w:rPr>
                      <w:rFonts w:ascii="Arial" w:hAnsi="Arial" w:cs="Arial"/>
                      <w:color w:val="000000"/>
                      <w:sz w:val="18"/>
                      <w:szCs w:val="18"/>
                    </w:rPr>
                  </w:pPr>
                  <w:r>
                    <w:rPr>
                      <w:rFonts w:ascii="Arial" w:hAnsi="Arial" w:cs="Arial"/>
                      <w:color w:val="000000"/>
                      <w:sz w:val="18"/>
                      <w:szCs w:val="18"/>
                    </w:rPr>
                    <w:t>ugotovitve ali vsa oprema vključno z vgraditvijo oz. montažo in uspešno opravljenim testnim preizkusom, v celoti izpolnjujejo pogodbena določila po načelu “ ključ v roke”.</w:t>
                  </w:r>
                </w:p>
              </w:tc>
            </w:tr>
          </w:tbl>
          <w:p w14:paraId="158BAE6B" w14:textId="77777777" w:rsidR="00842E22" w:rsidRDefault="00842E22" w:rsidP="00046124"/>
          <w:p w14:paraId="2AAEFA11" w14:textId="77777777" w:rsidR="00842E22" w:rsidRDefault="00842E22" w:rsidP="00046124">
            <w:pPr>
              <w:spacing w:before="225" w:after="225"/>
              <w:jc w:val="both"/>
            </w:pPr>
            <w:r>
              <w:rPr>
                <w:rFonts w:ascii="Arial" w:hAnsi="Arial" w:cs="Arial"/>
                <w:color w:val="000000"/>
                <w:sz w:val="18"/>
                <w:szCs w:val="18"/>
              </w:rPr>
              <w:t>Ob podpisu primopredajnega zapisnika bo dobavitelj naročniku izročil še:</w:t>
            </w:r>
          </w:p>
          <w:tbl>
            <w:tblPr>
              <w:tblStyle w:val="NormalTablePHPDOCX"/>
              <w:tblW w:w="0" w:type="auto"/>
              <w:tblLook w:val="04A0" w:firstRow="1" w:lastRow="0" w:firstColumn="1" w:lastColumn="0" w:noHBand="0" w:noVBand="1"/>
            </w:tblPr>
            <w:tblGrid>
              <w:gridCol w:w="8748"/>
            </w:tblGrid>
            <w:tr w:rsidR="00842E22" w14:paraId="3E7E92F1" w14:textId="77777777" w:rsidTr="00046124">
              <w:tc>
                <w:tcPr>
                  <w:tcW w:w="0" w:type="auto"/>
                  <w:tcMar>
                    <w:top w:w="0" w:type="auto"/>
                    <w:bottom w:w="0" w:type="auto"/>
                  </w:tcMar>
                </w:tcPr>
                <w:p w14:paraId="15BC24B0" w14:textId="77777777" w:rsidR="00842E22" w:rsidRDefault="00842E22">
                  <w:pPr>
                    <w:numPr>
                      <w:ilvl w:val="0"/>
                      <w:numId w:val="47"/>
                    </w:numPr>
                    <w:jc w:val="both"/>
                    <w:rPr>
                      <w:rFonts w:ascii="Arial" w:hAnsi="Arial" w:cs="Arial"/>
                      <w:color w:val="000000"/>
                      <w:sz w:val="18"/>
                      <w:szCs w:val="18"/>
                    </w:rPr>
                  </w:pPr>
                  <w:r>
                    <w:rPr>
                      <w:rFonts w:ascii="Arial" w:hAnsi="Arial" w:cs="Arial"/>
                      <w:color w:val="000000"/>
                      <w:sz w:val="18"/>
                      <w:szCs w:val="18"/>
                    </w:rPr>
                    <w:t>tehnično dokumentacijo dobavljene opreme,</w:t>
                  </w:r>
                </w:p>
                <w:p w14:paraId="6DD8247D" w14:textId="77777777" w:rsidR="00842E22" w:rsidRDefault="00842E22">
                  <w:pPr>
                    <w:numPr>
                      <w:ilvl w:val="0"/>
                      <w:numId w:val="47"/>
                    </w:numPr>
                    <w:jc w:val="both"/>
                    <w:rPr>
                      <w:rFonts w:ascii="Arial" w:hAnsi="Arial" w:cs="Arial"/>
                      <w:color w:val="000000"/>
                      <w:sz w:val="18"/>
                      <w:szCs w:val="18"/>
                    </w:rPr>
                  </w:pPr>
                  <w:r>
                    <w:rPr>
                      <w:rFonts w:ascii="Arial" w:hAnsi="Arial" w:cs="Arial"/>
                      <w:color w:val="000000"/>
                      <w:sz w:val="18"/>
                      <w:szCs w:val="18"/>
                    </w:rPr>
                    <w:t>A-teste (v kolikor je smiselno),</w:t>
                  </w:r>
                </w:p>
                <w:p w14:paraId="17FCC43A" w14:textId="77777777" w:rsidR="00842E22" w:rsidRDefault="00842E22">
                  <w:pPr>
                    <w:numPr>
                      <w:ilvl w:val="0"/>
                      <w:numId w:val="47"/>
                    </w:numPr>
                    <w:jc w:val="both"/>
                    <w:rPr>
                      <w:rFonts w:ascii="Arial" w:hAnsi="Arial" w:cs="Arial"/>
                      <w:color w:val="000000"/>
                      <w:sz w:val="18"/>
                      <w:szCs w:val="18"/>
                    </w:rPr>
                  </w:pPr>
                  <w:r>
                    <w:rPr>
                      <w:rFonts w:ascii="Arial" w:hAnsi="Arial" w:cs="Arial"/>
                      <w:color w:val="000000"/>
                      <w:sz w:val="18"/>
                      <w:szCs w:val="18"/>
                    </w:rPr>
                    <w:t>Varnostni list (v kolikor je smiselno),</w:t>
                  </w:r>
                </w:p>
                <w:p w14:paraId="57009F70" w14:textId="77777777" w:rsidR="00842E22" w:rsidRDefault="00842E22">
                  <w:pPr>
                    <w:numPr>
                      <w:ilvl w:val="0"/>
                      <w:numId w:val="47"/>
                    </w:numPr>
                    <w:jc w:val="both"/>
                    <w:rPr>
                      <w:rFonts w:ascii="Arial" w:hAnsi="Arial" w:cs="Arial"/>
                      <w:color w:val="000000"/>
                      <w:sz w:val="18"/>
                      <w:szCs w:val="18"/>
                    </w:rPr>
                  </w:pPr>
                  <w:r>
                    <w:rPr>
                      <w:rFonts w:ascii="Arial" w:hAnsi="Arial" w:cs="Arial"/>
                      <w:color w:val="000000"/>
                      <w:sz w:val="18"/>
                      <w:szCs w:val="18"/>
                    </w:rPr>
                    <w:t>Navodila za varno delo in vzdrževanje opreme v slovenskem jeziku,</w:t>
                  </w:r>
                </w:p>
                <w:p w14:paraId="4DF178A2" w14:textId="77777777" w:rsidR="00842E22" w:rsidRDefault="00842E22">
                  <w:pPr>
                    <w:numPr>
                      <w:ilvl w:val="0"/>
                      <w:numId w:val="47"/>
                    </w:numPr>
                    <w:jc w:val="both"/>
                    <w:rPr>
                      <w:rFonts w:ascii="Arial" w:hAnsi="Arial" w:cs="Arial"/>
                      <w:color w:val="000000"/>
                      <w:sz w:val="18"/>
                      <w:szCs w:val="18"/>
                    </w:rPr>
                  </w:pPr>
                  <w:r>
                    <w:rPr>
                      <w:rFonts w:ascii="Arial" w:hAnsi="Arial" w:cs="Arial"/>
                      <w:color w:val="000000"/>
                      <w:sz w:val="18"/>
                      <w:szCs w:val="18"/>
                    </w:rPr>
                    <w:t xml:space="preserve">Naslov pooblaščenega serviserja opreme v RS (s kontaktnimi osebami in </w:t>
                  </w:r>
                  <w:proofErr w:type="spellStart"/>
                  <w:r>
                    <w:rPr>
                      <w:rFonts w:ascii="Arial" w:hAnsi="Arial" w:cs="Arial"/>
                      <w:color w:val="000000"/>
                      <w:sz w:val="18"/>
                      <w:szCs w:val="18"/>
                    </w:rPr>
                    <w:t>tel</w:t>
                  </w:r>
                  <w:proofErr w:type="spellEnd"/>
                  <w:r>
                    <w:rPr>
                      <w:rFonts w:ascii="Arial" w:hAnsi="Arial" w:cs="Arial"/>
                      <w:color w:val="000000"/>
                      <w:sz w:val="18"/>
                      <w:szCs w:val="18"/>
                    </w:rPr>
                    <w:t>/</w:t>
                  </w:r>
                  <w:proofErr w:type="spellStart"/>
                  <w:r>
                    <w:rPr>
                      <w:rFonts w:ascii="Arial" w:hAnsi="Arial" w:cs="Arial"/>
                      <w:color w:val="000000"/>
                      <w:sz w:val="18"/>
                      <w:szCs w:val="18"/>
                    </w:rPr>
                    <w:t>gsm</w:t>
                  </w:r>
                  <w:proofErr w:type="spellEnd"/>
                  <w:r>
                    <w:rPr>
                      <w:rFonts w:ascii="Arial" w:hAnsi="Arial" w:cs="Arial"/>
                      <w:color w:val="000000"/>
                      <w:sz w:val="18"/>
                      <w:szCs w:val="18"/>
                    </w:rPr>
                    <w:t xml:space="preserve"> številkami ter e-mail naslovi)</w:t>
                  </w:r>
                </w:p>
                <w:p w14:paraId="43ADBCBD" w14:textId="77777777" w:rsidR="00842E22" w:rsidRDefault="00842E22">
                  <w:pPr>
                    <w:numPr>
                      <w:ilvl w:val="0"/>
                      <w:numId w:val="47"/>
                    </w:numPr>
                    <w:jc w:val="both"/>
                    <w:rPr>
                      <w:rFonts w:ascii="Arial" w:hAnsi="Arial" w:cs="Arial"/>
                      <w:color w:val="000000"/>
                      <w:sz w:val="18"/>
                      <w:szCs w:val="18"/>
                    </w:rPr>
                  </w:pPr>
                  <w:r>
                    <w:rPr>
                      <w:rFonts w:ascii="Arial" w:hAnsi="Arial" w:cs="Arial"/>
                      <w:color w:val="000000"/>
                      <w:sz w:val="18"/>
                      <w:szCs w:val="18"/>
                    </w:rPr>
                    <w:t>Vse potrebne in potrjene garancijske liste proizvajalca ali prodajalca opreme (splošne skupne garancijske izjave in posamične garancijske listine) in</w:t>
                  </w:r>
                </w:p>
                <w:p w14:paraId="7B2E68FC" w14:textId="77777777" w:rsidR="00842E22" w:rsidRDefault="00842E22">
                  <w:pPr>
                    <w:numPr>
                      <w:ilvl w:val="0"/>
                      <w:numId w:val="47"/>
                    </w:numPr>
                    <w:jc w:val="both"/>
                    <w:rPr>
                      <w:rFonts w:ascii="Arial" w:hAnsi="Arial" w:cs="Arial"/>
                      <w:color w:val="000000"/>
                      <w:sz w:val="18"/>
                      <w:szCs w:val="18"/>
                    </w:rPr>
                  </w:pPr>
                  <w:r>
                    <w:rPr>
                      <w:rFonts w:ascii="Arial" w:hAnsi="Arial" w:cs="Arial"/>
                      <w:color w:val="000000"/>
                      <w:sz w:val="18"/>
                      <w:szCs w:val="18"/>
                    </w:rPr>
                    <w:t xml:space="preserve">Zavarovanje za odpravo napak v garancijskem roku (menica z menično izjavo 5% </w:t>
                  </w:r>
                  <w:proofErr w:type="spellStart"/>
                  <w:r>
                    <w:rPr>
                      <w:rFonts w:ascii="Arial" w:hAnsi="Arial" w:cs="Arial"/>
                      <w:color w:val="000000"/>
                      <w:sz w:val="18"/>
                      <w:szCs w:val="18"/>
                    </w:rPr>
                    <w:t>pog.vrednosti</w:t>
                  </w:r>
                  <w:proofErr w:type="spellEnd"/>
                  <w:r>
                    <w:rPr>
                      <w:rFonts w:ascii="Arial" w:hAnsi="Arial" w:cs="Arial"/>
                      <w:color w:val="000000"/>
                      <w:sz w:val="18"/>
                      <w:szCs w:val="18"/>
                    </w:rPr>
                    <w:t xml:space="preserve"> z DDV z veljavnostjo še 1 mesec po izteku garancijskega roka).</w:t>
                  </w:r>
                </w:p>
              </w:tc>
            </w:tr>
          </w:tbl>
          <w:p w14:paraId="18D80A16" w14:textId="77777777" w:rsidR="00842E22" w:rsidRDefault="00842E22" w:rsidP="00046124"/>
          <w:p w14:paraId="33079C00" w14:textId="77777777" w:rsidR="00842E22" w:rsidRDefault="00842E22" w:rsidP="00046124">
            <w:pPr>
              <w:spacing w:before="225" w:after="225"/>
              <w:jc w:val="both"/>
            </w:pPr>
            <w:r>
              <w:rPr>
                <w:rFonts w:ascii="Arial" w:hAnsi="Arial" w:cs="Arial"/>
                <w:color w:val="000000"/>
                <w:sz w:val="18"/>
                <w:szCs w:val="18"/>
              </w:rPr>
              <w:t xml:space="preserve">Naročnik se obvezuje prevzeti blago v celoti na podlagi dobavnice. Količinski prevzem se opravi takoj po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 Oprema, za katero se bo ugotovilo, da kakorkoli odstopa od navedb v razpisni ali ponudbeni dokumentaciji, ali ni skladna z določili te pogodbe in s specifikacijami, bo zavrnjena.</w:t>
            </w:r>
          </w:p>
          <w:p w14:paraId="45F873B5" w14:textId="77777777" w:rsidR="00842E22" w:rsidRDefault="00842E22" w:rsidP="00046124">
            <w:pPr>
              <w:spacing w:before="225" w:after="225"/>
              <w:jc w:val="both"/>
            </w:pPr>
            <w:r>
              <w:rPr>
                <w:rFonts w:ascii="Arial" w:hAnsi="Arial" w:cs="Arial"/>
                <w:color w:val="000000"/>
                <w:sz w:val="18"/>
                <w:szCs w:val="18"/>
              </w:rPr>
              <w:lastRenderedPageBreak/>
              <w:t>Odgovornost za riziko preide od dobavitelja k naročniku z izročitvijo (pisno primopredajo), razen jamčevanja za napake po določilih o garancijskih rokih. Morebitno predhodno ugotavljanje količine in kvalitete je lahko podlaga za kasnejšo zapisniško izročitev - primopredajo, samo pa še ne pomeni prehoda rizika ali izročitve.</w:t>
            </w:r>
          </w:p>
        </w:tc>
      </w:tr>
    </w:tbl>
    <w:p w14:paraId="109E4425" w14:textId="77777777" w:rsidR="00842E22" w:rsidRDefault="00842E22" w:rsidP="00842E22">
      <w:pPr>
        <w:spacing w:before="225" w:after="225" w:line="240" w:lineRule="auto"/>
        <w:jc w:val="both"/>
        <w:rPr>
          <w:rFonts w:ascii="Arial" w:hAnsi="Arial" w:cs="Arial"/>
          <w:b/>
          <w:bCs/>
          <w:color w:val="000000"/>
          <w:sz w:val="18"/>
          <w:szCs w:val="18"/>
        </w:rPr>
      </w:pPr>
    </w:p>
    <w:p w14:paraId="22A8FFBB" w14:textId="77777777" w:rsidR="00842E22" w:rsidRDefault="00842E22" w:rsidP="00842E22">
      <w:pPr>
        <w:spacing w:before="225" w:after="225" w:line="240" w:lineRule="auto"/>
        <w:jc w:val="both"/>
        <w:rPr>
          <w:rFonts w:ascii="Arial" w:hAnsi="Arial" w:cs="Arial"/>
          <w:b/>
          <w:bCs/>
          <w:color w:val="000000"/>
          <w:sz w:val="18"/>
          <w:szCs w:val="18"/>
        </w:rPr>
      </w:pPr>
    </w:p>
    <w:p w14:paraId="48677CEE" w14:textId="77777777" w:rsidR="00842E22" w:rsidRDefault="00842E22" w:rsidP="00842E22">
      <w:pPr>
        <w:spacing w:before="225" w:after="225" w:line="240" w:lineRule="auto"/>
        <w:jc w:val="both"/>
        <w:rPr>
          <w:rFonts w:ascii="Arial" w:hAnsi="Arial" w:cs="Arial"/>
          <w:b/>
          <w:bCs/>
          <w:color w:val="000000"/>
          <w:sz w:val="18"/>
          <w:szCs w:val="18"/>
        </w:rPr>
      </w:pPr>
    </w:p>
    <w:p w14:paraId="453081B0" w14:textId="77777777" w:rsidR="00842E22" w:rsidRDefault="00842E22" w:rsidP="00842E22">
      <w:pPr>
        <w:spacing w:before="225" w:after="225" w:line="240" w:lineRule="auto"/>
        <w:jc w:val="both"/>
      </w:pPr>
      <w:r>
        <w:rPr>
          <w:rFonts w:ascii="Arial" w:hAnsi="Arial" w:cs="Arial"/>
          <w:b/>
          <w:bCs/>
          <w:color w:val="000000"/>
          <w:sz w:val="18"/>
          <w:szCs w:val="18"/>
        </w:rPr>
        <w:t>X. ODPRAVA NAPAK IN GARANCIJSKA DOBA</w:t>
      </w:r>
    </w:p>
    <w:p w14:paraId="70EC24DC" w14:textId="77777777" w:rsidR="00842E22" w:rsidRDefault="00842E22" w:rsidP="00842E22">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4"/>
      </w:tblGrid>
      <w:tr w:rsidR="00842E22" w14:paraId="5F44D488" w14:textId="77777777" w:rsidTr="00046124">
        <w:tc>
          <w:tcPr>
            <w:tcW w:w="0" w:type="auto"/>
            <w:tcMar>
              <w:top w:w="0" w:type="auto"/>
              <w:bottom w:w="0" w:type="auto"/>
            </w:tcMar>
          </w:tcPr>
          <w:p w14:paraId="2E4F09A7" w14:textId="77777777" w:rsidR="00842E22" w:rsidRDefault="00842E22" w:rsidP="00046124">
            <w:pPr>
              <w:spacing w:before="225" w:after="225"/>
              <w:jc w:val="both"/>
            </w:pPr>
            <w:r>
              <w:rPr>
                <w:rFonts w:ascii="Arial" w:hAnsi="Arial" w:cs="Arial"/>
                <w:color w:val="000000"/>
                <w:sz w:val="18"/>
                <w:szCs w:val="18"/>
              </w:rPr>
              <w:t>Garancijska doba po tej pogodbi je _____________(min. 24) mesecev.</w:t>
            </w:r>
          </w:p>
          <w:p w14:paraId="29321DB7" w14:textId="77777777" w:rsidR="00842E22" w:rsidRDefault="00842E22" w:rsidP="00046124">
            <w:pPr>
              <w:spacing w:before="225" w:after="225"/>
              <w:jc w:val="both"/>
            </w:pPr>
            <w:r>
              <w:rPr>
                <w:rFonts w:ascii="Arial" w:hAnsi="Arial" w:cs="Arial"/>
                <w:color w:val="000000"/>
                <w:sz w:val="18"/>
                <w:szCs w:val="18"/>
              </w:rPr>
              <w:t>Garancijski roki začnejo teči z dnem uspešne pisne primopredaje opreme.</w:t>
            </w:r>
          </w:p>
          <w:p w14:paraId="02AACB5A" w14:textId="77777777" w:rsidR="00842E22" w:rsidRDefault="00842E22" w:rsidP="00046124">
            <w:pPr>
              <w:spacing w:before="225" w:after="225"/>
              <w:jc w:val="both"/>
            </w:pPr>
            <w:r>
              <w:rPr>
                <w:rFonts w:ascii="Arial" w:hAnsi="Arial" w:cs="Arial"/>
                <w:color w:val="000000"/>
                <w:sz w:val="18"/>
                <w:szCs w:val="18"/>
              </w:rPr>
              <w:t>Garancija je vezana na normalne pogoje uporabe in primerno ter strokovno vzdrževanje.</w:t>
            </w:r>
          </w:p>
          <w:p w14:paraId="6D47F550" w14:textId="77777777" w:rsidR="00842E22" w:rsidRDefault="00842E22" w:rsidP="00046124">
            <w:pPr>
              <w:spacing w:before="225" w:after="225"/>
              <w:jc w:val="both"/>
            </w:pPr>
            <w:r>
              <w:rPr>
                <w:rFonts w:ascii="Arial" w:hAnsi="Arial" w:cs="Arial"/>
                <w:color w:val="000000"/>
                <w:sz w:val="18"/>
                <w:szCs w:val="18"/>
              </w:rPr>
              <w:t>Dobavitelj je naročniku dolžan ne glede na proces ugotovitve in odprave napake zagotoviti funkcionalnost opreme.</w:t>
            </w:r>
          </w:p>
          <w:p w14:paraId="7C9AF20D" w14:textId="77777777" w:rsidR="00842E22" w:rsidRDefault="00842E22" w:rsidP="00046124">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6E9A5054" w14:textId="77777777" w:rsidR="00842E22" w:rsidRDefault="00842E22" w:rsidP="00842E22">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4"/>
      </w:tblGrid>
      <w:tr w:rsidR="00842E22" w14:paraId="2EE0EE0C" w14:textId="77777777" w:rsidTr="00046124">
        <w:tc>
          <w:tcPr>
            <w:tcW w:w="0" w:type="auto"/>
            <w:tcMar>
              <w:top w:w="0" w:type="auto"/>
              <w:bottom w:w="0" w:type="auto"/>
            </w:tcMar>
          </w:tcPr>
          <w:p w14:paraId="31088813" w14:textId="77777777" w:rsidR="00842E22" w:rsidRDefault="00842E22" w:rsidP="00046124">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14:paraId="2F590790" w14:textId="77777777" w:rsidR="00842E22" w:rsidRDefault="00842E22" w:rsidP="00046124">
            <w:pPr>
              <w:spacing w:before="225" w:after="225"/>
              <w:jc w:val="both"/>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0583DDCE" w14:textId="77777777" w:rsidR="00842E22" w:rsidRDefault="00842E22" w:rsidP="00046124">
            <w:pPr>
              <w:spacing w:before="225" w:after="225"/>
              <w:jc w:val="both"/>
            </w:pPr>
            <w:r>
              <w:rPr>
                <w:rFonts w:ascii="Arial" w:hAnsi="Arial" w:cs="Arial"/>
                <w:color w:val="000000"/>
                <w:sz w:val="18"/>
                <w:szCs w:val="18"/>
              </w:rPr>
              <w:t>Za zamenjane dele v garancijski dobi prične teči nov garancijski rok z dnem zamenjave.</w:t>
            </w:r>
          </w:p>
        </w:tc>
      </w:tr>
    </w:tbl>
    <w:p w14:paraId="0618FD68" w14:textId="77777777" w:rsidR="00842E22" w:rsidRDefault="00842E22" w:rsidP="00842E22">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7170"/>
      </w:tblGrid>
      <w:tr w:rsidR="00842E22" w14:paraId="275E56DB" w14:textId="77777777" w:rsidTr="00046124">
        <w:tc>
          <w:tcPr>
            <w:tcW w:w="0" w:type="auto"/>
            <w:tcMar>
              <w:top w:w="0" w:type="auto"/>
              <w:bottom w:w="0" w:type="auto"/>
            </w:tcMar>
          </w:tcPr>
          <w:p w14:paraId="07BE375B" w14:textId="77777777" w:rsidR="00842E22" w:rsidRDefault="00842E22" w:rsidP="00046124">
            <w:pPr>
              <w:spacing w:before="225" w:after="225"/>
              <w:jc w:val="both"/>
            </w:pPr>
            <w:r>
              <w:rPr>
                <w:rFonts w:ascii="Arial" w:hAnsi="Arial" w:cs="Arial"/>
                <w:color w:val="000000"/>
                <w:sz w:val="18"/>
                <w:szCs w:val="18"/>
              </w:rPr>
              <w:t>Dobavitelj mora zagotavljati rezervne dele še najmanj 9 let po poteku garancijske dobe.</w:t>
            </w:r>
          </w:p>
        </w:tc>
      </w:tr>
    </w:tbl>
    <w:p w14:paraId="6936DD42" w14:textId="77777777" w:rsidR="00842E22" w:rsidRDefault="00842E22" w:rsidP="00842E22">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7950"/>
      </w:tblGrid>
      <w:tr w:rsidR="00842E22" w14:paraId="54CD19AC" w14:textId="77777777" w:rsidTr="00046124">
        <w:tc>
          <w:tcPr>
            <w:tcW w:w="0" w:type="auto"/>
            <w:tcMar>
              <w:top w:w="0" w:type="auto"/>
              <w:bottom w:w="0" w:type="auto"/>
            </w:tcMar>
          </w:tcPr>
          <w:p w14:paraId="78D314AD" w14:textId="77777777" w:rsidR="00842E22" w:rsidRDefault="00842E22" w:rsidP="00046124">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5B5EB9D1" w14:textId="77777777" w:rsidR="00842E22" w:rsidRDefault="00842E22" w:rsidP="00842E22">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4"/>
      </w:tblGrid>
      <w:tr w:rsidR="00842E22" w14:paraId="4ABB9632" w14:textId="77777777" w:rsidTr="00046124">
        <w:tc>
          <w:tcPr>
            <w:tcW w:w="0" w:type="auto"/>
            <w:tcMar>
              <w:top w:w="0" w:type="auto"/>
              <w:bottom w:w="0" w:type="auto"/>
            </w:tcMar>
          </w:tcPr>
          <w:p w14:paraId="5C0B7B10" w14:textId="77777777" w:rsidR="00842E22" w:rsidRDefault="00842E22" w:rsidP="00046124">
            <w:pPr>
              <w:spacing w:before="225" w:after="225"/>
              <w:jc w:val="both"/>
            </w:pPr>
            <w:r>
              <w:rPr>
                <w:rFonts w:ascii="Arial" w:hAnsi="Arial" w:cs="Arial"/>
                <w:color w:val="000000"/>
                <w:sz w:val="18"/>
                <w:szCs w:val="18"/>
              </w:rPr>
              <w:t>V garancijskem roku je dobavitelj dolžan zagotoviti  brezhibno delovanje opreme na svoje stroške, pri čemer morajo biti že vključeni vsi stroški dela, originalnih rezervnih delov, drobnega potrošnega materiala, potni stroški ter vsi morebitni ostali stroški potrebni za odpravo vseh napak in pomanjkljivosti: Dobavitelj mora naročniku  izdati novo garancijo za popravljeni del.</w:t>
            </w:r>
          </w:p>
          <w:p w14:paraId="3F7D037B" w14:textId="77777777" w:rsidR="00842E22" w:rsidRDefault="00842E22" w:rsidP="00046124">
            <w:pPr>
              <w:spacing w:before="225" w:after="225"/>
              <w:jc w:val="both"/>
            </w:pPr>
            <w:r>
              <w:rPr>
                <w:rFonts w:ascii="Arial" w:hAnsi="Arial" w:cs="Arial"/>
                <w:color w:val="000000"/>
                <w:sz w:val="18"/>
                <w:szCs w:val="18"/>
              </w:rPr>
              <w:t>Če naročnik v garancijskem času ugotovi napako ali pomanjkljivost pri delovanju opreme ali kateregakoli dela opreme, ali napake v zvezi z montažo, mora to nemudoma sporočiti dobavitelju po telefonu, e-mail-u ali faksu ter na njegovo zahtevo tudi pisno po pošti.</w:t>
            </w:r>
          </w:p>
          <w:p w14:paraId="39FB6A63" w14:textId="77777777" w:rsidR="00842E22" w:rsidRDefault="00842E22" w:rsidP="00046124">
            <w:pPr>
              <w:spacing w:before="225" w:after="225"/>
              <w:jc w:val="both"/>
            </w:pPr>
            <w:r>
              <w:rPr>
                <w:rFonts w:ascii="Arial" w:hAnsi="Arial" w:cs="Arial"/>
                <w:color w:val="000000"/>
                <w:sz w:val="18"/>
                <w:szCs w:val="18"/>
              </w:rPr>
              <w:lastRenderedPageBreak/>
              <w:t>Dobavitelj zagotavlja s strani proizvajalca opreme pooblaščeni in usposobljeni servis v Republiki Sloveniji za opremo, ki je predmet pogodbe, in sicer:</w:t>
            </w:r>
          </w:p>
          <w:p w14:paraId="7D2D3699" w14:textId="77777777" w:rsidR="00842E22" w:rsidRDefault="00842E22" w:rsidP="00046124">
            <w:pPr>
              <w:spacing w:before="225" w:after="225"/>
              <w:jc w:val="both"/>
            </w:pPr>
            <w:r>
              <w:rPr>
                <w:rFonts w:ascii="Arial" w:hAnsi="Arial" w:cs="Arial"/>
                <w:color w:val="000000"/>
                <w:sz w:val="18"/>
                <w:szCs w:val="18"/>
              </w:rPr>
              <w:t>Pooblaščeni servis (naziv in sedež podjetja): ___________________________________________</w:t>
            </w:r>
          </w:p>
          <w:p w14:paraId="4A94753B" w14:textId="77777777" w:rsidR="00842E22" w:rsidRDefault="00842E22" w:rsidP="00046124">
            <w:pPr>
              <w:spacing w:before="225" w:after="225"/>
              <w:jc w:val="both"/>
            </w:pPr>
            <w:r>
              <w:rPr>
                <w:rFonts w:ascii="Arial" w:hAnsi="Arial" w:cs="Arial"/>
                <w:color w:val="000000"/>
                <w:sz w:val="18"/>
                <w:szCs w:val="18"/>
              </w:rPr>
              <w:t>Tel. št.________________________________________</w:t>
            </w:r>
          </w:p>
          <w:p w14:paraId="3C6236C5" w14:textId="77777777" w:rsidR="00842E22" w:rsidRDefault="00842E22" w:rsidP="00046124">
            <w:pPr>
              <w:spacing w:before="225" w:after="225"/>
              <w:jc w:val="both"/>
            </w:pPr>
            <w:proofErr w:type="spellStart"/>
            <w:r>
              <w:rPr>
                <w:rFonts w:ascii="Arial" w:hAnsi="Arial" w:cs="Arial"/>
                <w:color w:val="000000"/>
                <w:sz w:val="18"/>
                <w:szCs w:val="18"/>
              </w:rPr>
              <w:t>Gsm.št</w:t>
            </w:r>
            <w:proofErr w:type="spellEnd"/>
            <w:r>
              <w:rPr>
                <w:rFonts w:ascii="Arial" w:hAnsi="Arial" w:cs="Arial"/>
                <w:color w:val="000000"/>
                <w:sz w:val="18"/>
                <w:szCs w:val="18"/>
              </w:rPr>
              <w:t>.:_______________________________________</w:t>
            </w:r>
          </w:p>
          <w:p w14:paraId="1EDBF158" w14:textId="77777777" w:rsidR="00842E22" w:rsidRDefault="00842E22" w:rsidP="00046124">
            <w:pPr>
              <w:spacing w:before="225" w:after="225"/>
              <w:jc w:val="both"/>
            </w:pPr>
            <w:r>
              <w:rPr>
                <w:rFonts w:ascii="Arial" w:hAnsi="Arial" w:cs="Arial"/>
                <w:color w:val="000000"/>
                <w:sz w:val="18"/>
                <w:szCs w:val="18"/>
              </w:rPr>
              <w:t>e-mail :________________________________________</w:t>
            </w:r>
          </w:p>
          <w:p w14:paraId="76C68546" w14:textId="77777777" w:rsidR="00842E22" w:rsidRDefault="00842E22" w:rsidP="00046124">
            <w:pPr>
              <w:spacing w:before="225" w:after="225"/>
              <w:jc w:val="both"/>
            </w:pPr>
            <w:r>
              <w:rPr>
                <w:rFonts w:ascii="Arial" w:hAnsi="Arial" w:cs="Arial"/>
                <w:color w:val="000000"/>
                <w:sz w:val="18"/>
                <w:szCs w:val="18"/>
              </w:rPr>
              <w:t>faks št.: _______________________________________.</w:t>
            </w:r>
          </w:p>
          <w:p w14:paraId="38F3B322" w14:textId="77777777" w:rsidR="00842E22" w:rsidRDefault="00842E22" w:rsidP="00046124">
            <w:pPr>
              <w:spacing w:before="225" w:after="225"/>
              <w:jc w:val="both"/>
            </w:pPr>
            <w:r>
              <w:rPr>
                <w:rFonts w:ascii="Arial" w:hAnsi="Arial" w:cs="Arial"/>
                <w:color w:val="000000"/>
                <w:sz w:val="18"/>
                <w:szCs w:val="18"/>
              </w:rPr>
              <w:t>Dobavitelj  zagotavlja odzivni čas servisa največ  24 ur po prejemu obvestila o napaki ter maksimalno 72 ur oz. 3 delovne dni za dobavo rezervnih delov in odpravo napak (v garancijskem obdobju na stroške dobavitelja).</w:t>
            </w:r>
          </w:p>
          <w:p w14:paraId="782BFDFC" w14:textId="77777777" w:rsidR="00842E22" w:rsidRDefault="00842E22" w:rsidP="00046124">
            <w:pPr>
              <w:spacing w:before="225" w:after="225"/>
              <w:jc w:val="both"/>
            </w:pPr>
            <w:r>
              <w:rPr>
                <w:rFonts w:ascii="Arial" w:hAnsi="Arial" w:cs="Arial"/>
                <w:color w:val="000000"/>
                <w:sz w:val="18"/>
                <w:szCs w:val="18"/>
              </w:rPr>
              <w:t>V kolikor odprava napake ni možna v 3 delovnih dneh, mora dobavitelj naročniku dostaviti v  brezplačno uporabo kakovostno in funkcionalno najmanj enakovredno delujočo opremo za čas do odprave napake na opremi, v kolikor bi naročnik to zahteval.</w:t>
            </w:r>
          </w:p>
        </w:tc>
      </w:tr>
    </w:tbl>
    <w:p w14:paraId="197DDA80" w14:textId="77777777" w:rsidR="00842E22" w:rsidRDefault="00842E22" w:rsidP="00842E22">
      <w:pPr>
        <w:spacing w:after="0" w:line="240" w:lineRule="auto"/>
        <w:jc w:val="center"/>
      </w:pPr>
      <w:r>
        <w:rPr>
          <w:rFonts w:ascii="Arial" w:hAnsi="Arial" w:cs="Arial"/>
          <w:b/>
          <w:bCs/>
          <w:color w:val="000000"/>
          <w:sz w:val="18"/>
          <w:szCs w:val="18"/>
        </w:rPr>
        <w:lastRenderedPageBreak/>
        <w:t>24. člen</w:t>
      </w:r>
    </w:p>
    <w:tbl>
      <w:tblPr>
        <w:tblStyle w:val="NormalTablePHPDOCX"/>
        <w:tblW w:w="0" w:type="auto"/>
        <w:tblInd w:w="108" w:type="dxa"/>
        <w:tblLook w:val="04A0" w:firstRow="1" w:lastRow="0" w:firstColumn="1" w:lastColumn="0" w:noHBand="0" w:noVBand="1"/>
      </w:tblPr>
      <w:tblGrid>
        <w:gridCol w:w="8964"/>
      </w:tblGrid>
      <w:tr w:rsidR="00842E22" w14:paraId="077F519F" w14:textId="77777777" w:rsidTr="00046124">
        <w:tc>
          <w:tcPr>
            <w:tcW w:w="0" w:type="auto"/>
            <w:tcMar>
              <w:top w:w="0" w:type="auto"/>
              <w:bottom w:w="0" w:type="auto"/>
            </w:tcMar>
          </w:tcPr>
          <w:p w14:paraId="0C342E47" w14:textId="77777777" w:rsidR="00842E22" w:rsidRDefault="00842E22" w:rsidP="00046124">
            <w:pPr>
              <w:spacing w:before="225" w:after="225"/>
              <w:jc w:val="both"/>
            </w:pPr>
            <w:r>
              <w:rPr>
                <w:rFonts w:ascii="Arial" w:hAnsi="Arial" w:cs="Arial"/>
                <w:color w:val="000000"/>
                <w:sz w:val="18"/>
                <w:szCs w:val="18"/>
              </w:rPr>
              <w:t>ZAVAROVANJE ZA DOBRO IZVEDBO</w:t>
            </w:r>
          </w:p>
          <w:p w14:paraId="48E02219" w14:textId="77777777" w:rsidR="00842E22" w:rsidRDefault="00842E22" w:rsidP="00046124">
            <w:pPr>
              <w:spacing w:before="225" w:after="225"/>
              <w:jc w:val="both"/>
            </w:pPr>
            <w:r>
              <w:rPr>
                <w:rFonts w:ascii="Arial" w:hAnsi="Arial" w:cs="Arial"/>
                <w:color w:val="000000"/>
                <w:sz w:val="18"/>
                <w:szCs w:val="18"/>
              </w:rPr>
              <w:t>Instrument zavarovanja: bančna garancija / kavcijsko zavarovanje / depozit.</w:t>
            </w:r>
          </w:p>
          <w:p w14:paraId="5988FDC9" w14:textId="77777777" w:rsidR="00842E22" w:rsidRDefault="00842E22" w:rsidP="00046124">
            <w:pPr>
              <w:spacing w:before="225" w:after="225"/>
              <w:jc w:val="both"/>
            </w:pPr>
            <w:r>
              <w:rPr>
                <w:rFonts w:ascii="Arial" w:hAnsi="Arial" w:cs="Arial"/>
                <w:color w:val="000000"/>
                <w:sz w:val="18"/>
                <w:szCs w:val="18"/>
              </w:rPr>
              <w:t>Višina zavarovanja: 10% pogodbene vrednosti z DDV.</w:t>
            </w:r>
          </w:p>
          <w:p w14:paraId="777CE6A7" w14:textId="77777777" w:rsidR="00842E22" w:rsidRDefault="00842E22" w:rsidP="00046124">
            <w:pPr>
              <w:spacing w:before="225" w:after="225"/>
              <w:jc w:val="both"/>
            </w:pPr>
            <w:r>
              <w:rPr>
                <w:rFonts w:ascii="Arial" w:hAnsi="Arial" w:cs="Arial"/>
                <w:color w:val="000000"/>
                <w:sz w:val="18"/>
                <w:szCs w:val="18"/>
              </w:rPr>
              <w:t>Čas veljavnosti: do primopredaje opreme in izročitve zavarovanja za odpravo napak v garancijskem roku.</w:t>
            </w:r>
          </w:p>
          <w:p w14:paraId="0DA97E52" w14:textId="77777777" w:rsidR="00842E22" w:rsidRDefault="00842E22" w:rsidP="00046124">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3A5FC7C3" w14:textId="77777777" w:rsidR="00842E22" w:rsidRDefault="00842E22" w:rsidP="00046124">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3A6AE2B4" w14:textId="77777777" w:rsidR="00842E22" w:rsidRDefault="00842E22" w:rsidP="00842E22">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4"/>
      </w:tblGrid>
      <w:tr w:rsidR="00842E22" w14:paraId="6D40F967" w14:textId="77777777" w:rsidTr="00046124">
        <w:tc>
          <w:tcPr>
            <w:tcW w:w="0" w:type="auto"/>
            <w:tcMar>
              <w:top w:w="0" w:type="auto"/>
              <w:bottom w:w="0" w:type="auto"/>
            </w:tcMar>
          </w:tcPr>
          <w:p w14:paraId="3187F818" w14:textId="77777777" w:rsidR="00842E22" w:rsidRDefault="00842E22" w:rsidP="00046124">
            <w:pPr>
              <w:spacing w:before="225" w:after="225"/>
              <w:jc w:val="both"/>
            </w:pPr>
            <w:r>
              <w:rPr>
                <w:rFonts w:ascii="Arial" w:hAnsi="Arial" w:cs="Arial"/>
                <w:color w:val="000000"/>
                <w:sz w:val="18"/>
                <w:szCs w:val="18"/>
              </w:rPr>
              <w:t>ZAVAROVANJE ZA ODPRAVO NAPAK</w:t>
            </w:r>
          </w:p>
          <w:p w14:paraId="48458F5A" w14:textId="77777777" w:rsidR="00842E22" w:rsidRDefault="00842E22" w:rsidP="00046124">
            <w:pPr>
              <w:spacing w:before="225" w:after="225"/>
              <w:jc w:val="both"/>
            </w:pPr>
            <w:r>
              <w:rPr>
                <w:rFonts w:ascii="Arial" w:hAnsi="Arial" w:cs="Arial"/>
                <w:color w:val="000000"/>
                <w:sz w:val="18"/>
                <w:szCs w:val="18"/>
              </w:rPr>
              <w:t xml:space="preserve">Instrument zavarovanja: </w:t>
            </w:r>
            <w:r w:rsidRPr="00D0681A">
              <w:rPr>
                <w:rFonts w:ascii="Arial" w:hAnsi="Arial" w:cs="Arial"/>
                <w:color w:val="000000"/>
                <w:sz w:val="18"/>
                <w:szCs w:val="18"/>
              </w:rPr>
              <w:t>bančna garancija</w:t>
            </w:r>
            <w:r>
              <w:rPr>
                <w:rFonts w:ascii="Arial" w:hAnsi="Arial" w:cs="Arial"/>
                <w:color w:val="000000"/>
                <w:sz w:val="18"/>
                <w:szCs w:val="18"/>
              </w:rPr>
              <w:t xml:space="preserve"> / kavcijsko zavarovanje / depozit.</w:t>
            </w:r>
          </w:p>
          <w:p w14:paraId="2F995958" w14:textId="77777777" w:rsidR="00842E22" w:rsidRDefault="00842E22" w:rsidP="00046124">
            <w:pPr>
              <w:spacing w:before="225" w:after="225"/>
              <w:jc w:val="both"/>
            </w:pPr>
            <w:r>
              <w:rPr>
                <w:rFonts w:ascii="Arial" w:hAnsi="Arial" w:cs="Arial"/>
                <w:color w:val="000000"/>
                <w:sz w:val="18"/>
                <w:szCs w:val="18"/>
              </w:rPr>
              <w:t>Višina zavarovanja: 5% pogodbene vrednosti z DDV.</w:t>
            </w:r>
          </w:p>
          <w:p w14:paraId="29056328" w14:textId="77777777" w:rsidR="00842E22" w:rsidRDefault="00842E22" w:rsidP="00046124">
            <w:pPr>
              <w:spacing w:before="225" w:after="225"/>
              <w:jc w:val="both"/>
            </w:pPr>
            <w:r>
              <w:rPr>
                <w:rFonts w:ascii="Arial" w:hAnsi="Arial" w:cs="Arial"/>
                <w:color w:val="000000"/>
                <w:sz w:val="18"/>
                <w:szCs w:val="18"/>
              </w:rPr>
              <w:t>Čas veljavnosti: še najmanj 1 mesec po izteku garancijskega roka.</w:t>
            </w:r>
          </w:p>
          <w:p w14:paraId="4EB9B55F" w14:textId="77777777" w:rsidR="00842E22" w:rsidRDefault="00842E22" w:rsidP="00046124">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456FCE0F" w14:textId="77777777" w:rsidR="00842E22" w:rsidRDefault="00842E22" w:rsidP="00046124">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70ACCA18" w14:textId="77777777" w:rsidR="00842E22" w:rsidRDefault="00842E22" w:rsidP="00842E22">
      <w:pPr>
        <w:spacing w:before="225" w:after="225" w:line="240" w:lineRule="auto"/>
        <w:jc w:val="both"/>
      </w:pPr>
      <w:r>
        <w:rPr>
          <w:rFonts w:ascii="Arial" w:hAnsi="Arial" w:cs="Arial"/>
          <w:b/>
          <w:bCs/>
          <w:color w:val="000000"/>
          <w:sz w:val="18"/>
          <w:szCs w:val="18"/>
        </w:rPr>
        <w:t>XI. ODSTOP OD POGODBE</w:t>
      </w:r>
    </w:p>
    <w:p w14:paraId="2FD1E74B" w14:textId="77777777" w:rsidR="00842E22" w:rsidRDefault="00842E22" w:rsidP="00842E22">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4"/>
      </w:tblGrid>
      <w:tr w:rsidR="00842E22" w:rsidRPr="00842E22" w14:paraId="10AB45F6" w14:textId="77777777" w:rsidTr="00046124">
        <w:tc>
          <w:tcPr>
            <w:tcW w:w="0" w:type="auto"/>
            <w:tcMar>
              <w:top w:w="0" w:type="auto"/>
              <w:bottom w:w="0" w:type="auto"/>
            </w:tcMar>
          </w:tcPr>
          <w:p w14:paraId="22A2E35E" w14:textId="77777777" w:rsidR="00842E22" w:rsidRPr="00842E22" w:rsidRDefault="00842E22" w:rsidP="00046124">
            <w:pPr>
              <w:spacing w:before="225" w:after="225"/>
              <w:jc w:val="both"/>
              <w:rPr>
                <w:rFonts w:ascii="Arial" w:hAnsi="Arial" w:cs="Arial"/>
                <w:sz w:val="18"/>
                <w:szCs w:val="18"/>
              </w:rPr>
            </w:pPr>
            <w:r w:rsidRPr="00842E22">
              <w:rPr>
                <w:rFonts w:ascii="Arial" w:hAnsi="Arial" w:cs="Arial"/>
                <w:sz w:val="18"/>
                <w:szCs w:val="18"/>
              </w:rPr>
              <w:lastRenderedPageBreak/>
              <w:t>Vsaka od pogodbenih strank lahko zaradi kršitve pogodbenih določil odpove to pogodbo z enomesečnim odpovednim rokom s priporočenem pismom po pošti. Odpovedni rok prične teči z dnem prejema poštne pošiljke.</w:t>
            </w:r>
          </w:p>
          <w:p w14:paraId="5DF94CB0" w14:textId="77777777" w:rsidR="00842E22" w:rsidRPr="00842E22" w:rsidRDefault="00842E22" w:rsidP="00046124">
            <w:pPr>
              <w:spacing w:before="225" w:after="225"/>
              <w:jc w:val="both"/>
            </w:pPr>
            <w:r w:rsidRPr="00842E22">
              <w:rPr>
                <w:rFonts w:ascii="Arial" w:hAnsi="Arial" w:cs="Arial"/>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8"/>
            </w:tblGrid>
            <w:tr w:rsidR="00842E22" w:rsidRPr="00842E22" w14:paraId="30F9E3BB" w14:textId="77777777" w:rsidTr="00046124">
              <w:tc>
                <w:tcPr>
                  <w:tcW w:w="0" w:type="auto"/>
                  <w:tcMar>
                    <w:top w:w="0" w:type="auto"/>
                    <w:bottom w:w="0" w:type="auto"/>
                  </w:tcMar>
                </w:tcPr>
                <w:p w14:paraId="3FFFD6FA" w14:textId="77777777" w:rsidR="00842E22" w:rsidRPr="00842E22" w:rsidRDefault="00842E22">
                  <w:pPr>
                    <w:numPr>
                      <w:ilvl w:val="0"/>
                      <w:numId w:val="48"/>
                    </w:numPr>
                    <w:jc w:val="both"/>
                    <w:rPr>
                      <w:rFonts w:ascii="Arial" w:hAnsi="Arial" w:cs="Arial"/>
                      <w:sz w:val="18"/>
                      <w:szCs w:val="18"/>
                    </w:rPr>
                  </w:pPr>
                  <w:r w:rsidRPr="00842E22">
                    <w:rPr>
                      <w:rFonts w:ascii="Arial" w:hAnsi="Arial" w:cs="Arial"/>
                      <w:sz w:val="18"/>
                      <w:szCs w:val="18"/>
                    </w:rPr>
                    <w:t>pride izvajalec v takšno finančno situacijo, ki bi mu onemogočila izvedbo pogodbenih obveznosti;</w:t>
                  </w:r>
                </w:p>
                <w:p w14:paraId="54E702E5" w14:textId="77777777" w:rsidR="00842E22" w:rsidRPr="00842E22" w:rsidRDefault="00842E22">
                  <w:pPr>
                    <w:numPr>
                      <w:ilvl w:val="0"/>
                      <w:numId w:val="48"/>
                    </w:numPr>
                    <w:jc w:val="both"/>
                    <w:rPr>
                      <w:rFonts w:ascii="Arial" w:hAnsi="Arial" w:cs="Arial"/>
                      <w:sz w:val="18"/>
                      <w:szCs w:val="18"/>
                    </w:rPr>
                  </w:pPr>
                  <w:r w:rsidRPr="00842E22">
                    <w:rPr>
                      <w:rFonts w:ascii="Arial" w:hAnsi="Arial" w:cs="Arial"/>
                      <w:sz w:val="18"/>
                      <w:szCs w:val="18"/>
                    </w:rPr>
                    <w:t>izvajalec po svoji krivdi v roku 14 dni od veljavnosti pogodbe in uvedbe v delo ne prične z delom;</w:t>
                  </w:r>
                </w:p>
                <w:p w14:paraId="3D66EF5F" w14:textId="77777777" w:rsidR="00842E22" w:rsidRPr="00842E22" w:rsidRDefault="00842E22">
                  <w:pPr>
                    <w:numPr>
                      <w:ilvl w:val="0"/>
                      <w:numId w:val="48"/>
                    </w:numPr>
                    <w:jc w:val="both"/>
                    <w:rPr>
                      <w:rFonts w:ascii="Arial" w:hAnsi="Arial" w:cs="Arial"/>
                      <w:sz w:val="18"/>
                      <w:szCs w:val="18"/>
                    </w:rPr>
                  </w:pPr>
                  <w:r w:rsidRPr="00842E22">
                    <w:rPr>
                      <w:rFonts w:ascii="Arial" w:hAnsi="Arial" w:cs="Arial"/>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7DA25D10" w14:textId="77777777" w:rsidR="00842E22" w:rsidRPr="00842E22" w:rsidRDefault="00842E22" w:rsidP="00046124"/>
          <w:p w14:paraId="58D930BD" w14:textId="77777777" w:rsidR="00842E22" w:rsidRPr="00842E22" w:rsidRDefault="00842E22" w:rsidP="00046124">
            <w:pPr>
              <w:spacing w:before="225" w:after="225"/>
              <w:jc w:val="both"/>
            </w:pPr>
            <w:r w:rsidRPr="00842E22">
              <w:rPr>
                <w:rFonts w:ascii="Arial" w:hAnsi="Arial" w:cs="Arial"/>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8"/>
            </w:tblGrid>
            <w:tr w:rsidR="00842E22" w:rsidRPr="00842E22" w14:paraId="6D1A46DB" w14:textId="77777777" w:rsidTr="00046124">
              <w:tc>
                <w:tcPr>
                  <w:tcW w:w="0" w:type="auto"/>
                  <w:tcMar>
                    <w:top w:w="0" w:type="auto"/>
                    <w:bottom w:w="0" w:type="auto"/>
                  </w:tcMar>
                </w:tcPr>
                <w:p w14:paraId="1F2F9B4D" w14:textId="77777777" w:rsidR="00842E22" w:rsidRPr="00842E22" w:rsidRDefault="00842E22">
                  <w:pPr>
                    <w:numPr>
                      <w:ilvl w:val="0"/>
                      <w:numId w:val="49"/>
                    </w:numPr>
                    <w:jc w:val="both"/>
                    <w:rPr>
                      <w:rFonts w:ascii="Arial" w:hAnsi="Arial" w:cs="Arial"/>
                      <w:sz w:val="18"/>
                      <w:szCs w:val="18"/>
                    </w:rPr>
                  </w:pPr>
                  <w:r w:rsidRPr="00842E22">
                    <w:rPr>
                      <w:rFonts w:ascii="Arial" w:hAnsi="Arial" w:cs="Arial"/>
                      <w:sz w:val="18"/>
                      <w:szCs w:val="18"/>
                    </w:rPr>
                    <w:t>javno naročilo je bilo bistveno spremenjeno, kar terja nov postopek javnega naročanja;</w:t>
                  </w:r>
                </w:p>
                <w:p w14:paraId="0065AE3F" w14:textId="77777777" w:rsidR="00842E22" w:rsidRPr="00842E22" w:rsidRDefault="00842E22">
                  <w:pPr>
                    <w:numPr>
                      <w:ilvl w:val="0"/>
                      <w:numId w:val="49"/>
                    </w:numPr>
                    <w:jc w:val="both"/>
                    <w:rPr>
                      <w:rFonts w:ascii="Arial" w:hAnsi="Arial" w:cs="Arial"/>
                      <w:sz w:val="18"/>
                      <w:szCs w:val="18"/>
                    </w:rPr>
                  </w:pPr>
                  <w:r w:rsidRPr="00842E22">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57DA4F1F" w14:textId="77777777" w:rsidR="00842E22" w:rsidRPr="00842E22" w:rsidRDefault="00842E22">
                  <w:pPr>
                    <w:numPr>
                      <w:ilvl w:val="0"/>
                      <w:numId w:val="49"/>
                    </w:numPr>
                    <w:jc w:val="both"/>
                    <w:rPr>
                      <w:rFonts w:ascii="Arial" w:hAnsi="Arial" w:cs="Arial"/>
                      <w:sz w:val="18"/>
                      <w:szCs w:val="18"/>
                    </w:rPr>
                  </w:pPr>
                  <w:r w:rsidRPr="00842E22">
                    <w:rPr>
                      <w:rFonts w:ascii="Arial" w:hAnsi="Arial" w:cs="Arial"/>
                      <w:sz w:val="18"/>
                      <w:szCs w:val="18"/>
                    </w:rPr>
                    <w:t>zaradi hudih kršitev obveznosti iz PEU, PDEU in tega zakona, ki jih je po postopku v skladu z 258. členom PDEU ugotovilo Sodišče Evropske unije, javno naročilo ne bi smelo biti oddano izvajalcu.</w:t>
                  </w:r>
                </w:p>
              </w:tc>
            </w:tr>
          </w:tbl>
          <w:p w14:paraId="241D2BAF" w14:textId="77777777" w:rsidR="00842E22" w:rsidRPr="00842E22" w:rsidRDefault="00842E22" w:rsidP="00046124"/>
          <w:p w14:paraId="0E219040" w14:textId="77777777" w:rsidR="00842E22" w:rsidRPr="00842E22" w:rsidRDefault="00842E22" w:rsidP="00046124">
            <w:pPr>
              <w:spacing w:before="225" w:after="225"/>
              <w:jc w:val="both"/>
            </w:pPr>
            <w:r w:rsidRPr="00842E22">
              <w:rPr>
                <w:rFonts w:ascii="Arial" w:hAnsi="Arial" w:cs="Arial"/>
                <w:sz w:val="18"/>
                <w:szCs w:val="18"/>
              </w:rPr>
              <w:t>Odstop od pogodbe učinkuje z dnem, ko izvajalec prejme pisno izjavo naročnika o odstopu.</w:t>
            </w:r>
          </w:p>
          <w:p w14:paraId="38A79927" w14:textId="77777777" w:rsidR="00842E22" w:rsidRPr="00842E22" w:rsidRDefault="00842E22" w:rsidP="00046124">
            <w:pPr>
              <w:spacing w:before="225" w:after="225"/>
              <w:jc w:val="both"/>
            </w:pPr>
            <w:r w:rsidRPr="00842E22">
              <w:rPr>
                <w:rFonts w:ascii="Arial" w:hAnsi="Arial" w:cs="Arial"/>
                <w:sz w:val="18"/>
                <w:szCs w:val="18"/>
              </w:rPr>
              <w:t>Naročnik bo istočasno z odstopom od pogodbe pričel s postopki za unovčenje zavarovanja za dobro izvedbo pogodbenih obveznosti v primeru ugotovljenih kršitev pogodbenih določil.</w:t>
            </w:r>
          </w:p>
        </w:tc>
      </w:tr>
    </w:tbl>
    <w:p w14:paraId="15A7AB36" w14:textId="77777777" w:rsidR="00842E22" w:rsidRDefault="00842E22" w:rsidP="00842E22">
      <w:pPr>
        <w:spacing w:before="225" w:after="225" w:line="240" w:lineRule="auto"/>
        <w:jc w:val="both"/>
      </w:pPr>
      <w:r>
        <w:rPr>
          <w:rFonts w:ascii="Arial" w:hAnsi="Arial" w:cs="Arial"/>
          <w:b/>
          <w:bCs/>
          <w:color w:val="000000"/>
          <w:sz w:val="18"/>
          <w:szCs w:val="18"/>
        </w:rPr>
        <w:t>XII. SOCIALNA KLAVZULA IN RAZVEZNI POGOJ</w:t>
      </w:r>
    </w:p>
    <w:p w14:paraId="5C5FFCF9" w14:textId="77777777" w:rsidR="00842E22" w:rsidRDefault="00842E22" w:rsidP="00842E22">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4"/>
      </w:tblGrid>
      <w:tr w:rsidR="00842E22" w14:paraId="37261548" w14:textId="77777777" w:rsidTr="00046124">
        <w:tc>
          <w:tcPr>
            <w:tcW w:w="0" w:type="auto"/>
            <w:tcMar>
              <w:top w:w="0" w:type="auto"/>
              <w:bottom w:w="0" w:type="auto"/>
            </w:tcMar>
          </w:tcPr>
          <w:p w14:paraId="6978CBCC" w14:textId="77777777" w:rsidR="00842E22" w:rsidRDefault="00842E22" w:rsidP="00046124">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A2F4E2A" w14:textId="77777777" w:rsidR="00842E22" w:rsidRDefault="00842E22" w:rsidP="00046124">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63D6812A" w14:textId="77777777" w:rsidR="00842E22" w:rsidRDefault="00842E22" w:rsidP="00046124">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4B0B29A5" w14:textId="77777777" w:rsidR="00842E22" w:rsidRDefault="00842E22" w:rsidP="00842E22">
      <w:pPr>
        <w:spacing w:before="225" w:after="225" w:line="240" w:lineRule="auto"/>
        <w:jc w:val="both"/>
      </w:pPr>
      <w:r>
        <w:rPr>
          <w:rFonts w:ascii="Arial" w:hAnsi="Arial" w:cs="Arial"/>
          <w:b/>
          <w:bCs/>
          <w:color w:val="000000"/>
          <w:sz w:val="18"/>
          <w:szCs w:val="18"/>
        </w:rPr>
        <w:t>XIII. REVIZIJSKA SLED</w:t>
      </w:r>
    </w:p>
    <w:p w14:paraId="06498B84" w14:textId="77777777" w:rsidR="00842E22" w:rsidRDefault="00842E22" w:rsidP="00842E22">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4"/>
      </w:tblGrid>
      <w:tr w:rsidR="00842E22" w14:paraId="4D4E05E4" w14:textId="77777777" w:rsidTr="00046124">
        <w:tc>
          <w:tcPr>
            <w:tcW w:w="0" w:type="auto"/>
            <w:tcMar>
              <w:top w:w="0" w:type="auto"/>
              <w:bottom w:w="0" w:type="auto"/>
            </w:tcMar>
          </w:tcPr>
          <w:p w14:paraId="4E7A01FF" w14:textId="77777777" w:rsidR="00842E22" w:rsidRDefault="00842E22" w:rsidP="00046124">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39AB7292" w14:textId="77777777" w:rsidR="00842E22" w:rsidRDefault="00842E22" w:rsidP="00046124">
            <w:pPr>
              <w:spacing w:before="225" w:after="225"/>
              <w:jc w:val="both"/>
            </w:pPr>
            <w:r>
              <w:rPr>
                <w:rFonts w:ascii="Arial" w:hAnsi="Arial" w:cs="Arial"/>
                <w:color w:val="000000"/>
                <w:sz w:val="18"/>
                <w:szCs w:val="18"/>
              </w:rPr>
              <w:lastRenderedPageBreak/>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01572A34" w14:textId="77777777" w:rsidR="00842E22" w:rsidRDefault="00842E22" w:rsidP="00046124">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7FAB43B" w14:textId="77777777" w:rsidR="00842E22" w:rsidRDefault="00842E22" w:rsidP="00046124">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7E0FCC6" w14:textId="77777777" w:rsidR="00842E22" w:rsidRDefault="00842E22" w:rsidP="00046124">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544E8C6" w14:textId="77777777" w:rsidR="00842E22" w:rsidRPr="00D0681A" w:rsidRDefault="00842E22" w:rsidP="00842E22">
      <w:pPr>
        <w:spacing w:before="225" w:after="225" w:line="240" w:lineRule="auto"/>
        <w:jc w:val="both"/>
      </w:pPr>
      <w:r w:rsidRPr="00D0681A">
        <w:rPr>
          <w:rFonts w:ascii="Arial" w:hAnsi="Arial" w:cs="Arial"/>
          <w:b/>
          <w:bCs/>
          <w:sz w:val="18"/>
          <w:szCs w:val="18"/>
        </w:rPr>
        <w:lastRenderedPageBreak/>
        <w:t>XIV. POSLOVNA SKRIVNOST IN VARSTVO OSEBNIH PODATKOV</w:t>
      </w:r>
    </w:p>
    <w:p w14:paraId="7FA2D1D0" w14:textId="77777777" w:rsidR="00842E22" w:rsidRPr="00D0681A" w:rsidRDefault="00842E22" w:rsidP="00842E22">
      <w:pPr>
        <w:spacing w:after="0" w:line="240" w:lineRule="auto"/>
        <w:jc w:val="center"/>
      </w:pPr>
      <w:r w:rsidRPr="00D0681A">
        <w:rPr>
          <w:rFonts w:ascii="Arial" w:hAnsi="Arial" w:cs="Arial"/>
          <w:b/>
          <w:bCs/>
          <w:sz w:val="18"/>
          <w:szCs w:val="18"/>
        </w:rPr>
        <w:t>29. člen</w:t>
      </w:r>
    </w:p>
    <w:tbl>
      <w:tblPr>
        <w:tblStyle w:val="NormalTablePHPDOCX"/>
        <w:tblW w:w="0" w:type="auto"/>
        <w:tblInd w:w="108" w:type="dxa"/>
        <w:tblLook w:val="04A0" w:firstRow="1" w:lastRow="0" w:firstColumn="1" w:lastColumn="0" w:noHBand="0" w:noVBand="1"/>
      </w:tblPr>
      <w:tblGrid>
        <w:gridCol w:w="8964"/>
      </w:tblGrid>
      <w:tr w:rsidR="00842E22" w:rsidRPr="00D0681A" w14:paraId="4E15FD75" w14:textId="77777777" w:rsidTr="00046124">
        <w:tc>
          <w:tcPr>
            <w:tcW w:w="0" w:type="auto"/>
            <w:tcMar>
              <w:top w:w="0" w:type="auto"/>
              <w:bottom w:w="0" w:type="auto"/>
            </w:tcMar>
          </w:tcPr>
          <w:p w14:paraId="24580942" w14:textId="77777777" w:rsidR="00842E22" w:rsidRPr="00D0681A" w:rsidRDefault="00842E22" w:rsidP="00046124">
            <w:pPr>
              <w:spacing w:before="225" w:after="225"/>
              <w:jc w:val="both"/>
              <w:rPr>
                <w:rFonts w:eastAsia="Calibri" w:cs="Times New Roman"/>
              </w:rPr>
            </w:pPr>
            <w:r w:rsidRPr="00D0681A">
              <w:rPr>
                <w:rFonts w:ascii="Arial" w:eastAsia="Calibri" w:hAnsi="Arial" w:cs="Arial"/>
                <w:sz w:val="18"/>
                <w:szCs w:val="18"/>
              </w:rPr>
              <w:t>Pogodbeni stranki sta dolžni vse podatke, do katerih prideta pri izpolnjevanju poslovnih obveznosti ali v zvezi z njimi, varovati kot poslovno skrivnost in sta za to odškodninsko odgovorni.</w:t>
            </w:r>
          </w:p>
          <w:p w14:paraId="6067E3A5" w14:textId="77777777" w:rsidR="00842E22" w:rsidRPr="00D0681A" w:rsidRDefault="00842E22" w:rsidP="00046124">
            <w:pPr>
              <w:spacing w:before="225" w:after="225"/>
              <w:jc w:val="both"/>
              <w:rPr>
                <w:rFonts w:ascii="Arial" w:eastAsia="Calibri" w:hAnsi="Arial" w:cs="Arial"/>
                <w:sz w:val="18"/>
                <w:szCs w:val="18"/>
              </w:rPr>
            </w:pPr>
            <w:r w:rsidRPr="00D0681A">
              <w:rPr>
                <w:rFonts w:ascii="Arial" w:eastAsia="Calibri"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0C951367" w14:textId="77777777" w:rsidR="00842E22" w:rsidRPr="00D0681A" w:rsidRDefault="00842E22" w:rsidP="00046124">
            <w:pPr>
              <w:spacing w:before="225" w:after="225"/>
              <w:jc w:val="both"/>
            </w:pPr>
            <w:r w:rsidRPr="00D0681A">
              <w:rPr>
                <w:rFonts w:ascii="Arial" w:eastAsia="Times New Roman" w:hAnsi="Arial" w:cs="Arial"/>
                <w:sz w:val="18"/>
                <w:szCs w:val="18"/>
                <w:lang w:eastAsia="sl-SI"/>
              </w:rPr>
              <w:t xml:space="preserve">Izvajalec se zavezuje, da bo pri izvajanju določil te pogodbe in pri obdelavi osebnih podatkov v celoti spoštoval določila Zakona o varstvu osebnih podatkov in določila Uredbe (EU) 2016/679 Evropskega parlamenta in Sveta z dne 27. aprila 2016 o varstvu posameznikov pri obdelavi osebnih podatkov, ne glede na to ali se bo z osebnimi podatki seznanili pri neposrednem opravljanju storitev, pri nadzoru izvajanja določil te pogodbe, preko pisne dokumentacije ali na kakršenkoli drug način. </w:t>
            </w:r>
            <w:r w:rsidRPr="00D0681A">
              <w:rPr>
                <w:rFonts w:ascii="Arial" w:hAnsi="Arial" w:cs="Arial"/>
                <w:sz w:val="18"/>
                <w:szCs w:val="18"/>
              </w:rPr>
              <w:t xml:space="preserve">Pogodbeni stranki se dogovorita, da se za podrobnejšo ureditev varstvo osebnih podatkov sklene posebna pogodba. </w:t>
            </w:r>
          </w:p>
        </w:tc>
      </w:tr>
    </w:tbl>
    <w:p w14:paraId="3CA93D55" w14:textId="77777777" w:rsidR="00842E22" w:rsidRDefault="00842E22" w:rsidP="00842E22">
      <w:pPr>
        <w:spacing w:before="225" w:after="225" w:line="240" w:lineRule="auto"/>
        <w:jc w:val="both"/>
      </w:pPr>
      <w:r>
        <w:rPr>
          <w:rFonts w:ascii="Arial" w:hAnsi="Arial" w:cs="Arial"/>
          <w:b/>
          <w:bCs/>
          <w:color w:val="000000"/>
          <w:sz w:val="18"/>
          <w:szCs w:val="18"/>
        </w:rPr>
        <w:t>XV. PROTIKORUPCIJSKA KLAVZULA</w:t>
      </w:r>
    </w:p>
    <w:p w14:paraId="43A2B8D3" w14:textId="77777777" w:rsidR="00842E22" w:rsidRDefault="00842E22" w:rsidP="00842E22">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4"/>
      </w:tblGrid>
      <w:tr w:rsidR="00842E22" w14:paraId="76BE18BD" w14:textId="77777777" w:rsidTr="00046124">
        <w:tc>
          <w:tcPr>
            <w:tcW w:w="0" w:type="auto"/>
            <w:tcMar>
              <w:top w:w="0" w:type="auto"/>
              <w:bottom w:w="0" w:type="auto"/>
            </w:tcMar>
          </w:tcPr>
          <w:p w14:paraId="5499536A" w14:textId="77777777" w:rsidR="00842E22" w:rsidRDefault="00842E22" w:rsidP="00046124">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8"/>
            </w:tblGrid>
            <w:tr w:rsidR="00842E22" w14:paraId="01A03302" w14:textId="77777777" w:rsidTr="00046124">
              <w:tc>
                <w:tcPr>
                  <w:tcW w:w="0" w:type="auto"/>
                  <w:tcMar>
                    <w:top w:w="0" w:type="auto"/>
                    <w:bottom w:w="0" w:type="auto"/>
                  </w:tcMar>
                </w:tcPr>
                <w:p w14:paraId="1921DE67" w14:textId="77777777" w:rsidR="00842E22" w:rsidRDefault="00842E22">
                  <w:pPr>
                    <w:numPr>
                      <w:ilvl w:val="0"/>
                      <w:numId w:val="50"/>
                    </w:numPr>
                    <w:jc w:val="both"/>
                    <w:rPr>
                      <w:rFonts w:ascii="Arial" w:hAnsi="Arial" w:cs="Arial"/>
                      <w:color w:val="000000"/>
                      <w:sz w:val="18"/>
                      <w:szCs w:val="18"/>
                    </w:rPr>
                  </w:pPr>
                  <w:r>
                    <w:rPr>
                      <w:rFonts w:ascii="Arial" w:hAnsi="Arial" w:cs="Arial"/>
                      <w:color w:val="000000"/>
                      <w:sz w:val="18"/>
                      <w:szCs w:val="18"/>
                    </w:rPr>
                    <w:t>pridobitev posla ali</w:t>
                  </w:r>
                </w:p>
                <w:p w14:paraId="435DE78A" w14:textId="77777777" w:rsidR="00842E22" w:rsidRDefault="00842E22">
                  <w:pPr>
                    <w:numPr>
                      <w:ilvl w:val="0"/>
                      <w:numId w:val="50"/>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048875F9" w14:textId="77777777" w:rsidR="00842E22" w:rsidRDefault="00842E22">
                  <w:pPr>
                    <w:numPr>
                      <w:ilvl w:val="0"/>
                      <w:numId w:val="50"/>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22286F6" w14:textId="77777777" w:rsidR="00842E22" w:rsidRDefault="00842E22">
                  <w:pPr>
                    <w:numPr>
                      <w:ilvl w:val="0"/>
                      <w:numId w:val="50"/>
                    </w:numPr>
                    <w:jc w:val="both"/>
                    <w:rPr>
                      <w:rFonts w:ascii="Arial" w:hAnsi="Arial" w:cs="Arial"/>
                      <w:color w:val="000000"/>
                      <w:sz w:val="18"/>
                      <w:szCs w:val="18"/>
                    </w:rPr>
                  </w:pPr>
                  <w:r>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Pr>
                      <w:rFonts w:ascii="Arial" w:hAnsi="Arial" w:cs="Arial"/>
                      <w:color w:val="000000"/>
                      <w:sz w:val="18"/>
                      <w:szCs w:val="18"/>
                    </w:rPr>
                    <w:t>sektorja,drugi</w:t>
                  </w:r>
                  <w:proofErr w:type="spellEnd"/>
                  <w:r>
                    <w:rPr>
                      <w:rFonts w:ascii="Arial" w:hAnsi="Arial" w:cs="Arial"/>
                      <w:color w:val="000000"/>
                      <w:sz w:val="18"/>
                      <w:szCs w:val="18"/>
                    </w:rPr>
                    <w:t xml:space="preserve"> pogodbeni stranki ali njenemu predstavniku, zastopniku, posredniku,</w:t>
                  </w:r>
                </w:p>
              </w:tc>
            </w:tr>
          </w:tbl>
          <w:p w14:paraId="79D18A93" w14:textId="77777777" w:rsidR="00842E22" w:rsidRDefault="00842E22" w:rsidP="00046124">
            <w:pPr>
              <w:spacing w:before="225" w:after="225"/>
              <w:jc w:val="both"/>
            </w:pPr>
            <w:r>
              <w:rPr>
                <w:rFonts w:ascii="Arial" w:hAnsi="Arial" w:cs="Arial"/>
                <w:color w:val="000000"/>
                <w:sz w:val="18"/>
                <w:szCs w:val="18"/>
              </w:rPr>
              <w:t>je pogodba nična.</w:t>
            </w:r>
          </w:p>
        </w:tc>
      </w:tr>
    </w:tbl>
    <w:p w14:paraId="75C7F4AE" w14:textId="77777777" w:rsidR="00842E22" w:rsidRDefault="00842E22" w:rsidP="00842E22">
      <w:pPr>
        <w:spacing w:before="225" w:after="225" w:line="240" w:lineRule="auto"/>
        <w:jc w:val="both"/>
      </w:pPr>
      <w:r>
        <w:rPr>
          <w:rFonts w:ascii="Arial" w:hAnsi="Arial" w:cs="Arial"/>
          <w:b/>
          <w:bCs/>
          <w:color w:val="000000"/>
          <w:sz w:val="18"/>
          <w:szCs w:val="18"/>
        </w:rPr>
        <w:t>XVI. REŠEVANJE SPOROV</w:t>
      </w:r>
    </w:p>
    <w:p w14:paraId="1302B851" w14:textId="77777777" w:rsidR="00842E22" w:rsidRDefault="00842E22" w:rsidP="00842E22">
      <w:pPr>
        <w:spacing w:after="0" w:line="240" w:lineRule="auto"/>
        <w:jc w:val="center"/>
      </w:pPr>
      <w:r>
        <w:rPr>
          <w:rFonts w:ascii="Arial" w:hAnsi="Arial" w:cs="Arial"/>
          <w:b/>
          <w:bCs/>
          <w:color w:val="000000"/>
          <w:sz w:val="18"/>
          <w:szCs w:val="18"/>
        </w:rPr>
        <w:lastRenderedPageBreak/>
        <w:t>31. člen</w:t>
      </w:r>
    </w:p>
    <w:tbl>
      <w:tblPr>
        <w:tblStyle w:val="NormalTablePHPDOCX"/>
        <w:tblW w:w="0" w:type="auto"/>
        <w:tblInd w:w="108" w:type="dxa"/>
        <w:tblLook w:val="04A0" w:firstRow="1" w:lastRow="0" w:firstColumn="1" w:lastColumn="0" w:noHBand="0" w:noVBand="1"/>
      </w:tblPr>
      <w:tblGrid>
        <w:gridCol w:w="8964"/>
      </w:tblGrid>
      <w:tr w:rsidR="00842E22" w14:paraId="59C5A7A8" w14:textId="77777777" w:rsidTr="00046124">
        <w:tc>
          <w:tcPr>
            <w:tcW w:w="0" w:type="auto"/>
            <w:tcMar>
              <w:top w:w="0" w:type="auto"/>
              <w:bottom w:w="0" w:type="auto"/>
            </w:tcMar>
          </w:tcPr>
          <w:p w14:paraId="6A65ADB3" w14:textId="77777777" w:rsidR="00842E22" w:rsidRDefault="00842E22" w:rsidP="00046124">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EBDCCFF" w14:textId="77777777" w:rsidR="00842E22" w:rsidRDefault="00842E22" w:rsidP="00842E22">
      <w:pPr>
        <w:spacing w:before="225" w:after="225" w:line="240" w:lineRule="auto"/>
        <w:jc w:val="both"/>
      </w:pPr>
      <w:r>
        <w:rPr>
          <w:rFonts w:ascii="Arial" w:hAnsi="Arial" w:cs="Arial"/>
          <w:b/>
          <w:bCs/>
          <w:color w:val="000000"/>
          <w:sz w:val="18"/>
          <w:szCs w:val="18"/>
        </w:rPr>
        <w:t>XVII. KONČNE DOLOČBE</w:t>
      </w:r>
    </w:p>
    <w:p w14:paraId="226E1ADF" w14:textId="77777777" w:rsidR="00842E22" w:rsidRDefault="00842E22" w:rsidP="00842E22">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4"/>
      </w:tblGrid>
      <w:tr w:rsidR="00842E22" w14:paraId="6E93CA7B" w14:textId="77777777" w:rsidTr="00046124">
        <w:tc>
          <w:tcPr>
            <w:tcW w:w="0" w:type="auto"/>
            <w:tcMar>
              <w:top w:w="0" w:type="auto"/>
              <w:bottom w:w="0" w:type="auto"/>
            </w:tcMar>
          </w:tcPr>
          <w:p w14:paraId="75099461" w14:textId="77777777" w:rsidR="00842E22" w:rsidRDefault="00842E22" w:rsidP="00046124">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0B8E565C" w14:textId="77777777" w:rsidR="00842E22" w:rsidRDefault="00842E22" w:rsidP="00046124">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36CBC054" w14:textId="77777777" w:rsidR="00842E22" w:rsidRDefault="00842E22" w:rsidP="00842E22">
      <w:pPr>
        <w:spacing w:after="0" w:line="240" w:lineRule="auto"/>
        <w:jc w:val="center"/>
      </w:pPr>
      <w:r>
        <w:rPr>
          <w:rFonts w:ascii="Arial" w:hAnsi="Arial" w:cs="Arial"/>
          <w:b/>
          <w:bCs/>
          <w:color w:val="000000"/>
          <w:sz w:val="18"/>
          <w:szCs w:val="18"/>
        </w:rPr>
        <w:t>33. člen</w:t>
      </w:r>
    </w:p>
    <w:tbl>
      <w:tblPr>
        <w:tblStyle w:val="NormalTablePHPDOCX"/>
        <w:tblW w:w="0" w:type="auto"/>
        <w:tblInd w:w="108" w:type="dxa"/>
        <w:tblLook w:val="04A0" w:firstRow="1" w:lastRow="0" w:firstColumn="1" w:lastColumn="0" w:noHBand="0" w:noVBand="1"/>
      </w:tblPr>
      <w:tblGrid>
        <w:gridCol w:w="8964"/>
      </w:tblGrid>
      <w:tr w:rsidR="00842E22" w14:paraId="761E3F00" w14:textId="77777777" w:rsidTr="00046124">
        <w:tc>
          <w:tcPr>
            <w:tcW w:w="0" w:type="auto"/>
            <w:tcMar>
              <w:top w:w="0" w:type="auto"/>
              <w:bottom w:w="0" w:type="auto"/>
            </w:tcMar>
          </w:tcPr>
          <w:p w14:paraId="419E22DE" w14:textId="77777777" w:rsidR="00842E22" w:rsidRPr="00842E22" w:rsidRDefault="00842E22" w:rsidP="00046124">
            <w:pPr>
              <w:spacing w:before="225" w:after="225"/>
              <w:jc w:val="both"/>
            </w:pPr>
            <w:r w:rsidRPr="00842E22">
              <w:rPr>
                <w:rFonts w:ascii="Arial" w:hAnsi="Arial" w:cs="Arial"/>
                <w:sz w:val="18"/>
                <w:szCs w:val="18"/>
              </w:rPr>
              <w:t xml:space="preserve">Ta pogodba je sklenjena in prične veljati z dnem, ko jo podpiše zadnja pogodbena stranka in pod </w:t>
            </w:r>
            <w:proofErr w:type="spellStart"/>
            <w:r w:rsidRPr="00842E22">
              <w:rPr>
                <w:rFonts w:ascii="Arial" w:hAnsi="Arial" w:cs="Arial"/>
                <w:sz w:val="18"/>
                <w:szCs w:val="18"/>
              </w:rPr>
              <w:t>odložnim</w:t>
            </w:r>
            <w:proofErr w:type="spellEnd"/>
            <w:r w:rsidRPr="00842E22">
              <w:rPr>
                <w:rFonts w:ascii="Arial" w:hAnsi="Arial" w:cs="Arial"/>
                <w:sz w:val="18"/>
                <w:szCs w:val="18"/>
              </w:rPr>
              <w:t xml:space="preserve"> pogojem predložitve zavarovanja za dobro izvedbo.</w:t>
            </w:r>
          </w:p>
          <w:p w14:paraId="6AAC7C02" w14:textId="77777777" w:rsidR="00842E22" w:rsidRDefault="00842E22" w:rsidP="00046124">
            <w:pPr>
              <w:spacing w:before="225" w:after="225"/>
              <w:jc w:val="both"/>
            </w:pPr>
            <w:r>
              <w:rPr>
                <w:rFonts w:ascii="Arial" w:hAnsi="Arial" w:cs="Arial"/>
                <w:color w:val="000000"/>
                <w:sz w:val="18"/>
                <w:szCs w:val="18"/>
              </w:rPr>
              <w:t>Pogodba je sestavljena in podpisana v dveh (2) enakih izvodih, od katerih dobavitelj prejme en (1) izvod in naročnik en (1) izvod.</w:t>
            </w:r>
          </w:p>
        </w:tc>
      </w:tr>
    </w:tbl>
    <w:p w14:paraId="0163E0E2" w14:textId="77777777" w:rsidR="00842E22" w:rsidRDefault="00842E22" w:rsidP="00842E22">
      <w:pPr>
        <w:spacing w:after="0" w:line="240" w:lineRule="auto"/>
        <w:jc w:val="both"/>
      </w:pPr>
      <w:r>
        <w:rPr>
          <w:rFonts w:ascii="Arial" w:hAnsi="Arial" w:cs="Arial"/>
          <w:color w:val="000000"/>
          <w:sz w:val="18"/>
          <w:szCs w:val="18"/>
        </w:rPr>
        <w:t>PRILOGE:</w:t>
      </w:r>
    </w:p>
    <w:tbl>
      <w:tblPr>
        <w:tblStyle w:val="NormalTablePHPDOCX"/>
        <w:tblW w:w="0" w:type="auto"/>
        <w:tblInd w:w="108" w:type="dxa"/>
        <w:tblLook w:val="04A0" w:firstRow="1" w:lastRow="0" w:firstColumn="1" w:lastColumn="0" w:noHBand="0" w:noVBand="1"/>
      </w:tblPr>
      <w:tblGrid>
        <w:gridCol w:w="222"/>
      </w:tblGrid>
      <w:tr w:rsidR="00842E22" w14:paraId="59448217" w14:textId="77777777" w:rsidTr="00046124">
        <w:tc>
          <w:tcPr>
            <w:tcW w:w="0" w:type="auto"/>
            <w:tcMar>
              <w:top w:w="0" w:type="auto"/>
              <w:bottom w:w="0" w:type="auto"/>
            </w:tcMar>
          </w:tcPr>
          <w:p w14:paraId="6FB6F792" w14:textId="77777777" w:rsidR="00842E22" w:rsidRDefault="00842E22">
            <w:pPr>
              <w:numPr>
                <w:ilvl w:val="0"/>
                <w:numId w:val="51"/>
              </w:numPr>
              <w:rPr>
                <w:rFonts w:ascii="Arial" w:hAnsi="Arial" w:cs="Arial"/>
                <w:color w:val="000000"/>
                <w:sz w:val="18"/>
                <w:szCs w:val="18"/>
              </w:rPr>
            </w:pPr>
          </w:p>
        </w:tc>
      </w:tr>
    </w:tbl>
    <w:p w14:paraId="343FA0DF" w14:textId="77777777" w:rsidR="00842E22" w:rsidRDefault="00842E22" w:rsidP="00842E22">
      <w:pPr>
        <w:spacing w:after="0" w:line="240" w:lineRule="auto"/>
        <w:jc w:val="center"/>
      </w:pPr>
    </w:p>
    <w:p w14:paraId="080B4FCD" w14:textId="77777777" w:rsidR="00842E22" w:rsidRDefault="00842E22" w:rsidP="00842E22">
      <w:pPr>
        <w:spacing w:after="0" w:line="240" w:lineRule="auto"/>
      </w:pPr>
    </w:p>
    <w:p w14:paraId="35011535" w14:textId="77777777" w:rsidR="00842E22" w:rsidRDefault="00842E22" w:rsidP="00842E22">
      <w:pPr>
        <w:spacing w:after="0" w:line="240" w:lineRule="auto"/>
        <w:jc w:val="center"/>
      </w:pPr>
    </w:p>
    <w:p w14:paraId="059772C4" w14:textId="77777777" w:rsidR="00842E22" w:rsidRPr="00580D4E" w:rsidRDefault="00842E22" w:rsidP="00842E22">
      <w:pPr>
        <w:spacing w:before="975" w:after="225" w:line="240" w:lineRule="auto"/>
        <w:jc w:val="both"/>
      </w:pPr>
      <w:r w:rsidRPr="00580D4E">
        <w:rPr>
          <w:rFonts w:ascii="Arial" w:hAnsi="Arial" w:cs="Arial"/>
          <w:color w:val="000000"/>
          <w:sz w:val="18"/>
          <w:szCs w:val="18"/>
        </w:rPr>
        <w:t>V/na ________________, dne ________________</w:t>
      </w:r>
    </w:p>
    <w:p w14:paraId="1E1A7AE2" w14:textId="77777777" w:rsidR="00842E22" w:rsidRDefault="00842E22" w:rsidP="00842E22">
      <w:pPr>
        <w:spacing w:after="0" w:line="240" w:lineRule="auto"/>
        <w:jc w:val="both"/>
      </w:pPr>
    </w:p>
    <w:p w14:paraId="78E8F3FC" w14:textId="77777777" w:rsidR="00842E22" w:rsidRDefault="00842E22" w:rsidP="00842E22">
      <w:pPr>
        <w:spacing w:after="0" w:line="240" w:lineRule="auto"/>
        <w:jc w:val="both"/>
      </w:pPr>
    </w:p>
    <w:p w14:paraId="1BE4FA1E" w14:textId="77777777" w:rsidR="00842E22" w:rsidRDefault="00842E22" w:rsidP="00842E22">
      <w:pPr>
        <w:spacing w:after="0" w:line="240" w:lineRule="auto"/>
        <w:jc w:val="both"/>
      </w:pPr>
    </w:p>
    <w:p w14:paraId="3A5C1635" w14:textId="77777777" w:rsidR="00842E22" w:rsidRDefault="00842E22" w:rsidP="00842E22">
      <w:pPr>
        <w:spacing w:after="0" w:line="240" w:lineRule="auto"/>
        <w:jc w:val="both"/>
      </w:pPr>
    </w:p>
    <w:p w14:paraId="79CCC9C4" w14:textId="77777777" w:rsidR="00842E22" w:rsidRDefault="00842E22" w:rsidP="00842E22">
      <w:pPr>
        <w:spacing w:after="0" w:line="240" w:lineRule="auto"/>
        <w:jc w:val="both"/>
      </w:pPr>
    </w:p>
    <w:p w14:paraId="40654E3A" w14:textId="77777777" w:rsidR="00842E22" w:rsidRDefault="00842E22" w:rsidP="00842E22">
      <w:pPr>
        <w:spacing w:after="0" w:line="240" w:lineRule="auto"/>
        <w:jc w:val="both"/>
      </w:pPr>
    </w:p>
    <w:p w14:paraId="0976E1D0" w14:textId="77777777" w:rsidR="00842E22" w:rsidRDefault="00842E22" w:rsidP="00842E22">
      <w:pPr>
        <w:spacing w:after="0" w:line="240" w:lineRule="auto"/>
        <w:jc w:val="both"/>
      </w:pPr>
    </w:p>
    <w:p w14:paraId="30C19AC4" w14:textId="77777777" w:rsidR="00842E22" w:rsidRDefault="00842E22" w:rsidP="00842E22">
      <w:pPr>
        <w:spacing w:after="0" w:line="240" w:lineRule="auto"/>
        <w:jc w:val="both"/>
      </w:pPr>
    </w:p>
    <w:p w14:paraId="0E5B1F82" w14:textId="77777777" w:rsidR="00842E22" w:rsidRDefault="00842E22" w:rsidP="00842E22">
      <w:pPr>
        <w:spacing w:after="0" w:line="240" w:lineRule="auto"/>
        <w:jc w:val="both"/>
      </w:pPr>
    </w:p>
    <w:p w14:paraId="58D46A95" w14:textId="77777777" w:rsidR="00842E22" w:rsidRDefault="00842E22" w:rsidP="00842E22">
      <w:pPr>
        <w:spacing w:after="0" w:line="240" w:lineRule="auto"/>
        <w:jc w:val="both"/>
      </w:pPr>
    </w:p>
    <w:p w14:paraId="6809C459" w14:textId="77777777" w:rsidR="00842E22" w:rsidRDefault="00842E22" w:rsidP="00842E22">
      <w:pPr>
        <w:spacing w:after="0" w:line="240" w:lineRule="auto"/>
        <w:jc w:val="both"/>
      </w:pPr>
    </w:p>
    <w:p w14:paraId="59BE6B96" w14:textId="77777777" w:rsidR="00842E22" w:rsidRDefault="00842E22" w:rsidP="00842E22">
      <w:pPr>
        <w:spacing w:after="0" w:line="240" w:lineRule="auto"/>
        <w:jc w:val="both"/>
      </w:pPr>
    </w:p>
    <w:p w14:paraId="793250DA" w14:textId="77777777" w:rsidR="00842E22" w:rsidRDefault="00842E22" w:rsidP="00842E22">
      <w:pPr>
        <w:spacing w:after="0" w:line="240" w:lineRule="auto"/>
        <w:jc w:val="both"/>
      </w:pPr>
    </w:p>
    <w:p w14:paraId="1A54A299" w14:textId="77777777" w:rsidR="00842E22" w:rsidRDefault="00842E22" w:rsidP="00842E22">
      <w:pPr>
        <w:spacing w:after="0" w:line="240" w:lineRule="auto"/>
        <w:jc w:val="both"/>
      </w:pPr>
    </w:p>
    <w:p w14:paraId="3BEE9489" w14:textId="77777777" w:rsidR="00842E22" w:rsidRDefault="00842E22" w:rsidP="00842E22">
      <w:pPr>
        <w:spacing w:after="0" w:line="240" w:lineRule="auto"/>
        <w:jc w:val="both"/>
      </w:pPr>
    </w:p>
    <w:p w14:paraId="4AC51426" w14:textId="77777777" w:rsidR="00842E22" w:rsidRDefault="00842E22" w:rsidP="00842E22">
      <w:pPr>
        <w:spacing w:after="0" w:line="240" w:lineRule="auto"/>
        <w:jc w:val="both"/>
      </w:pPr>
    </w:p>
    <w:p w14:paraId="05A2E17B" w14:textId="77777777" w:rsidR="00842E22" w:rsidRDefault="00842E22" w:rsidP="00842E22">
      <w:pPr>
        <w:spacing w:after="0" w:line="240" w:lineRule="auto"/>
        <w:jc w:val="both"/>
      </w:pPr>
    </w:p>
    <w:p w14:paraId="54B0DFD5" w14:textId="77777777" w:rsidR="00842E22" w:rsidRDefault="00842E22" w:rsidP="00842E22">
      <w:pPr>
        <w:spacing w:after="0" w:line="240" w:lineRule="auto"/>
        <w:jc w:val="both"/>
      </w:pPr>
    </w:p>
    <w:p w14:paraId="2087D868" w14:textId="77777777" w:rsidR="00842E22" w:rsidRDefault="00842E22" w:rsidP="00842E22">
      <w:pPr>
        <w:spacing w:after="0" w:line="240" w:lineRule="auto"/>
        <w:jc w:val="both"/>
      </w:pPr>
    </w:p>
    <w:p w14:paraId="1685C216" w14:textId="77777777" w:rsidR="00842E22" w:rsidRDefault="00842E22" w:rsidP="00842E22">
      <w:pPr>
        <w:spacing w:after="0" w:line="240" w:lineRule="auto"/>
        <w:jc w:val="both"/>
      </w:pPr>
    </w:p>
    <w:p w14:paraId="2473713A" w14:textId="77777777" w:rsidR="00842E22" w:rsidRDefault="00842E22" w:rsidP="00842E22">
      <w:pPr>
        <w:spacing w:after="0" w:line="240" w:lineRule="auto"/>
        <w:jc w:val="both"/>
      </w:pPr>
    </w:p>
    <w:p w14:paraId="5C5AEE09" w14:textId="77777777" w:rsidR="00842E22" w:rsidRPr="001E3153" w:rsidRDefault="00842E22" w:rsidP="00842E22">
      <w:pPr>
        <w:spacing w:after="0"/>
        <w:jc w:val="both"/>
        <w:rPr>
          <w:rFonts w:ascii="Arial" w:eastAsia="Times New Roman" w:hAnsi="Arial" w:cs="Arial"/>
          <w:sz w:val="18"/>
          <w:szCs w:val="18"/>
          <w:lang w:eastAsia="sl-SI"/>
        </w:rPr>
      </w:pPr>
      <w:r w:rsidRPr="001E3153">
        <w:rPr>
          <w:rFonts w:ascii="Arial" w:eastAsia="Times New Roman" w:hAnsi="Arial" w:cs="Arial"/>
          <w:b/>
          <w:sz w:val="18"/>
          <w:szCs w:val="18"/>
          <w:lang w:eastAsia="sl-SI"/>
        </w:rPr>
        <w:t>SPLOŠNA BOLNIŠNICA NOVO MESTO</w:t>
      </w:r>
      <w:r w:rsidRPr="001E3153">
        <w:rPr>
          <w:rFonts w:ascii="Arial" w:eastAsia="Times New Roman" w:hAnsi="Arial" w:cs="Arial"/>
          <w:sz w:val="18"/>
          <w:szCs w:val="18"/>
          <w:lang w:eastAsia="sl-SI"/>
        </w:rPr>
        <w:t>, Šmihelska cesta 1, 8000 Novo mesto, ki jo zastopa direktorica doc. dr. Milena Kramar Zupan (v nadaljevanju: upravljavec osebnih podatkov)</w:t>
      </w:r>
    </w:p>
    <w:p w14:paraId="276AC821" w14:textId="77777777" w:rsidR="00842E22" w:rsidRPr="001E3153" w:rsidRDefault="00842E22" w:rsidP="00842E22">
      <w:pPr>
        <w:spacing w:after="0"/>
        <w:rPr>
          <w:rFonts w:ascii="Arial" w:eastAsia="Times New Roman" w:hAnsi="Arial" w:cs="Arial"/>
          <w:sz w:val="18"/>
          <w:szCs w:val="18"/>
          <w:lang w:eastAsia="sl-SI"/>
        </w:rPr>
      </w:pPr>
      <w:r w:rsidRPr="001E3153">
        <w:rPr>
          <w:rFonts w:ascii="Arial" w:eastAsia="Times New Roman" w:hAnsi="Arial" w:cs="Arial"/>
          <w:sz w:val="18"/>
          <w:szCs w:val="18"/>
          <w:lang w:eastAsia="sl-SI"/>
        </w:rPr>
        <w:t>Matična številka: 5054621000</w:t>
      </w:r>
    </w:p>
    <w:p w14:paraId="468C734D" w14:textId="77777777" w:rsidR="00842E22" w:rsidRPr="001E3153" w:rsidRDefault="00842E22" w:rsidP="00842E22">
      <w:pPr>
        <w:spacing w:after="0"/>
        <w:rPr>
          <w:rFonts w:ascii="Arial" w:eastAsia="Times New Roman" w:hAnsi="Arial" w:cs="Arial"/>
          <w:sz w:val="18"/>
          <w:szCs w:val="18"/>
          <w:lang w:eastAsia="sl-SI"/>
        </w:rPr>
      </w:pPr>
      <w:r w:rsidRPr="001E3153">
        <w:rPr>
          <w:rFonts w:ascii="Arial" w:eastAsia="Times New Roman" w:hAnsi="Arial" w:cs="Arial"/>
          <w:sz w:val="18"/>
          <w:szCs w:val="18"/>
          <w:lang w:eastAsia="sl-SI"/>
        </w:rPr>
        <w:t>ID številka za DDV: SI82657106</w:t>
      </w:r>
    </w:p>
    <w:p w14:paraId="15303E98" w14:textId="77777777" w:rsidR="00842E22" w:rsidRPr="001E3153" w:rsidRDefault="00842E22" w:rsidP="00842E22">
      <w:pPr>
        <w:spacing w:after="0" w:line="360" w:lineRule="auto"/>
        <w:rPr>
          <w:rFonts w:ascii="Arial" w:eastAsia="Times New Roman" w:hAnsi="Arial" w:cs="Arial"/>
          <w:sz w:val="18"/>
          <w:szCs w:val="18"/>
          <w:lang w:eastAsia="sl-SI"/>
        </w:rPr>
      </w:pPr>
    </w:p>
    <w:p w14:paraId="76DE1D17" w14:textId="77777777" w:rsidR="00842E22" w:rsidRPr="001E3153" w:rsidRDefault="00842E22" w:rsidP="00842E22">
      <w:pPr>
        <w:spacing w:after="0" w:line="360" w:lineRule="auto"/>
        <w:rPr>
          <w:rFonts w:ascii="Arial" w:eastAsia="Times New Roman" w:hAnsi="Arial" w:cs="Arial"/>
          <w:sz w:val="18"/>
          <w:szCs w:val="18"/>
          <w:lang w:eastAsia="sl-SI"/>
        </w:rPr>
      </w:pPr>
      <w:r w:rsidRPr="001E3153">
        <w:rPr>
          <w:rFonts w:ascii="Arial" w:eastAsia="Times New Roman" w:hAnsi="Arial" w:cs="Arial"/>
          <w:sz w:val="18"/>
          <w:szCs w:val="18"/>
          <w:lang w:eastAsia="sl-SI"/>
        </w:rPr>
        <w:t>in</w:t>
      </w:r>
    </w:p>
    <w:p w14:paraId="420EED52" w14:textId="77777777" w:rsidR="00842E22" w:rsidRPr="001E3153" w:rsidRDefault="00842E22" w:rsidP="00842E22">
      <w:pPr>
        <w:spacing w:after="0" w:line="36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______________________________________________, ki ga/jo zastopa_____________</w:t>
      </w:r>
    </w:p>
    <w:p w14:paraId="51B34744" w14:textId="77777777" w:rsidR="00842E22" w:rsidRPr="001E3153" w:rsidRDefault="00842E22" w:rsidP="00842E22">
      <w:pPr>
        <w:spacing w:after="0" w:line="36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nadaljevanju: obdelovalec osebnih podatkov)</w:t>
      </w:r>
    </w:p>
    <w:p w14:paraId="65C1EBCB" w14:textId="77777777" w:rsidR="00842E22" w:rsidRPr="001E3153" w:rsidRDefault="00842E22" w:rsidP="00842E22">
      <w:pPr>
        <w:spacing w:after="0"/>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Matična številka: </w:t>
      </w:r>
    </w:p>
    <w:p w14:paraId="5B7FC0C2" w14:textId="77777777" w:rsidR="00842E22" w:rsidRPr="001E3153" w:rsidRDefault="00842E22" w:rsidP="00842E22">
      <w:pPr>
        <w:spacing w:after="0"/>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ID številka za DDV: </w:t>
      </w:r>
    </w:p>
    <w:p w14:paraId="4F12AF89" w14:textId="77777777" w:rsidR="00842E22" w:rsidRPr="001E3153" w:rsidRDefault="00842E22" w:rsidP="00842E22">
      <w:pPr>
        <w:spacing w:after="0" w:line="360" w:lineRule="auto"/>
        <w:rPr>
          <w:rFonts w:ascii="Arial" w:eastAsia="Times New Roman" w:hAnsi="Arial" w:cs="Arial"/>
          <w:sz w:val="18"/>
          <w:szCs w:val="18"/>
          <w:lang w:eastAsia="sl-SI"/>
        </w:rPr>
      </w:pPr>
    </w:p>
    <w:p w14:paraId="1AE50B8A" w14:textId="77777777" w:rsidR="00842E22" w:rsidRPr="001E3153" w:rsidRDefault="00842E22" w:rsidP="00842E22">
      <w:pPr>
        <w:spacing w:after="0" w:line="360" w:lineRule="auto"/>
        <w:rPr>
          <w:rFonts w:ascii="Arial" w:eastAsia="Times New Roman" w:hAnsi="Arial" w:cs="Arial"/>
          <w:sz w:val="18"/>
          <w:szCs w:val="18"/>
          <w:lang w:eastAsia="sl-SI"/>
        </w:rPr>
      </w:pPr>
      <w:r w:rsidRPr="001E3153">
        <w:rPr>
          <w:rFonts w:ascii="Arial" w:eastAsia="Times New Roman" w:hAnsi="Arial" w:cs="Arial"/>
          <w:sz w:val="18"/>
          <w:szCs w:val="18"/>
          <w:lang w:eastAsia="sl-SI"/>
        </w:rPr>
        <w:t>sklepata naslednjo</w:t>
      </w:r>
    </w:p>
    <w:p w14:paraId="5FF86EC5" w14:textId="77777777" w:rsidR="00842E22" w:rsidRPr="001E3153" w:rsidRDefault="00842E22" w:rsidP="00842E22">
      <w:pPr>
        <w:tabs>
          <w:tab w:val="left" w:pos="720"/>
        </w:tabs>
        <w:spacing w:after="0" w:line="360" w:lineRule="auto"/>
        <w:jc w:val="both"/>
        <w:rPr>
          <w:rFonts w:ascii="Arial" w:eastAsia="Times New Roman" w:hAnsi="Arial" w:cs="Arial"/>
          <w:sz w:val="18"/>
          <w:szCs w:val="18"/>
          <w:lang w:eastAsia="sl-SI"/>
        </w:rPr>
      </w:pPr>
    </w:p>
    <w:p w14:paraId="58BE59E6" w14:textId="77777777" w:rsidR="00842E22" w:rsidRPr="001E3153" w:rsidRDefault="00842E22" w:rsidP="00842E22">
      <w:pPr>
        <w:keepLines/>
        <w:widowControl w:val="0"/>
        <w:tabs>
          <w:tab w:val="left" w:pos="2155"/>
        </w:tabs>
        <w:spacing w:after="0" w:line="240" w:lineRule="auto"/>
        <w:jc w:val="center"/>
        <w:rPr>
          <w:rFonts w:ascii="Arial" w:eastAsia="Times New Roman" w:hAnsi="Arial" w:cs="Arial"/>
          <w:b/>
          <w:sz w:val="20"/>
          <w:szCs w:val="20"/>
        </w:rPr>
      </w:pPr>
      <w:r w:rsidRPr="001E3153">
        <w:rPr>
          <w:rFonts w:ascii="Arial" w:eastAsia="Times New Roman" w:hAnsi="Arial" w:cs="Arial"/>
          <w:b/>
          <w:sz w:val="20"/>
          <w:szCs w:val="20"/>
        </w:rPr>
        <w:t xml:space="preserve">P O G O D B O    </w:t>
      </w:r>
    </w:p>
    <w:p w14:paraId="198BC0B2" w14:textId="77777777" w:rsidR="00842E22" w:rsidRPr="001E3153" w:rsidRDefault="00842E22" w:rsidP="00842E22">
      <w:pPr>
        <w:keepLines/>
        <w:widowControl w:val="0"/>
        <w:tabs>
          <w:tab w:val="left" w:pos="2155"/>
        </w:tabs>
        <w:spacing w:after="0" w:line="240" w:lineRule="auto"/>
        <w:jc w:val="center"/>
        <w:rPr>
          <w:rFonts w:ascii="Arial" w:eastAsia="Times New Roman" w:hAnsi="Arial" w:cs="Arial"/>
          <w:b/>
          <w:sz w:val="20"/>
          <w:szCs w:val="20"/>
        </w:rPr>
      </w:pPr>
      <w:r w:rsidRPr="001E3153">
        <w:rPr>
          <w:rFonts w:ascii="Arial" w:eastAsia="Times New Roman" w:hAnsi="Arial" w:cs="Arial"/>
          <w:b/>
          <w:sz w:val="20"/>
          <w:szCs w:val="20"/>
        </w:rPr>
        <w:t>o obdelovanju osebnih podatkov</w:t>
      </w:r>
    </w:p>
    <w:p w14:paraId="216C34F9" w14:textId="77777777" w:rsidR="00842E22" w:rsidRPr="001E3153" w:rsidRDefault="00842E22" w:rsidP="00842E22">
      <w:pPr>
        <w:keepLines/>
        <w:widowControl w:val="0"/>
        <w:tabs>
          <w:tab w:val="left" w:pos="2155"/>
        </w:tabs>
        <w:spacing w:after="0" w:line="240" w:lineRule="auto"/>
        <w:jc w:val="center"/>
        <w:rPr>
          <w:rFonts w:ascii="Arial" w:eastAsia="Times New Roman" w:hAnsi="Arial" w:cs="Arial"/>
          <w:b/>
          <w:sz w:val="18"/>
          <w:szCs w:val="18"/>
        </w:rPr>
      </w:pPr>
    </w:p>
    <w:p w14:paraId="4F38F2CC" w14:textId="77777777" w:rsidR="00842E22" w:rsidRPr="001E3153" w:rsidRDefault="00842E22" w:rsidP="00842E22">
      <w:pPr>
        <w:keepNext/>
        <w:spacing w:before="240" w:after="60" w:line="240" w:lineRule="auto"/>
        <w:jc w:val="both"/>
        <w:outlineLvl w:val="0"/>
        <w:rPr>
          <w:rFonts w:ascii="Arial" w:eastAsia="Times New Roman" w:hAnsi="Arial" w:cs="Arial"/>
          <w:bCs/>
          <w:kern w:val="32"/>
          <w:sz w:val="18"/>
          <w:szCs w:val="18"/>
        </w:rPr>
      </w:pPr>
      <w:r w:rsidRPr="001E3153">
        <w:rPr>
          <w:rFonts w:ascii="Arial" w:eastAsia="Times New Roman" w:hAnsi="Arial" w:cs="Arial"/>
          <w:b/>
          <w:kern w:val="32"/>
          <w:sz w:val="18"/>
          <w:szCs w:val="18"/>
        </w:rPr>
        <w:t>UVODNA DOLOČILA</w:t>
      </w:r>
    </w:p>
    <w:p w14:paraId="56C75ABE"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sz w:val="18"/>
          <w:szCs w:val="18"/>
          <w:lang w:val="pl-PL"/>
        </w:rPr>
      </w:pPr>
      <w:r w:rsidRPr="001E3153">
        <w:rPr>
          <w:rFonts w:ascii="Arial" w:eastAsia="Times New Roman" w:hAnsi="Arial" w:cs="Arial"/>
          <w:b/>
          <w:sz w:val="18"/>
          <w:szCs w:val="18"/>
          <w:lang w:val="pl-PL"/>
        </w:rPr>
        <w:t>člen</w:t>
      </w:r>
    </w:p>
    <w:p w14:paraId="38F114AC"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13B2E8AC"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5194CE53"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Pogodbeni stranki uvodoma ugotavljata, da sta dne ________________ sklenili pogodbo o_________________________________ (v nadaljevanju: osnovna pogodba), na podlagi katere obdelovalec osebnih podatkov (v nadaljevanju; obdelovalec) upravlja z osebnimi podatki za oziroma v imenu upravljavca osebnih podatkov (v nadaljevanju: upravljavec). S to pogodbo pogodbeni stranki urejata pravice in obveznosti glede obdelave in zavarovanja osebnih podatkov v skladu s Splošno uredbo o varstvu podatkov (EU) 679/2016 in Zakonom o varstvu osebnih podatkov.  </w:t>
      </w:r>
    </w:p>
    <w:p w14:paraId="54BC16B3"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4EBFB4FB" w14:textId="77777777" w:rsidR="00842E22" w:rsidRPr="001E3153" w:rsidRDefault="00842E22" w:rsidP="00842E22">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t>PREDMET POGODBE</w:t>
      </w:r>
    </w:p>
    <w:p w14:paraId="2B8EE6DD"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sz w:val="18"/>
          <w:szCs w:val="18"/>
          <w:lang w:val="pl-PL"/>
        </w:rPr>
      </w:pPr>
      <w:r w:rsidRPr="001E3153">
        <w:rPr>
          <w:rFonts w:ascii="Arial" w:eastAsia="Times New Roman" w:hAnsi="Arial" w:cs="Arial"/>
          <w:b/>
          <w:sz w:val="18"/>
          <w:szCs w:val="18"/>
          <w:lang w:val="pl-PL"/>
        </w:rPr>
        <w:t>člen</w:t>
      </w:r>
    </w:p>
    <w:p w14:paraId="243B726C"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S to pogodbo se obdelovalec upravljavcu osebnih podatkov zaveže, da bo zanj obdeloval osebne podatke v obsegu in na način, določen v tej pogodbi.</w:t>
      </w:r>
    </w:p>
    <w:p w14:paraId="17A14D50"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221FB2C2"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S to pogodbo se obdelovalec zbirk osebnih podatkov upravljavcu zaveže, da bo zanj obdeloval osebne podatke v obsegu in na način, določen v tej pogodbi, vključno glede prenosov osebnih podatkov v tretjo državo ali mednarodno organizacijo, razen če to od upravljavca zahteva pravo Evropske unije ali pravo države članice, ki velja za obdelovalca. V slednjem primeru mora obdelovalec pred obdelavo osebnih podatkov obvestiti upravljavca, razen če zadevno pravo prepoveduje tako obvestilo na podlagi pomembnih razlogov v javnem interesu.</w:t>
      </w:r>
    </w:p>
    <w:p w14:paraId="351974E6"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2CA66CC7"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sz w:val="18"/>
          <w:szCs w:val="18"/>
          <w:lang w:val="pl-PL"/>
        </w:rPr>
      </w:pPr>
      <w:r w:rsidRPr="001E3153">
        <w:rPr>
          <w:rFonts w:ascii="Arial" w:eastAsia="Times New Roman" w:hAnsi="Arial" w:cs="Arial"/>
          <w:b/>
          <w:sz w:val="18"/>
          <w:szCs w:val="18"/>
          <w:lang w:val="pl-PL"/>
        </w:rPr>
        <w:t>člen</w:t>
      </w:r>
    </w:p>
    <w:p w14:paraId="07A7E43D"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Obdelovalec obdeluje osebne podatke v imenu in za račun upravljavca. </w:t>
      </w:r>
    </w:p>
    <w:p w14:paraId="4EEBB8BF"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sz w:val="18"/>
          <w:szCs w:val="18"/>
          <w:lang w:eastAsia="sl-SI"/>
        </w:rPr>
      </w:pPr>
    </w:p>
    <w:p w14:paraId="441B6741"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Naziv zbirke osebnih podatkov, ki se obdeluje, vrste osebnih podatkov, ki se obdelujejo, kategorije posameznikov, na katere se osebni podatki nanašajo in vrste dejanj obdelave, za katere je pooblaščen obdelovalec, so določeni v  Prilogi 1, ki je sestavni del te pogodbe.</w:t>
      </w:r>
    </w:p>
    <w:p w14:paraId="6A5509B8"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p>
    <w:p w14:paraId="5B62C144"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r w:rsidRPr="001E3153">
        <w:rPr>
          <w:rFonts w:ascii="Arial" w:eastAsia="Times New Roman" w:hAnsi="Arial" w:cs="Arial"/>
          <w:color w:val="000000"/>
          <w:sz w:val="18"/>
          <w:szCs w:val="18"/>
          <w:lang w:eastAsia="sl-SI"/>
        </w:rPr>
        <w:t xml:space="preserve">Obdelovalec lahko dejanja obdelave izvaja za izpolnjevanje predmeta osnovne pogodbe in jih ne sme izvajati za noben drug namen, ki ni opredeljen v Prilogi 1. </w:t>
      </w:r>
    </w:p>
    <w:p w14:paraId="769D3D58"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p>
    <w:p w14:paraId="09474B8A" w14:textId="77777777" w:rsidR="00842E22" w:rsidRPr="001E3153" w:rsidRDefault="00842E22" w:rsidP="00842E22">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lastRenderedPageBreak/>
        <w:t>TRAJANJE SODELOVANJA</w:t>
      </w:r>
    </w:p>
    <w:p w14:paraId="0F299646"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sz w:val="18"/>
          <w:szCs w:val="18"/>
          <w:lang w:val="pl-PL"/>
        </w:rPr>
      </w:pPr>
      <w:r w:rsidRPr="001E3153">
        <w:rPr>
          <w:rFonts w:ascii="Arial" w:eastAsia="Times New Roman" w:hAnsi="Arial" w:cs="Arial"/>
          <w:b/>
          <w:sz w:val="18"/>
          <w:szCs w:val="18"/>
          <w:lang w:val="pl-PL"/>
        </w:rPr>
        <w:t>člen</w:t>
      </w:r>
    </w:p>
    <w:p w14:paraId="4976A431"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Pogodba začne veljati z dnem, ko jo podpišeta obe pogodbeni stranki. Ta pogodba je sklenjena za čas trajanja osnovne pogodbe.</w:t>
      </w:r>
    </w:p>
    <w:p w14:paraId="6785BE72"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sz w:val="18"/>
          <w:szCs w:val="18"/>
          <w:lang w:val="pl-PL"/>
        </w:rPr>
      </w:pPr>
      <w:r w:rsidRPr="001E3153">
        <w:rPr>
          <w:rFonts w:ascii="Arial" w:eastAsia="Times New Roman" w:hAnsi="Arial" w:cs="Arial"/>
          <w:b/>
          <w:sz w:val="18"/>
          <w:szCs w:val="18"/>
          <w:lang w:val="pl-PL"/>
        </w:rPr>
        <w:t>člen</w:t>
      </w:r>
    </w:p>
    <w:p w14:paraId="10E802AB"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primeru prenehanja oziroma odstopa od osnovne pogodbe mora obdelovalec nemudoma prenehati obdelovati osebne podatke upravljavca. Izjemoma jih lahko obdeluje le še zaradi dokončanja začetih poslov po osnovni  pogodbi, ki jih je dolžan zagotoviti.</w:t>
      </w:r>
    </w:p>
    <w:p w14:paraId="2FBB1923"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37C02457"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primeru prenehanja oziroma odstopa od osnovne pogodbe mora obdelovalec vse osebne podatke upravljavcu takoj vrniti, morebitne kopije teh podatkov pa mora takoj uničiti ter o tem poslati upravljavcu potrdilo v pisni obliki.</w:t>
      </w:r>
    </w:p>
    <w:p w14:paraId="613EE22A"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sz w:val="18"/>
          <w:szCs w:val="18"/>
          <w:lang w:val="pl-PL"/>
        </w:rPr>
      </w:pPr>
      <w:r w:rsidRPr="001E3153">
        <w:rPr>
          <w:rFonts w:ascii="Arial" w:eastAsia="Times New Roman" w:hAnsi="Arial" w:cs="Arial"/>
          <w:b/>
          <w:sz w:val="18"/>
          <w:szCs w:val="18"/>
          <w:lang w:val="pl-PL"/>
        </w:rPr>
        <w:t>člen</w:t>
      </w:r>
    </w:p>
    <w:p w14:paraId="447746D1"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primeru prenehanja obdelovalca mora le-ta zagotoviti, da se osebni podatki brez nepotrebnega odlašanja vrnejo upravljavcu.</w:t>
      </w:r>
    </w:p>
    <w:p w14:paraId="2EE4866F" w14:textId="77777777" w:rsidR="00842E22" w:rsidRPr="001E3153" w:rsidRDefault="00842E22" w:rsidP="00842E22">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1006273F" w14:textId="77777777" w:rsidR="00842E22" w:rsidRPr="001E3153" w:rsidRDefault="00842E22" w:rsidP="00842E22">
      <w:pPr>
        <w:keepNext/>
        <w:spacing w:before="240" w:after="60" w:line="240" w:lineRule="auto"/>
        <w:ind w:left="432" w:hanging="432"/>
        <w:jc w:val="both"/>
        <w:outlineLvl w:val="0"/>
        <w:rPr>
          <w:rFonts w:ascii="Arial" w:eastAsia="Times New Roman" w:hAnsi="Arial" w:cs="Arial"/>
          <w:b/>
          <w:bCs/>
          <w:snapToGrid w:val="0"/>
          <w:kern w:val="32"/>
          <w:sz w:val="18"/>
          <w:szCs w:val="18"/>
        </w:rPr>
      </w:pPr>
      <w:r w:rsidRPr="001E3153">
        <w:rPr>
          <w:rFonts w:ascii="Arial" w:eastAsia="Times New Roman" w:hAnsi="Arial" w:cs="Arial"/>
          <w:b/>
          <w:bCs/>
          <w:snapToGrid w:val="0"/>
          <w:kern w:val="32"/>
          <w:sz w:val="18"/>
          <w:szCs w:val="18"/>
        </w:rPr>
        <w:t>NAVODILA UPRAVLJAVCA</w:t>
      </w:r>
    </w:p>
    <w:p w14:paraId="571C43F9"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sz w:val="18"/>
          <w:szCs w:val="18"/>
          <w:lang w:val="pl-PL"/>
        </w:rPr>
      </w:pPr>
      <w:r w:rsidRPr="001E3153">
        <w:rPr>
          <w:rFonts w:ascii="Arial" w:eastAsia="Times New Roman" w:hAnsi="Arial" w:cs="Arial"/>
          <w:b/>
          <w:sz w:val="18"/>
          <w:szCs w:val="18"/>
          <w:lang w:val="pl-PL"/>
        </w:rPr>
        <w:t>člen</w:t>
      </w:r>
    </w:p>
    <w:p w14:paraId="7268881D" w14:textId="77777777" w:rsidR="00842E22" w:rsidRPr="001E3153" w:rsidRDefault="00842E22" w:rsidP="00842E22">
      <w:pPr>
        <w:keepNext/>
        <w:spacing w:before="240" w:after="60" w:line="240" w:lineRule="auto"/>
        <w:jc w:val="both"/>
        <w:outlineLvl w:val="0"/>
        <w:rPr>
          <w:rFonts w:ascii="Arial" w:eastAsia="Times New Roman" w:hAnsi="Arial" w:cs="Arial"/>
          <w:bCs/>
          <w:kern w:val="32"/>
          <w:sz w:val="18"/>
          <w:szCs w:val="18"/>
        </w:rPr>
      </w:pPr>
      <w:r w:rsidRPr="001E3153">
        <w:rPr>
          <w:rFonts w:ascii="Arial" w:eastAsia="Times New Roman" w:hAnsi="Arial" w:cs="Arial"/>
          <w:bCs/>
          <w:kern w:val="32"/>
          <w:sz w:val="18"/>
          <w:szCs w:val="18"/>
        </w:rPr>
        <w:t>Obdelovalec je odgovoren za spoštovanje in skladnost z veljavno zakonodajo s področja osebnih podatkov, predvsem glede dopustnosti obdelave in za varovanje zakonskih pravic posameznikov, ki jih določa Splošna uredba o varstvu podatkov.</w:t>
      </w:r>
    </w:p>
    <w:p w14:paraId="2F3AA684" w14:textId="77777777" w:rsidR="00842E22" w:rsidRPr="001E3153" w:rsidRDefault="00842E22" w:rsidP="00842E22">
      <w:pPr>
        <w:spacing w:after="0" w:line="240" w:lineRule="auto"/>
        <w:rPr>
          <w:rFonts w:ascii="Arial" w:eastAsia="Times New Roman" w:hAnsi="Arial" w:cs="Arial"/>
          <w:sz w:val="18"/>
          <w:szCs w:val="18"/>
        </w:rPr>
      </w:pPr>
    </w:p>
    <w:p w14:paraId="7812D1AB" w14:textId="77777777" w:rsidR="00842E22" w:rsidRPr="001E3153" w:rsidRDefault="00842E22" w:rsidP="00842E22">
      <w:pPr>
        <w:spacing w:after="0" w:line="240" w:lineRule="auto"/>
        <w:jc w:val="both"/>
        <w:rPr>
          <w:rFonts w:ascii="Arial" w:eastAsia="Times New Roman" w:hAnsi="Arial" w:cs="Arial"/>
          <w:sz w:val="18"/>
          <w:szCs w:val="18"/>
        </w:rPr>
      </w:pPr>
      <w:r w:rsidRPr="001E3153">
        <w:rPr>
          <w:rFonts w:ascii="Arial" w:eastAsia="Times New Roman" w:hAnsi="Arial" w:cs="Arial"/>
          <w:sz w:val="18"/>
          <w:szCs w:val="18"/>
        </w:rPr>
        <w:t>Obdelovalec obdeluje osebne podatke, ki jih razkrije upravljavec, samo po navodilih upravljavca in v obsegu dogovorjenih določil. Podatke popravi, izbriše, omeji obdelavo ali blokira le ob upoštevanju navodil upravljavca.</w:t>
      </w:r>
    </w:p>
    <w:p w14:paraId="05028469" w14:textId="77777777" w:rsidR="00842E22" w:rsidRPr="001E3153" w:rsidRDefault="00842E22" w:rsidP="00842E22">
      <w:pPr>
        <w:spacing w:after="0" w:line="240" w:lineRule="auto"/>
        <w:jc w:val="both"/>
        <w:rPr>
          <w:rFonts w:ascii="Arial" w:eastAsia="Times New Roman" w:hAnsi="Arial" w:cs="Arial"/>
          <w:sz w:val="18"/>
          <w:szCs w:val="18"/>
        </w:rPr>
      </w:pPr>
    </w:p>
    <w:p w14:paraId="4C9E6A37" w14:textId="77777777" w:rsidR="00842E22" w:rsidRPr="001E3153" w:rsidRDefault="00842E22" w:rsidP="00842E22">
      <w:pPr>
        <w:spacing w:after="0" w:line="240" w:lineRule="auto"/>
        <w:jc w:val="both"/>
        <w:rPr>
          <w:rFonts w:ascii="Arial" w:eastAsia="Times New Roman" w:hAnsi="Arial" w:cs="Arial"/>
          <w:sz w:val="18"/>
          <w:szCs w:val="18"/>
        </w:rPr>
      </w:pPr>
      <w:r w:rsidRPr="001E3153">
        <w:rPr>
          <w:rFonts w:ascii="Arial" w:eastAsia="Times New Roman" w:hAnsi="Arial" w:cs="Arial"/>
          <w:sz w:val="18"/>
          <w:szCs w:val="18"/>
        </w:rPr>
        <w:t>Če zakonodaja EU ali države članice ne določa posebnih zahtev za obdelavo določenih osebnih podatkov, jih mora obdelovalec obdelovati samo po navodilih upravljavca. Če take zakonske zahteve obstajajo, mora obdelovalec pred obdelavo obvestiti upravljavca o tej zahtevi, razen če ta zakon prepoveduje takšne informacije zaradi pomembnih razlogov, ki so v splošnem interesu.</w:t>
      </w:r>
    </w:p>
    <w:p w14:paraId="745D910D" w14:textId="77777777" w:rsidR="00842E22" w:rsidRPr="001E3153" w:rsidRDefault="00842E22" w:rsidP="00842E22">
      <w:pPr>
        <w:spacing w:after="0" w:line="240" w:lineRule="auto"/>
        <w:jc w:val="both"/>
        <w:rPr>
          <w:rFonts w:ascii="Arial" w:eastAsia="Times New Roman" w:hAnsi="Arial" w:cs="Arial"/>
          <w:sz w:val="18"/>
          <w:szCs w:val="18"/>
        </w:rPr>
      </w:pPr>
    </w:p>
    <w:p w14:paraId="44928E18" w14:textId="77777777" w:rsidR="00842E22" w:rsidRPr="001E3153" w:rsidRDefault="00842E22" w:rsidP="00842E22">
      <w:pPr>
        <w:spacing w:after="0" w:line="240" w:lineRule="auto"/>
        <w:jc w:val="both"/>
        <w:rPr>
          <w:rFonts w:ascii="Arial" w:eastAsia="Times New Roman" w:hAnsi="Arial" w:cs="Arial"/>
          <w:sz w:val="18"/>
          <w:szCs w:val="18"/>
        </w:rPr>
      </w:pPr>
      <w:r w:rsidRPr="001E3153">
        <w:rPr>
          <w:rFonts w:ascii="Arial" w:eastAsia="Times New Roman" w:hAnsi="Arial" w:cs="Arial"/>
          <w:sz w:val="18"/>
          <w:szCs w:val="18"/>
        </w:rPr>
        <w:t>Navodila upravljavca ne zahtevajo posebne oblike. Ustno navodilo mora dokumentirati upravljavec. Navodila morajo biti podana v pisni obliki ali v obliki besedila, če tako zahteva obdelovalec.</w:t>
      </w:r>
    </w:p>
    <w:p w14:paraId="4561F7A0" w14:textId="77777777" w:rsidR="00842E22" w:rsidRPr="001E3153" w:rsidRDefault="00842E22" w:rsidP="00842E22">
      <w:pPr>
        <w:spacing w:after="0" w:line="240" w:lineRule="auto"/>
        <w:jc w:val="both"/>
        <w:rPr>
          <w:rFonts w:ascii="Arial" w:eastAsia="Times New Roman" w:hAnsi="Arial" w:cs="Arial"/>
          <w:sz w:val="18"/>
          <w:szCs w:val="18"/>
        </w:rPr>
      </w:pPr>
    </w:p>
    <w:p w14:paraId="5A6584D9" w14:textId="77777777" w:rsidR="00842E22" w:rsidRPr="001E3153" w:rsidRDefault="00842E22" w:rsidP="00842E22">
      <w:pPr>
        <w:spacing w:after="0" w:line="240" w:lineRule="auto"/>
        <w:jc w:val="both"/>
        <w:rPr>
          <w:rFonts w:ascii="Arial" w:eastAsia="Times New Roman" w:hAnsi="Arial" w:cs="Arial"/>
          <w:sz w:val="18"/>
          <w:szCs w:val="18"/>
        </w:rPr>
      </w:pPr>
      <w:r w:rsidRPr="001E3153">
        <w:rPr>
          <w:rFonts w:ascii="Arial" w:eastAsia="Times New Roman" w:hAnsi="Arial" w:cs="Arial"/>
          <w:sz w:val="18"/>
          <w:szCs w:val="18"/>
        </w:rPr>
        <w:t>Če obdelovalec meni, da navodilo, ki ga je izdal upravljavec, krši zakonodajo o varstvu osebnih podatkov, mora o tem nemudoma obvestiti upravljavca.</w:t>
      </w:r>
    </w:p>
    <w:p w14:paraId="03A65CDE" w14:textId="77777777" w:rsidR="00842E22" w:rsidRPr="001E3153" w:rsidRDefault="00842E22" w:rsidP="00842E22">
      <w:pPr>
        <w:spacing w:after="0" w:line="240" w:lineRule="auto"/>
        <w:jc w:val="both"/>
        <w:rPr>
          <w:rFonts w:ascii="Arial" w:eastAsia="Times New Roman" w:hAnsi="Arial" w:cs="Arial"/>
          <w:sz w:val="18"/>
          <w:szCs w:val="18"/>
        </w:rPr>
      </w:pPr>
    </w:p>
    <w:p w14:paraId="20455092"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
          <w:bCs/>
          <w:sz w:val="18"/>
          <w:szCs w:val="18"/>
          <w:lang w:eastAsia="sl-SI"/>
        </w:rPr>
      </w:pPr>
    </w:p>
    <w:p w14:paraId="1E30B30E"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
          <w:bCs/>
          <w:sz w:val="18"/>
          <w:szCs w:val="18"/>
          <w:lang w:eastAsia="sl-SI"/>
        </w:rPr>
      </w:pPr>
      <w:r w:rsidRPr="001E3153">
        <w:rPr>
          <w:rFonts w:ascii="Arial" w:eastAsia="Times New Roman" w:hAnsi="Arial" w:cs="Arial"/>
          <w:b/>
          <w:bCs/>
          <w:sz w:val="18"/>
          <w:szCs w:val="18"/>
          <w:lang w:eastAsia="sl-SI"/>
        </w:rPr>
        <w:t>OBVEZNOSTI OBDELOVALCA</w:t>
      </w:r>
    </w:p>
    <w:p w14:paraId="4D51D489"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sz w:val="18"/>
          <w:szCs w:val="18"/>
          <w:lang w:val="pl-PL"/>
        </w:rPr>
      </w:pPr>
      <w:r w:rsidRPr="001E3153">
        <w:rPr>
          <w:rFonts w:ascii="Arial" w:eastAsia="Times New Roman" w:hAnsi="Arial" w:cs="Arial"/>
          <w:b/>
          <w:sz w:val="18"/>
          <w:szCs w:val="18"/>
          <w:lang w:val="pl-PL"/>
        </w:rPr>
        <w:t>člen</w:t>
      </w:r>
    </w:p>
    <w:p w14:paraId="57536B4D"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
          <w:bCs/>
          <w:sz w:val="18"/>
          <w:szCs w:val="18"/>
          <w:lang w:eastAsia="sl-SI"/>
        </w:rPr>
      </w:pPr>
    </w:p>
    <w:p w14:paraId="36485984"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potrjuje, da pozna vso veljavno zakonodajo na področju varstva osebnih podatkov. Obdelovalec potrjuje, da so njegovi interni operativni postopki skladni z vsemi zahtevami veljavne zakonodaje.</w:t>
      </w:r>
    </w:p>
    <w:p w14:paraId="109EF00D"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3C6BE70F"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zagotavlja, da uporablja primerne tehnične in organizacijske ukrepe, tako da bo obdelava skladna z zakonodajo na področju varstva osebnih podatkov in s pravicami posameznikov.</w:t>
      </w:r>
    </w:p>
    <w:p w14:paraId="128BF71B"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1E937352"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bo imenoval pooblaščeno osebo za varstvo podatkov, v kolikor je to obvezno po veljavni zakonodaji na področju varstva osebnih podatkov. V tem primeru bo kontaktne podatke posredoval upravljavcu.</w:t>
      </w:r>
    </w:p>
    <w:p w14:paraId="19BBC039"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52C9FD5C"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lahko osebne podatke upravljavca obdeluje le na teritoriju Republike Slovenije, v državi članici EU ali v tretji državi, za iznos v katero ima obdelovalec ustrezno in veljavno pravno podlago ter izpolnjuje vse pravne zahteve varstva osebnih podatkov po veljavni evropski zakonodaji, pod pogojem, da je obdelovalec pridobil predhodno upravljavčevo odobritev.</w:t>
      </w:r>
    </w:p>
    <w:p w14:paraId="2A09842C"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4A2045FB"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lastRenderedPageBreak/>
        <w:t xml:space="preserve">Obdelovalec bo pomagal upravljavcu z ustreznimi tehničnimi in organizacijskimi ukrepi, kolikor je to mogoče, pri izpolnjevanju njegovih obveznosti, da odgovori na zahteve za uresničevanje pravic posameznika, na katerega se nanašajo osebni podatki: pravico do informacij, pravico do popravka in izbrisa, pravico do omejitve obdelave, obveščanje posameznika, prenosljivost podatkov in ugovor obdelavi. Obdelovalec bo imenoval kontaktno osebo, ki bo podprla upravljavca pri izpolnjevanju zakonskih obveznosti zagotavljanja informacij v zvezi z obdelavo podatkov in bo brez nepotrebnega odlašanja delil kontaktne podatke te osebe z upravljavcem. </w:t>
      </w:r>
    </w:p>
    <w:p w14:paraId="53297849"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78F87B02"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bo pomagal upravljavcu pri izpolnjevanju njegovih obveznosti pri prijavi kršitve varstva osebnih podatkov, če bo to skladno z naravo obdelave in informacij, ki so dostopne obdelovalcu. Informacije se lahko posredujejo samo posameznikom, na katere se podatki nanašajo, ali tretjim osebam s predhodnim navodilom upravljavca. Če posameznik, na katerega se nanašajo osebni podatki, uveljavlja svoje pravice pri obdelovalcu, mora obdelovalec to zahtevo poslati upravljavcu brez nepotrebnega odlašanja.</w:t>
      </w:r>
    </w:p>
    <w:p w14:paraId="6F93EA8B"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1899C937" w14:textId="77777777" w:rsidR="00842E22" w:rsidRPr="001E3153" w:rsidRDefault="00842E22" w:rsidP="00842E22">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t>OBVEZNOSTI UPRAVLJAVCA</w:t>
      </w:r>
    </w:p>
    <w:p w14:paraId="5EC8FA0D"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sz w:val="18"/>
          <w:szCs w:val="18"/>
          <w:lang w:val="pl-PL"/>
        </w:rPr>
      </w:pPr>
      <w:r w:rsidRPr="001E3153">
        <w:rPr>
          <w:rFonts w:ascii="Arial" w:eastAsia="Times New Roman" w:hAnsi="Arial" w:cs="Arial"/>
          <w:b/>
          <w:sz w:val="18"/>
          <w:szCs w:val="18"/>
          <w:lang w:val="pl-PL"/>
        </w:rPr>
        <w:t>člen</w:t>
      </w:r>
    </w:p>
    <w:p w14:paraId="5F2DB1F7"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Upravljavec je dolžan nadzorovati izvajanje določil te pogodbe, obdelovalec pa mu mora to omogočiti. Nadzor se izvaja v delovnem času obdelovalca, pri čemer upravljavec ni dolžan predhodno obvestiti obdelovalca o nameravanem prihodu.</w:t>
      </w:r>
    </w:p>
    <w:p w14:paraId="77114A7C"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6D637D9E"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Oseba, ki vrši nadzor, mora obdelovalcu izkazati upravljavčevo pooblastilo za izvajanje nadzora.</w:t>
      </w:r>
    </w:p>
    <w:p w14:paraId="1CD6F8EE" w14:textId="77777777" w:rsidR="00842E22" w:rsidRPr="001E3153" w:rsidRDefault="00842E22" w:rsidP="00842E22">
      <w:pPr>
        <w:spacing w:after="0" w:line="240" w:lineRule="auto"/>
        <w:jc w:val="both"/>
        <w:rPr>
          <w:rFonts w:ascii="Arial" w:eastAsia="Times New Roman" w:hAnsi="Arial" w:cs="Arial"/>
          <w:sz w:val="18"/>
          <w:szCs w:val="18"/>
        </w:rPr>
      </w:pPr>
    </w:p>
    <w:p w14:paraId="7E1896E7" w14:textId="77777777" w:rsidR="00842E22" w:rsidRPr="001E3153" w:rsidRDefault="00842E22" w:rsidP="00842E22">
      <w:pPr>
        <w:keepNext/>
        <w:spacing w:before="240" w:after="60" w:line="240" w:lineRule="auto"/>
        <w:jc w:val="both"/>
        <w:outlineLvl w:val="0"/>
        <w:rPr>
          <w:rFonts w:ascii="Arial" w:eastAsia="Times New Roman" w:hAnsi="Arial" w:cs="Arial"/>
          <w:b/>
          <w:bCs/>
          <w:snapToGrid w:val="0"/>
          <w:kern w:val="32"/>
          <w:sz w:val="18"/>
          <w:szCs w:val="18"/>
        </w:rPr>
      </w:pPr>
      <w:r w:rsidRPr="001E3153">
        <w:rPr>
          <w:rFonts w:ascii="Arial" w:eastAsia="Times New Roman" w:hAnsi="Arial" w:cs="Arial"/>
          <w:b/>
          <w:bCs/>
          <w:snapToGrid w:val="0"/>
          <w:kern w:val="32"/>
          <w:sz w:val="18"/>
          <w:szCs w:val="18"/>
        </w:rPr>
        <w:t>POGODBENI PODOBDELOVALCI OSEBNIH PODATKOV (če obstajajo)</w:t>
      </w:r>
    </w:p>
    <w:p w14:paraId="106210F6"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sz w:val="18"/>
          <w:szCs w:val="18"/>
          <w:lang w:val="pl-PL"/>
        </w:rPr>
      </w:pPr>
      <w:r w:rsidRPr="001E3153">
        <w:rPr>
          <w:rFonts w:ascii="Arial" w:eastAsia="Times New Roman" w:hAnsi="Arial" w:cs="Arial"/>
          <w:b/>
          <w:sz w:val="18"/>
          <w:szCs w:val="18"/>
          <w:lang w:val="pl-PL"/>
        </w:rPr>
        <w:t>člen</w:t>
      </w:r>
    </w:p>
    <w:p w14:paraId="1D31565B"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Obdelovalec osebnih podatkov lahko samo po predhodnem pisnem dovoljenju upravljavca poveri posamezna opravila v zvezi z obdelavo osebnih podatkov pogodbenemu </w:t>
      </w:r>
      <w:proofErr w:type="spellStart"/>
      <w:r w:rsidRPr="001E3153">
        <w:rPr>
          <w:rFonts w:ascii="Arial" w:eastAsia="Times New Roman" w:hAnsi="Arial" w:cs="Arial"/>
          <w:snapToGrid w:val="0"/>
          <w:sz w:val="18"/>
          <w:szCs w:val="18"/>
          <w:lang w:eastAsia="sl-SI"/>
        </w:rPr>
        <w:t>podobdelovalcu</w:t>
      </w:r>
      <w:proofErr w:type="spellEnd"/>
      <w:r w:rsidRPr="001E3153">
        <w:rPr>
          <w:rFonts w:ascii="Arial" w:eastAsia="Times New Roman" w:hAnsi="Arial" w:cs="Arial"/>
          <w:snapToGrid w:val="0"/>
          <w:sz w:val="18"/>
          <w:szCs w:val="18"/>
          <w:lang w:eastAsia="sl-SI"/>
        </w:rPr>
        <w:t xml:space="preserve">, ki je registriran za opravljanje takšne dejavnosti in zagotavlja ustrezne postopke in ukrepe za varovanje osebnih podatkov. </w:t>
      </w:r>
    </w:p>
    <w:p w14:paraId="08CAA240"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60BF25C6"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Če je obdelovalec opravljanje teh dejanj upravičeno poveril tretji osebi (pogodbenemu </w:t>
      </w:r>
      <w:proofErr w:type="spellStart"/>
      <w:r w:rsidRPr="001E3153">
        <w:rPr>
          <w:rFonts w:ascii="Arial" w:eastAsia="Times New Roman" w:hAnsi="Arial" w:cs="Arial"/>
          <w:sz w:val="18"/>
          <w:szCs w:val="18"/>
          <w:lang w:eastAsia="sl-SI"/>
        </w:rPr>
        <w:t>podobdelovalcu</w:t>
      </w:r>
      <w:proofErr w:type="spellEnd"/>
      <w:r w:rsidRPr="001E3153">
        <w:rPr>
          <w:rFonts w:ascii="Arial" w:eastAsia="Times New Roman" w:hAnsi="Arial" w:cs="Arial"/>
          <w:sz w:val="18"/>
          <w:szCs w:val="18"/>
          <w:lang w:eastAsia="sl-SI"/>
        </w:rPr>
        <w:t>) mora zagotoviti, da tretja oseba v celoti spoštuje določila te pogodbe. Za izvršitev obveznosti iz te pogodbe odgovarja obdelovalec tako, kot da bi jih opravil sam.</w:t>
      </w:r>
    </w:p>
    <w:p w14:paraId="2019036F"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7AA57F61"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sz w:val="18"/>
          <w:szCs w:val="18"/>
          <w:lang w:val="pl-PL"/>
        </w:rPr>
      </w:pPr>
      <w:r w:rsidRPr="001E3153">
        <w:rPr>
          <w:rFonts w:ascii="Arial" w:eastAsia="Times New Roman" w:hAnsi="Arial" w:cs="Arial"/>
          <w:b/>
          <w:sz w:val="18"/>
          <w:szCs w:val="18"/>
          <w:lang w:val="pl-PL"/>
        </w:rPr>
        <w:t>člen</w:t>
      </w:r>
    </w:p>
    <w:p w14:paraId="3A14A613"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z w:val="18"/>
          <w:szCs w:val="18"/>
          <w:lang w:eastAsia="sl-SI"/>
        </w:rPr>
      </w:pPr>
      <w:r w:rsidRPr="001E3153">
        <w:rPr>
          <w:rFonts w:ascii="Arial" w:eastAsia="Times New Roman" w:hAnsi="Arial" w:cs="Arial"/>
          <w:snapToGrid w:val="0"/>
          <w:sz w:val="18"/>
          <w:szCs w:val="18"/>
          <w:lang w:eastAsia="sl-SI"/>
        </w:rPr>
        <w:t xml:space="preserve">Za vsakega pogodbenega </w:t>
      </w:r>
      <w:proofErr w:type="spellStart"/>
      <w:r w:rsidRPr="001E3153">
        <w:rPr>
          <w:rFonts w:ascii="Arial" w:eastAsia="Times New Roman" w:hAnsi="Arial" w:cs="Arial"/>
          <w:snapToGrid w:val="0"/>
          <w:sz w:val="18"/>
          <w:szCs w:val="18"/>
          <w:lang w:eastAsia="sl-SI"/>
        </w:rPr>
        <w:t>podobdelovalca</w:t>
      </w:r>
      <w:proofErr w:type="spellEnd"/>
      <w:r w:rsidRPr="001E3153">
        <w:rPr>
          <w:rFonts w:ascii="Arial" w:eastAsia="Times New Roman" w:hAnsi="Arial" w:cs="Arial"/>
          <w:snapToGrid w:val="0"/>
          <w:sz w:val="18"/>
          <w:szCs w:val="18"/>
          <w:lang w:eastAsia="sl-SI"/>
        </w:rPr>
        <w:t xml:space="preserve"> osebnih podatkov določi obdelovalec v pisni pogodbi o obdelovanju, do katerih zbirk oziroma do katerih vrst osebnih podatkov v posamezni zbirki osebnih podatkov ima pogodbeni </w:t>
      </w:r>
      <w:proofErr w:type="spellStart"/>
      <w:r w:rsidRPr="001E3153">
        <w:rPr>
          <w:rFonts w:ascii="Arial" w:eastAsia="Times New Roman" w:hAnsi="Arial" w:cs="Arial"/>
          <w:snapToGrid w:val="0"/>
          <w:sz w:val="18"/>
          <w:szCs w:val="18"/>
          <w:lang w:eastAsia="sl-SI"/>
        </w:rPr>
        <w:t>podobdelovalec</w:t>
      </w:r>
      <w:proofErr w:type="spellEnd"/>
      <w:r w:rsidRPr="001E3153">
        <w:rPr>
          <w:rFonts w:ascii="Arial" w:eastAsia="Times New Roman" w:hAnsi="Arial" w:cs="Arial"/>
          <w:snapToGrid w:val="0"/>
          <w:sz w:val="18"/>
          <w:szCs w:val="18"/>
          <w:lang w:eastAsia="sl-SI"/>
        </w:rPr>
        <w:t xml:space="preserve"> dostop, kakšna pooblastila ima pogodbeni </w:t>
      </w:r>
      <w:proofErr w:type="spellStart"/>
      <w:r w:rsidRPr="001E3153">
        <w:rPr>
          <w:rFonts w:ascii="Arial" w:eastAsia="Times New Roman" w:hAnsi="Arial" w:cs="Arial"/>
          <w:snapToGrid w:val="0"/>
          <w:sz w:val="18"/>
          <w:szCs w:val="18"/>
          <w:lang w:eastAsia="sl-SI"/>
        </w:rPr>
        <w:t>podobdelovalec</w:t>
      </w:r>
      <w:proofErr w:type="spellEnd"/>
      <w:r w:rsidRPr="001E3153">
        <w:rPr>
          <w:rFonts w:ascii="Arial" w:eastAsia="Times New Roman" w:hAnsi="Arial" w:cs="Arial"/>
          <w:snapToGrid w:val="0"/>
          <w:sz w:val="18"/>
          <w:szCs w:val="18"/>
          <w:lang w:eastAsia="sl-SI"/>
        </w:rPr>
        <w:t xml:space="preserve"> na teh zbirkah oziroma vrstah podatkov (dostop, pregledovanje, spreminjanje, brisanje, posredovanje) ter kakšne ukrepe in postopke mora pogodbeni </w:t>
      </w:r>
      <w:proofErr w:type="spellStart"/>
      <w:r w:rsidRPr="001E3153">
        <w:rPr>
          <w:rFonts w:ascii="Arial" w:eastAsia="Times New Roman" w:hAnsi="Arial" w:cs="Arial"/>
          <w:snapToGrid w:val="0"/>
          <w:sz w:val="18"/>
          <w:szCs w:val="18"/>
          <w:lang w:eastAsia="sl-SI"/>
        </w:rPr>
        <w:t>podobdelovalec</w:t>
      </w:r>
      <w:proofErr w:type="spellEnd"/>
      <w:r w:rsidRPr="001E3153">
        <w:rPr>
          <w:rFonts w:ascii="Arial" w:eastAsia="Times New Roman" w:hAnsi="Arial" w:cs="Arial"/>
          <w:snapToGrid w:val="0"/>
          <w:sz w:val="18"/>
          <w:szCs w:val="18"/>
          <w:lang w:eastAsia="sl-SI"/>
        </w:rPr>
        <w:t xml:space="preserve"> sprejeti oziroma izvajati za varstvo teh podatkov. </w:t>
      </w:r>
      <w:r w:rsidRPr="001E3153">
        <w:rPr>
          <w:rFonts w:ascii="Arial" w:eastAsia="Times New Roman" w:hAnsi="Arial" w:cs="Arial"/>
          <w:sz w:val="18"/>
          <w:szCs w:val="18"/>
          <w:lang w:eastAsia="sl-SI"/>
        </w:rPr>
        <w:t xml:space="preserve">Pogodbeni </w:t>
      </w:r>
      <w:proofErr w:type="spellStart"/>
      <w:r w:rsidRPr="001E3153">
        <w:rPr>
          <w:rFonts w:ascii="Arial" w:eastAsia="Times New Roman" w:hAnsi="Arial" w:cs="Arial"/>
          <w:sz w:val="18"/>
          <w:szCs w:val="18"/>
          <w:lang w:eastAsia="sl-SI"/>
        </w:rPr>
        <w:t>podobdelovalec</w:t>
      </w:r>
      <w:proofErr w:type="spellEnd"/>
      <w:r w:rsidRPr="001E3153">
        <w:rPr>
          <w:rFonts w:ascii="Arial" w:eastAsia="Times New Roman" w:hAnsi="Arial" w:cs="Arial"/>
          <w:sz w:val="18"/>
          <w:szCs w:val="18"/>
          <w:lang w:eastAsia="sl-SI"/>
        </w:rPr>
        <w:t xml:space="preserve"> mora za vsako obdelavo osebnih podatkov zagotoviti postopke in ukrepa za varstvo osebnih podatkov, ki so enako strogi ali strožji kot tisti, ki jih v skladu s to pogodbo izvaja obdelovalec.</w:t>
      </w:r>
    </w:p>
    <w:p w14:paraId="4533E7DD"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sz w:val="18"/>
          <w:szCs w:val="18"/>
          <w:lang w:val="pl-PL"/>
        </w:rPr>
      </w:pPr>
      <w:r w:rsidRPr="001E3153">
        <w:rPr>
          <w:rFonts w:ascii="Arial" w:eastAsia="Times New Roman" w:hAnsi="Arial" w:cs="Arial"/>
          <w:b/>
          <w:sz w:val="18"/>
          <w:szCs w:val="18"/>
          <w:lang w:val="pl-PL"/>
        </w:rPr>
        <w:t>člen</w:t>
      </w:r>
    </w:p>
    <w:p w14:paraId="7352F5A1"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Pogodbeni </w:t>
      </w:r>
      <w:proofErr w:type="spellStart"/>
      <w:r w:rsidRPr="001E3153">
        <w:rPr>
          <w:rFonts w:ascii="Arial" w:eastAsia="Times New Roman" w:hAnsi="Arial" w:cs="Arial"/>
          <w:snapToGrid w:val="0"/>
          <w:sz w:val="18"/>
          <w:szCs w:val="18"/>
          <w:lang w:eastAsia="sl-SI"/>
        </w:rPr>
        <w:t>podobdelovalec</w:t>
      </w:r>
      <w:proofErr w:type="spellEnd"/>
      <w:r w:rsidRPr="001E3153">
        <w:rPr>
          <w:rFonts w:ascii="Arial" w:eastAsia="Times New Roman" w:hAnsi="Arial" w:cs="Arial"/>
          <w:snapToGrid w:val="0"/>
          <w:sz w:val="18"/>
          <w:szCs w:val="18"/>
          <w:lang w:eastAsia="sl-SI"/>
        </w:rPr>
        <w:t xml:space="preserve"> sme opravljati posamezna opravila v zvezi z obdelavo osebnih podatkov v okviru pooblastil obdelovalca in osebnih podatkov ne sme obdelovati za drug namen. Obdelovalec nadzoruje izvajanje teh postopkov in ukrepov pri pogodbenem </w:t>
      </w:r>
      <w:proofErr w:type="spellStart"/>
      <w:r w:rsidRPr="001E3153">
        <w:rPr>
          <w:rFonts w:ascii="Arial" w:eastAsia="Times New Roman" w:hAnsi="Arial" w:cs="Arial"/>
          <w:snapToGrid w:val="0"/>
          <w:sz w:val="18"/>
          <w:szCs w:val="18"/>
          <w:lang w:eastAsia="sl-SI"/>
        </w:rPr>
        <w:t>podobdelovalcu</w:t>
      </w:r>
      <w:proofErr w:type="spellEnd"/>
      <w:r w:rsidRPr="001E3153">
        <w:rPr>
          <w:rFonts w:ascii="Arial" w:eastAsia="Times New Roman" w:hAnsi="Arial" w:cs="Arial"/>
          <w:snapToGrid w:val="0"/>
          <w:sz w:val="18"/>
          <w:szCs w:val="18"/>
          <w:lang w:eastAsia="sl-SI"/>
        </w:rPr>
        <w:t xml:space="preserve">. </w:t>
      </w:r>
    </w:p>
    <w:p w14:paraId="50A6145A"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0E67AC12"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Seznam pogodbenih </w:t>
      </w:r>
      <w:proofErr w:type="spellStart"/>
      <w:r w:rsidRPr="001E3153">
        <w:rPr>
          <w:rFonts w:ascii="Arial" w:eastAsia="Times New Roman" w:hAnsi="Arial" w:cs="Arial"/>
          <w:snapToGrid w:val="0"/>
          <w:sz w:val="18"/>
          <w:szCs w:val="18"/>
          <w:lang w:eastAsia="sl-SI"/>
        </w:rPr>
        <w:t>podobdelovalcev</w:t>
      </w:r>
      <w:proofErr w:type="spellEnd"/>
      <w:r w:rsidRPr="001E3153">
        <w:rPr>
          <w:rFonts w:ascii="Arial" w:eastAsia="Times New Roman" w:hAnsi="Arial" w:cs="Arial"/>
          <w:snapToGrid w:val="0"/>
          <w:sz w:val="18"/>
          <w:szCs w:val="18"/>
          <w:lang w:eastAsia="sl-SI"/>
        </w:rPr>
        <w:t xml:space="preserve"> se nahaja v Prilogi 2, ki predstavlja sestavni del te pogodbe.</w:t>
      </w:r>
    </w:p>
    <w:p w14:paraId="3A40ED2E"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sz w:val="18"/>
          <w:szCs w:val="18"/>
          <w:lang w:val="pl-PL"/>
        </w:rPr>
      </w:pPr>
      <w:r w:rsidRPr="001E3153">
        <w:rPr>
          <w:rFonts w:ascii="Arial" w:eastAsia="Times New Roman" w:hAnsi="Arial" w:cs="Arial"/>
          <w:b/>
          <w:sz w:val="18"/>
          <w:szCs w:val="18"/>
          <w:lang w:val="pl-PL"/>
        </w:rPr>
        <w:t>člen</w:t>
      </w:r>
    </w:p>
    <w:p w14:paraId="67D7D1DA"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V primeru spora med obdelovalcem in pogodbenim </w:t>
      </w:r>
      <w:proofErr w:type="spellStart"/>
      <w:r w:rsidRPr="001E3153">
        <w:rPr>
          <w:rFonts w:ascii="Arial" w:eastAsia="Times New Roman" w:hAnsi="Arial" w:cs="Arial"/>
          <w:snapToGrid w:val="0"/>
          <w:sz w:val="18"/>
          <w:szCs w:val="18"/>
          <w:lang w:eastAsia="sl-SI"/>
        </w:rPr>
        <w:t>podobdelovalcem</w:t>
      </w:r>
      <w:proofErr w:type="spellEnd"/>
      <w:r w:rsidRPr="001E3153">
        <w:rPr>
          <w:rFonts w:ascii="Arial" w:eastAsia="Times New Roman" w:hAnsi="Arial" w:cs="Arial"/>
          <w:snapToGrid w:val="0"/>
          <w:sz w:val="18"/>
          <w:szCs w:val="18"/>
          <w:lang w:eastAsia="sl-SI"/>
        </w:rPr>
        <w:t xml:space="preserve"> je dolžan pogodbeni </w:t>
      </w:r>
      <w:proofErr w:type="spellStart"/>
      <w:r w:rsidRPr="001E3153">
        <w:rPr>
          <w:rFonts w:ascii="Arial" w:eastAsia="Times New Roman" w:hAnsi="Arial" w:cs="Arial"/>
          <w:snapToGrid w:val="0"/>
          <w:sz w:val="18"/>
          <w:szCs w:val="18"/>
          <w:lang w:eastAsia="sl-SI"/>
        </w:rPr>
        <w:t>podobdelovalec</w:t>
      </w:r>
      <w:proofErr w:type="spellEnd"/>
      <w:r w:rsidRPr="001E3153">
        <w:rPr>
          <w:rFonts w:ascii="Arial" w:eastAsia="Times New Roman" w:hAnsi="Arial" w:cs="Arial"/>
          <w:snapToGrid w:val="0"/>
          <w:sz w:val="18"/>
          <w:szCs w:val="18"/>
          <w:lang w:eastAsia="sl-SI"/>
        </w:rPr>
        <w:t xml:space="preserve"> na podlagi zahteve obdelovalca osebne podatke, ki jih je pogodbeno obdeloval, nemudoma vrniti obdelovalcu oziroma upravljavcu. Morebitne kopije teh podatkov mora takoj uničiti ali jih posredovati državnemu organu, ki je v skladu z zakonom pristojen za odkrivanje ali pregon kaznivih dejanj, sodišču ali drugemu državnemu organu, če tako določa zakon.</w:t>
      </w:r>
    </w:p>
    <w:p w14:paraId="5D9A97B9"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0EBB73E5"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lastRenderedPageBreak/>
        <w:t xml:space="preserve">V primeru prenehanja pogodbenega </w:t>
      </w:r>
      <w:proofErr w:type="spellStart"/>
      <w:r w:rsidRPr="001E3153">
        <w:rPr>
          <w:rFonts w:ascii="Arial" w:eastAsia="Times New Roman" w:hAnsi="Arial" w:cs="Arial"/>
          <w:snapToGrid w:val="0"/>
          <w:sz w:val="18"/>
          <w:szCs w:val="18"/>
          <w:lang w:eastAsia="sl-SI"/>
        </w:rPr>
        <w:t>podobdelovalca</w:t>
      </w:r>
      <w:proofErr w:type="spellEnd"/>
      <w:r w:rsidRPr="001E3153">
        <w:rPr>
          <w:rFonts w:ascii="Arial" w:eastAsia="Times New Roman" w:hAnsi="Arial" w:cs="Arial"/>
          <w:snapToGrid w:val="0"/>
          <w:sz w:val="18"/>
          <w:szCs w:val="18"/>
          <w:lang w:eastAsia="sl-SI"/>
        </w:rPr>
        <w:t xml:space="preserve"> se osebni podatki brez nepotrebnega odlašanja vrnejo obdelovalcu. </w:t>
      </w:r>
    </w:p>
    <w:p w14:paraId="4859C9F2"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37A513C5"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52F431A6" w14:textId="77777777" w:rsidR="00842E22" w:rsidRPr="001E3153" w:rsidRDefault="00842E22" w:rsidP="00842E22">
      <w:pPr>
        <w:widowControl w:val="0"/>
        <w:autoSpaceDE w:val="0"/>
        <w:autoSpaceDN w:val="0"/>
        <w:adjustRightInd w:val="0"/>
        <w:spacing w:after="243" w:line="240" w:lineRule="auto"/>
        <w:jc w:val="both"/>
        <w:rPr>
          <w:rFonts w:ascii="Arial" w:eastAsia="Times New Roman" w:hAnsi="Arial" w:cs="Arial"/>
          <w:sz w:val="18"/>
          <w:szCs w:val="18"/>
          <w:lang w:eastAsia="sl-SI"/>
        </w:rPr>
      </w:pPr>
      <w:r w:rsidRPr="001E3153">
        <w:rPr>
          <w:rFonts w:ascii="Arial" w:eastAsia="Times New Roman" w:hAnsi="Arial" w:cs="Arial"/>
          <w:b/>
          <w:sz w:val="18"/>
          <w:szCs w:val="18"/>
          <w:lang w:eastAsia="sl-SI"/>
        </w:rPr>
        <w:t>UKREPI ZA VAROVANJE OSEBNIH PODATKOV</w:t>
      </w:r>
    </w:p>
    <w:p w14:paraId="7D219946"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sz w:val="18"/>
          <w:szCs w:val="18"/>
          <w:lang w:val="pl-PL"/>
        </w:rPr>
      </w:pPr>
      <w:r w:rsidRPr="001E3153">
        <w:rPr>
          <w:rFonts w:ascii="Arial" w:eastAsia="Times New Roman" w:hAnsi="Arial" w:cs="Arial"/>
          <w:b/>
          <w:sz w:val="18"/>
          <w:szCs w:val="18"/>
          <w:lang w:val="pl-PL"/>
        </w:rPr>
        <w:t>člen</w:t>
      </w:r>
    </w:p>
    <w:p w14:paraId="0D0208D2"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Obdelovalec mora pri izvrševanju določil te pogodbe z organizacijskimi in tehničnimi postopki ter ukrepi zagotoviti tako varovanje osebnih podatkov, da se preprečuje slučajno ali namerno nepooblaščeno uničevanje podatkov, njihova sprememba ali izguba ter nepooblaščena obdelava tako, da se:</w:t>
      </w:r>
    </w:p>
    <w:p w14:paraId="22191378" w14:textId="77777777" w:rsidR="00842E22" w:rsidRPr="001E3153" w:rsidRDefault="00842E22">
      <w:pPr>
        <w:numPr>
          <w:ilvl w:val="0"/>
          <w:numId w:val="53"/>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varujejo prostori, oprema in sistemska programska oprema, vključno z vhodno-izhodnimi enotami,</w:t>
      </w:r>
    </w:p>
    <w:p w14:paraId="370C9865" w14:textId="77777777" w:rsidR="00842E22" w:rsidRPr="001E3153" w:rsidRDefault="00842E22">
      <w:pPr>
        <w:numPr>
          <w:ilvl w:val="0"/>
          <w:numId w:val="53"/>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varuje aplikativna programska oprema, s katero se obdelujejo osebni podatki,</w:t>
      </w:r>
    </w:p>
    <w:p w14:paraId="793F1E33" w14:textId="77777777" w:rsidR="00842E22" w:rsidRPr="001E3153" w:rsidRDefault="00842E22">
      <w:pPr>
        <w:numPr>
          <w:ilvl w:val="0"/>
          <w:numId w:val="53"/>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preprečuje nepooblaščen dostop do osebnih podatkov pri njihovem prenosu, vključno s prenosom po telekomunikacijskih sredstvih in omrežjih,</w:t>
      </w:r>
    </w:p>
    <w:p w14:paraId="05767D9F" w14:textId="77777777" w:rsidR="00842E22" w:rsidRPr="001E3153" w:rsidRDefault="00842E22">
      <w:pPr>
        <w:numPr>
          <w:ilvl w:val="0"/>
          <w:numId w:val="53"/>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zagotavlja učinkovit način blokiranja, uničenja, izbrisa ali </w:t>
      </w:r>
      <w:proofErr w:type="spellStart"/>
      <w:r w:rsidRPr="001E3153">
        <w:rPr>
          <w:rFonts w:ascii="Arial" w:eastAsia="Times New Roman" w:hAnsi="Arial" w:cs="Arial"/>
          <w:snapToGrid w:val="0"/>
          <w:sz w:val="18"/>
          <w:szCs w:val="18"/>
          <w:lang w:eastAsia="sl-SI"/>
        </w:rPr>
        <w:t>anonimiziranja</w:t>
      </w:r>
      <w:proofErr w:type="spellEnd"/>
      <w:r w:rsidRPr="001E3153">
        <w:rPr>
          <w:rFonts w:ascii="Arial" w:eastAsia="Times New Roman" w:hAnsi="Arial" w:cs="Arial"/>
          <w:snapToGrid w:val="0"/>
          <w:sz w:val="18"/>
          <w:szCs w:val="18"/>
          <w:lang w:eastAsia="sl-SI"/>
        </w:rPr>
        <w:t xml:space="preserve"> osebnih podatkov,</w:t>
      </w:r>
    </w:p>
    <w:p w14:paraId="2DBDF03D" w14:textId="77777777" w:rsidR="00842E22" w:rsidRPr="001E3153" w:rsidRDefault="00842E22">
      <w:pPr>
        <w:numPr>
          <w:ilvl w:val="0"/>
          <w:numId w:val="53"/>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omogoča poznejše ugotavljanje, kdaj so bili posamezni podatki vneseni v zbirko osebnih podatkov, uporabljeni ali drugače obdelani in kdo je to storil.</w:t>
      </w:r>
    </w:p>
    <w:p w14:paraId="6AB625D4" w14:textId="77777777" w:rsidR="00842E22" w:rsidRPr="001E3153" w:rsidRDefault="00842E22" w:rsidP="00842E22">
      <w:pPr>
        <w:keepNext/>
        <w:numPr>
          <w:ilvl w:val="1"/>
          <w:numId w:val="0"/>
        </w:numPr>
        <w:tabs>
          <w:tab w:val="num" w:pos="576"/>
        </w:tabs>
        <w:spacing w:before="240" w:after="60" w:line="240" w:lineRule="auto"/>
        <w:ind w:left="576" w:hanging="576"/>
        <w:outlineLvl w:val="1"/>
        <w:rPr>
          <w:rFonts w:ascii="Arial" w:eastAsia="Times New Roman" w:hAnsi="Arial" w:cs="Arial"/>
          <w:sz w:val="18"/>
          <w:szCs w:val="18"/>
          <w:lang w:eastAsia="sl-SI"/>
        </w:rPr>
      </w:pPr>
      <w:r w:rsidRPr="001E3153">
        <w:rPr>
          <w:rFonts w:ascii="Arial" w:eastAsia="Times New Roman" w:hAnsi="Arial" w:cs="Arial"/>
          <w:sz w:val="18"/>
          <w:szCs w:val="18"/>
          <w:lang w:eastAsia="sl-SI"/>
        </w:rPr>
        <w:t>VAROVANJE PROSTOROV IN STROJNE OPREME</w:t>
      </w:r>
    </w:p>
    <w:p w14:paraId="68D635C4"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sz w:val="18"/>
          <w:szCs w:val="18"/>
          <w:lang w:val="pl-PL"/>
        </w:rPr>
      </w:pPr>
      <w:r w:rsidRPr="001E3153">
        <w:rPr>
          <w:rFonts w:ascii="Arial" w:eastAsia="Times New Roman" w:hAnsi="Arial" w:cs="Arial"/>
          <w:b/>
          <w:sz w:val="18"/>
          <w:szCs w:val="18"/>
          <w:lang w:val="pl-PL"/>
        </w:rPr>
        <w:t>člen</w:t>
      </w:r>
    </w:p>
    <w:p w14:paraId="7CD994CA"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Prostori, v katerih se nahajajo zbirke osebnih podatkov in strojna ter programska oprema, ki omogoča dostop do teh podatkov, morajo biti varovani z organizacijskimi ter fizičnimi in tehničnimi ukrepi, ki onemogočajo nepooblaščenim osebam dostop do podatkov.</w:t>
      </w:r>
    </w:p>
    <w:p w14:paraId="422DFB80"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sz w:val="18"/>
          <w:szCs w:val="18"/>
          <w:lang w:val="pl-PL"/>
        </w:rPr>
      </w:pPr>
      <w:r w:rsidRPr="001E3153">
        <w:rPr>
          <w:rFonts w:ascii="Arial" w:eastAsia="Times New Roman" w:hAnsi="Arial" w:cs="Arial"/>
          <w:b/>
          <w:sz w:val="18"/>
          <w:szCs w:val="18"/>
          <w:lang w:val="pl-PL"/>
        </w:rPr>
        <w:t>člen</w:t>
      </w:r>
    </w:p>
    <w:p w14:paraId="7916298D"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Prostori obdelovalca, v katerih se obdelujejo osebni podatki upravljavca, morajo biti fizično varovani, npr. s kontrolo vstopa z vstopno kartico, videonadzorom vstopa, alarmom gibanja po prostorih, fizičnim varovanjem varnostnika itd. Prostori morajo imeti primerno požarno varovanje in varstvo pred izlitjem vode.</w:t>
      </w:r>
    </w:p>
    <w:p w14:paraId="6244EE12"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sz w:val="18"/>
          <w:szCs w:val="18"/>
          <w:lang w:val="pl-PL"/>
        </w:rPr>
      </w:pPr>
      <w:r w:rsidRPr="001E3153">
        <w:rPr>
          <w:rFonts w:ascii="Arial" w:eastAsia="Times New Roman" w:hAnsi="Arial" w:cs="Arial"/>
          <w:b/>
          <w:sz w:val="18"/>
          <w:szCs w:val="18"/>
        </w:rPr>
        <w:t xml:space="preserve"> </w:t>
      </w:r>
      <w:r w:rsidRPr="001E3153">
        <w:rPr>
          <w:rFonts w:ascii="Arial" w:eastAsia="Times New Roman" w:hAnsi="Arial" w:cs="Arial"/>
          <w:b/>
          <w:sz w:val="18"/>
          <w:szCs w:val="18"/>
          <w:lang w:val="pl-PL"/>
        </w:rPr>
        <w:t>člen</w:t>
      </w:r>
    </w:p>
    <w:p w14:paraId="096E1F74"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Dostop v varovane prostore je dovoljen le tistim zaposlenim, katerih pravica do vstopa v posamezni prostor izhaja iz sistemizacije delovnih mest oz. drugega notranjega akta obdelovalca. </w:t>
      </w:r>
    </w:p>
    <w:p w14:paraId="60B962BB" w14:textId="77777777" w:rsidR="00842E22" w:rsidRPr="001E3153" w:rsidRDefault="00842E22" w:rsidP="00842E22">
      <w:pPr>
        <w:keepNext/>
        <w:numPr>
          <w:ilvl w:val="1"/>
          <w:numId w:val="0"/>
        </w:numPr>
        <w:tabs>
          <w:tab w:val="num" w:pos="576"/>
        </w:tabs>
        <w:spacing w:before="240" w:after="60" w:line="240" w:lineRule="auto"/>
        <w:ind w:left="576" w:hanging="576"/>
        <w:jc w:val="both"/>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VAROVANJE SISTEMSKE IN APLIKATIVNE PROGRAMSKE OPREME, PRENOS PO TELEKOMUNIKACIJSKIH SREDSTVIH</w:t>
      </w:r>
    </w:p>
    <w:p w14:paraId="430D859D"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sz w:val="18"/>
          <w:szCs w:val="18"/>
          <w:lang w:val="pl-PL"/>
        </w:rPr>
      </w:pPr>
      <w:r w:rsidRPr="001E3153">
        <w:rPr>
          <w:rFonts w:ascii="Arial" w:eastAsia="Times New Roman" w:hAnsi="Arial" w:cs="Arial"/>
          <w:b/>
          <w:sz w:val="18"/>
          <w:szCs w:val="18"/>
          <w:lang w:val="pl-PL"/>
        </w:rPr>
        <w:t>člen</w:t>
      </w:r>
    </w:p>
    <w:p w14:paraId="78CB9E2A"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1E3153">
        <w:rPr>
          <w:rFonts w:ascii="Arial" w:eastAsia="Times New Roman" w:hAnsi="Arial" w:cs="Arial"/>
          <w:snapToGrid w:val="0"/>
          <w:sz w:val="18"/>
          <w:szCs w:val="18"/>
          <w:lang w:eastAsia="sl-SI"/>
        </w:rPr>
        <w:t xml:space="preserve">Dostop do sistemske in aplikativne programske opreme mora biti varovan </w:t>
      </w:r>
      <w:r w:rsidRPr="001E3153">
        <w:rPr>
          <w:rFonts w:ascii="Arial" w:eastAsia="Times New Roman" w:hAnsi="Arial" w:cs="Arial"/>
          <w:bCs/>
          <w:snapToGrid w:val="0"/>
          <w:sz w:val="18"/>
          <w:szCs w:val="18"/>
          <w:lang w:eastAsia="sl-SI"/>
        </w:rPr>
        <w:t>s sistemom gesel za avtorizacijo in</w:t>
      </w:r>
      <w:r w:rsidRPr="001E3153">
        <w:rPr>
          <w:rFonts w:ascii="Arial" w:eastAsia="Times New Roman" w:hAnsi="Arial" w:cs="Arial"/>
          <w:snapToGrid w:val="0"/>
          <w:sz w:val="18"/>
          <w:szCs w:val="18"/>
          <w:lang w:eastAsia="sl-SI"/>
        </w:rPr>
        <w:t xml:space="preserve"> </w:t>
      </w:r>
      <w:r w:rsidRPr="001E3153">
        <w:rPr>
          <w:rFonts w:ascii="Arial" w:eastAsia="Times New Roman" w:hAnsi="Arial" w:cs="Arial"/>
          <w:bCs/>
          <w:snapToGrid w:val="0"/>
          <w:sz w:val="18"/>
          <w:szCs w:val="18"/>
          <w:lang w:eastAsia="sl-SI"/>
        </w:rPr>
        <w:t>identifikacijo uporabnikov (posebej na ravni sistemske programske opreme in aplikativne programske opreme)</w:t>
      </w:r>
      <w:r w:rsidRPr="001E3153">
        <w:rPr>
          <w:rFonts w:ascii="Arial" w:eastAsia="Times New Roman" w:hAnsi="Arial" w:cs="Arial"/>
          <w:snapToGrid w:val="0"/>
          <w:sz w:val="18"/>
          <w:szCs w:val="18"/>
          <w:lang w:eastAsia="sl-SI"/>
        </w:rPr>
        <w:t>, ki omogoča dostop samo določenim pooblaščenim delavcem in delavcem, ki za obdelovalca po pogodbi opravljajo servisiranje računalniške in programske opreme.</w:t>
      </w:r>
      <w:r w:rsidRPr="001E3153">
        <w:rPr>
          <w:rFonts w:ascii="Arial" w:eastAsia="Times New Roman" w:hAnsi="Arial" w:cs="Arial"/>
          <w:bCs/>
          <w:snapToGrid w:val="0"/>
          <w:sz w:val="18"/>
          <w:szCs w:val="18"/>
          <w:lang w:eastAsia="sl-SI"/>
        </w:rPr>
        <w:t xml:space="preserve"> </w:t>
      </w:r>
    </w:p>
    <w:p w14:paraId="367FB20F"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p>
    <w:p w14:paraId="5BDECC94"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Program oziroma aplikacija mora biti sestavljen tako, da je obdelava podatkov ponovljiva, ter da ob prekinitvi obdelav ne pride do izgube, uničenja ali sprememb podatkov.</w:t>
      </w:r>
    </w:p>
    <w:p w14:paraId="0D5B2F86"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7E3ACE6A"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color w:val="FF0000"/>
          <w:sz w:val="18"/>
          <w:szCs w:val="18"/>
          <w:lang w:eastAsia="sl-SI"/>
        </w:rPr>
      </w:pPr>
      <w:r w:rsidRPr="001E3153">
        <w:rPr>
          <w:rFonts w:ascii="Arial" w:eastAsia="Times New Roman" w:hAnsi="Arial" w:cs="Arial"/>
          <w:snapToGrid w:val="0"/>
          <w:sz w:val="18"/>
          <w:szCs w:val="18"/>
          <w:lang w:eastAsia="sl-SI"/>
        </w:rPr>
        <w:t>Vsak nov program ali spremembo pri obstoječih programih je treba pred redno uporabo testirati na testnem vzorcu. Razvojni programi in testne podatkovne zbirke morajo biti ločene od produkcijskega okolja.</w:t>
      </w:r>
    </w:p>
    <w:p w14:paraId="310DB531" w14:textId="77777777" w:rsidR="00842E22" w:rsidRPr="001E3153" w:rsidRDefault="00842E22" w:rsidP="00842E22">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VAROVANJE PODATKOVNIH NOSILCEV</w:t>
      </w:r>
    </w:p>
    <w:p w14:paraId="75ECD5DD"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sz w:val="18"/>
          <w:szCs w:val="18"/>
          <w:lang w:val="pl-PL"/>
        </w:rPr>
      </w:pPr>
      <w:r w:rsidRPr="001E3153">
        <w:rPr>
          <w:rFonts w:ascii="Arial" w:eastAsia="Times New Roman" w:hAnsi="Arial" w:cs="Arial"/>
          <w:b/>
          <w:sz w:val="18"/>
          <w:szCs w:val="18"/>
          <w:lang w:val="pl-PL"/>
        </w:rPr>
        <w:t>člen</w:t>
      </w:r>
    </w:p>
    <w:p w14:paraId="19D580EA"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1E3153">
        <w:rPr>
          <w:rFonts w:ascii="Arial" w:eastAsia="Times New Roman" w:hAnsi="Arial" w:cs="Arial"/>
          <w:snapToGrid w:val="0"/>
          <w:sz w:val="18"/>
          <w:szCs w:val="18"/>
          <w:lang w:eastAsia="sl-SI"/>
        </w:rPr>
        <w:t xml:space="preserve">Nosilci osebnih podatkov morajo biti hranjeni v varovanih prostorih, izven varovanih prostorov (hodniki, skupni prostori ipd.) pa morajo biti vedno zaklenjeni v ognjevarni in protivlomno zaščiteni omari. </w:t>
      </w:r>
    </w:p>
    <w:p w14:paraId="2EBF4DC7" w14:textId="77777777" w:rsidR="00842E22" w:rsidRPr="001E3153" w:rsidRDefault="00842E22" w:rsidP="00842E22">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VAROVANJE PRI PRENOSU PO TELEKOMUNIKACIJSKIH OMREŽJIH</w:t>
      </w:r>
    </w:p>
    <w:p w14:paraId="7C178AAE"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bCs/>
          <w:sz w:val="18"/>
          <w:szCs w:val="18"/>
          <w:lang w:val="pl-PL"/>
        </w:rPr>
      </w:pPr>
      <w:r w:rsidRPr="001E3153">
        <w:rPr>
          <w:rFonts w:ascii="Arial" w:eastAsia="Times New Roman" w:hAnsi="Arial" w:cs="Arial"/>
          <w:b/>
          <w:sz w:val="18"/>
          <w:szCs w:val="18"/>
          <w:lang w:val="pl-PL"/>
        </w:rPr>
        <w:t>člen</w:t>
      </w:r>
    </w:p>
    <w:p w14:paraId="2E3028AD"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lastRenderedPageBreak/>
        <w:t>Osebni podatki morajo biti pri prenosu po telekomunikacijskih sredstvih in omrežjih zaščiteni.</w:t>
      </w:r>
    </w:p>
    <w:p w14:paraId="08954B3E"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p>
    <w:p w14:paraId="62744D8E"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 xml:space="preserve">Občutljivi osebni podatki morajo biti pri prenosu po telekomunikacijskih sredstvih in omrežjih zaščiteni z uporabo kriptografskih metod tako, da je zagotovljena njihova nečitljivost oziroma neprepoznavnost. </w:t>
      </w:r>
    </w:p>
    <w:p w14:paraId="22D03E18"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bCs/>
          <w:sz w:val="18"/>
          <w:szCs w:val="18"/>
          <w:lang w:val="pl-PL"/>
        </w:rPr>
      </w:pPr>
      <w:r w:rsidRPr="001E3153">
        <w:rPr>
          <w:rFonts w:ascii="Arial" w:eastAsia="Times New Roman" w:hAnsi="Arial" w:cs="Arial"/>
          <w:b/>
          <w:sz w:val="18"/>
          <w:szCs w:val="18"/>
          <w:lang w:val="pl-PL"/>
        </w:rPr>
        <w:t>člen</w:t>
      </w:r>
    </w:p>
    <w:p w14:paraId="29EADBB6" w14:textId="77777777" w:rsidR="00842E22" w:rsidRPr="001E3153" w:rsidRDefault="00842E22" w:rsidP="00842E22">
      <w:pPr>
        <w:spacing w:after="0" w:line="240" w:lineRule="auto"/>
        <w:jc w:val="both"/>
        <w:rPr>
          <w:rFonts w:ascii="Arial" w:eastAsia="Times New Roman" w:hAnsi="Arial" w:cs="Arial"/>
          <w:b/>
          <w:i/>
          <w:color w:val="FF0000"/>
          <w:sz w:val="18"/>
          <w:szCs w:val="18"/>
          <w:lang w:val="pt-BR" w:eastAsia="ar-SA"/>
        </w:rPr>
      </w:pPr>
      <w:r w:rsidRPr="001E3153">
        <w:rPr>
          <w:rFonts w:ascii="Arial" w:eastAsia="Times New Roman" w:hAnsi="Arial" w:cs="Arial"/>
          <w:b/>
          <w:i/>
          <w:color w:val="FF0000"/>
          <w:sz w:val="18"/>
          <w:szCs w:val="18"/>
          <w:lang w:val="pt-BR" w:eastAsia="ar-SA"/>
        </w:rPr>
        <w:t xml:space="preserve">V primeru potrebe po oddaljenem dostopu ... </w:t>
      </w:r>
    </w:p>
    <w:p w14:paraId="31FBA96A" w14:textId="77777777" w:rsidR="00842E22" w:rsidRPr="001E3153" w:rsidRDefault="00842E22" w:rsidP="00842E22">
      <w:pPr>
        <w:spacing w:after="0" w:line="240" w:lineRule="auto"/>
        <w:jc w:val="both"/>
        <w:rPr>
          <w:rFonts w:ascii="Arial" w:eastAsia="Times New Roman" w:hAnsi="Arial" w:cs="Arial"/>
          <w:bCs/>
          <w:sz w:val="18"/>
          <w:szCs w:val="18"/>
          <w:lang w:eastAsia="sl-SI"/>
        </w:rPr>
      </w:pPr>
    </w:p>
    <w:p w14:paraId="1E9F0840" w14:textId="77777777" w:rsidR="00842E22" w:rsidRPr="001E3153" w:rsidRDefault="00842E22" w:rsidP="00842E22">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ORGANIZACIJA DELOVNIH PROCESOV</w:t>
      </w:r>
    </w:p>
    <w:p w14:paraId="560C3054"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sz w:val="18"/>
          <w:szCs w:val="18"/>
          <w:lang w:val="pl-PL"/>
        </w:rPr>
      </w:pPr>
      <w:r w:rsidRPr="001E3153">
        <w:rPr>
          <w:rFonts w:ascii="Arial" w:eastAsia="Times New Roman" w:hAnsi="Arial" w:cs="Arial"/>
          <w:b/>
          <w:sz w:val="18"/>
          <w:szCs w:val="18"/>
          <w:lang w:val="pl-PL"/>
        </w:rPr>
        <w:t>člen</w:t>
      </w:r>
    </w:p>
    <w:p w14:paraId="2CA6DF62" w14:textId="77777777" w:rsidR="00842E22" w:rsidRPr="001E3153" w:rsidRDefault="00842E22" w:rsidP="00842E22">
      <w:pPr>
        <w:tabs>
          <w:tab w:val="left" w:pos="1620"/>
        </w:tabs>
        <w:overflowPunct w:val="0"/>
        <w:autoSpaceDE w:val="0"/>
        <w:autoSpaceDN w:val="0"/>
        <w:adjustRightInd w:val="0"/>
        <w:spacing w:after="0" w:line="240" w:lineRule="auto"/>
        <w:ind w:right="11"/>
        <w:jc w:val="both"/>
        <w:textAlignment w:val="baseline"/>
        <w:rPr>
          <w:rFonts w:ascii="Arial" w:eastAsia="Times New Roman" w:hAnsi="Arial" w:cs="Arial"/>
          <w:sz w:val="18"/>
          <w:szCs w:val="18"/>
        </w:rPr>
      </w:pPr>
      <w:r w:rsidRPr="001E3153">
        <w:rPr>
          <w:rFonts w:ascii="Arial" w:eastAsia="Times New Roman" w:hAnsi="Arial" w:cs="Arial"/>
          <w:sz w:val="18"/>
          <w:szCs w:val="18"/>
        </w:rPr>
        <w:t>Obdelovalec v aktu o sistemizaciji delovnih mest oziroma drugem notranjem aktu določi:</w:t>
      </w:r>
    </w:p>
    <w:p w14:paraId="18D4766A" w14:textId="77777777" w:rsidR="00842E22" w:rsidRPr="001E3153" w:rsidRDefault="00842E22" w:rsidP="00842E22">
      <w:pPr>
        <w:tabs>
          <w:tab w:val="left" w:pos="1620"/>
        </w:tabs>
        <w:overflowPunct w:val="0"/>
        <w:autoSpaceDE w:val="0"/>
        <w:autoSpaceDN w:val="0"/>
        <w:adjustRightInd w:val="0"/>
        <w:spacing w:after="0" w:line="240" w:lineRule="auto"/>
        <w:ind w:right="11"/>
        <w:jc w:val="both"/>
        <w:rPr>
          <w:rFonts w:ascii="Arial" w:eastAsia="Times New Roman" w:hAnsi="Arial" w:cs="Arial"/>
          <w:sz w:val="18"/>
          <w:szCs w:val="18"/>
        </w:rPr>
      </w:pPr>
      <w:r w:rsidRPr="001E3153">
        <w:rPr>
          <w:rFonts w:ascii="Arial" w:eastAsia="Times New Roman" w:hAnsi="Arial" w:cs="Arial"/>
          <w:sz w:val="18"/>
          <w:szCs w:val="18"/>
        </w:rPr>
        <w:t>- vsebinske sklope pravic oziroma dolžnosti v zvezi z obdelavo podatkov iz posameznih evidenc ter</w:t>
      </w:r>
    </w:p>
    <w:p w14:paraId="29CF82BF" w14:textId="77777777" w:rsidR="00842E22" w:rsidRPr="001E3153" w:rsidRDefault="00842E22" w:rsidP="00842E22">
      <w:pPr>
        <w:tabs>
          <w:tab w:val="left" w:pos="1620"/>
        </w:tabs>
        <w:overflowPunct w:val="0"/>
        <w:autoSpaceDE w:val="0"/>
        <w:autoSpaceDN w:val="0"/>
        <w:adjustRightInd w:val="0"/>
        <w:spacing w:after="0" w:line="240" w:lineRule="auto"/>
        <w:ind w:right="11"/>
        <w:jc w:val="both"/>
        <w:rPr>
          <w:rFonts w:ascii="Arial" w:eastAsia="Times New Roman" w:hAnsi="Arial" w:cs="Arial"/>
          <w:sz w:val="18"/>
          <w:szCs w:val="18"/>
          <w:lang w:val="pl-PL"/>
        </w:rPr>
      </w:pPr>
      <w:r w:rsidRPr="001E3153">
        <w:rPr>
          <w:rFonts w:ascii="Arial" w:eastAsia="Times New Roman" w:hAnsi="Arial" w:cs="Arial"/>
          <w:sz w:val="18"/>
          <w:szCs w:val="18"/>
        </w:rPr>
        <w:t>- delovna mesta oziroma osebe, ki so nosilci teh pravic in dolžnosti v zvezi z obdelavo podatkov iz posameznih evidenc (pooblaščene osebe za obdelavo osebnih podatkov).</w:t>
      </w:r>
    </w:p>
    <w:p w14:paraId="18D7A2BF"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sz w:val="18"/>
          <w:szCs w:val="18"/>
          <w:lang w:val="pl-PL"/>
        </w:rPr>
      </w:pPr>
      <w:r w:rsidRPr="001E3153">
        <w:rPr>
          <w:rFonts w:ascii="Arial" w:eastAsia="Times New Roman" w:hAnsi="Arial" w:cs="Arial"/>
          <w:b/>
          <w:sz w:val="18"/>
          <w:szCs w:val="18"/>
          <w:lang w:val="pl-PL"/>
        </w:rPr>
        <w:t>člen</w:t>
      </w:r>
    </w:p>
    <w:p w14:paraId="238B2632"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2C451778"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val="pl-PL" w:eastAsia="sl-SI"/>
        </w:rPr>
        <w:t xml:space="preserve">Pri obdelovalcu lahko osebne podatke obdelujejo le osebe, določene v aktu iz prejšnjega člena.  </w:t>
      </w:r>
      <w:r w:rsidRPr="001E3153">
        <w:rPr>
          <w:rFonts w:ascii="Arial" w:eastAsia="Times New Roman" w:hAnsi="Arial" w:cs="Arial"/>
          <w:snapToGrid w:val="0"/>
          <w:sz w:val="18"/>
          <w:szCs w:val="18"/>
          <w:lang w:eastAsia="sl-SI"/>
        </w:rPr>
        <w:t>Vsi ostali delavci morajo za obdelavo osebnih podatkov pridobiti pisno pooblastilo obdelovalca.</w:t>
      </w:r>
    </w:p>
    <w:p w14:paraId="71A21F1F"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7390E1DE"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Osebe iz prejšnjega odstavka podpišejo posebno izjavo o varovanju podatkov. Obdelovalec se zaveže, da bo</w:t>
      </w:r>
      <w:r w:rsidRPr="001E3153">
        <w:rPr>
          <w:rFonts w:ascii="Arial" w:eastAsia="Times New Roman" w:hAnsi="Arial" w:cs="Arial"/>
          <w:bCs/>
          <w:snapToGrid w:val="0"/>
          <w:color w:val="000000"/>
          <w:sz w:val="18"/>
          <w:szCs w:val="18"/>
          <w:lang w:eastAsia="sl-SI"/>
        </w:rPr>
        <w:t xml:space="preserve"> po podpisu te pogodbe upravljavcu dostavil podpisane izjave o varovanju podatkov (obrazec Izjave o varovanju podatkov je v prilogi 3 te pogodbe). </w:t>
      </w:r>
    </w:p>
    <w:p w14:paraId="1835FA5C"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69D266DF" w14:textId="77777777" w:rsidR="00842E22" w:rsidRPr="001E3153" w:rsidRDefault="00842E22" w:rsidP="00842E22">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UKREPI ZA ZAGOTAVLJANJE INTEGRITETE, ZAUPNOSTI IN DOSTOPNOSTI OSEBNIH PODATKOV IN SLEDLJIVOSTI OPERACIJ NA NJIH</w:t>
      </w:r>
    </w:p>
    <w:p w14:paraId="47C175D8"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sz w:val="18"/>
          <w:szCs w:val="18"/>
          <w:lang w:val="pl-PL"/>
        </w:rPr>
      </w:pPr>
      <w:r w:rsidRPr="001E3153">
        <w:rPr>
          <w:rFonts w:ascii="Arial" w:eastAsia="Times New Roman" w:hAnsi="Arial" w:cs="Arial"/>
          <w:b/>
          <w:sz w:val="18"/>
          <w:szCs w:val="18"/>
          <w:lang w:val="pl-PL"/>
        </w:rPr>
        <w:t>člen</w:t>
      </w:r>
    </w:p>
    <w:p w14:paraId="63D2AA78"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Obdelovalec mora zagotoviti integriteto osebnih podatkov, ki jih obdeluje. Ukrepi zagotavljanja integritete podatkov so:</w:t>
      </w:r>
    </w:p>
    <w:p w14:paraId="23E2B6FB" w14:textId="77777777" w:rsidR="00842E22" w:rsidRPr="001E3153" w:rsidRDefault="00842E22" w:rsidP="00842E22">
      <w:pPr>
        <w:spacing w:after="0" w:line="240" w:lineRule="auto"/>
        <w:rPr>
          <w:rFonts w:ascii="Arial" w:eastAsia="Times New Roman" w:hAnsi="Arial" w:cs="Arial"/>
          <w:sz w:val="18"/>
          <w:szCs w:val="18"/>
          <w:lang w:eastAsia="sl-SI"/>
        </w:rPr>
      </w:pPr>
    </w:p>
    <w:p w14:paraId="4B92788D" w14:textId="77777777" w:rsidR="00842E22" w:rsidRPr="001E3153" w:rsidRDefault="00842E22">
      <w:pPr>
        <w:numPr>
          <w:ilvl w:val="0"/>
          <w:numId w:val="54"/>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osebna odgovornost zaposlenih za integriteto in zaupnost podatkov in omejena pooblastila za dostop do podatkov,</w:t>
      </w:r>
    </w:p>
    <w:p w14:paraId="4D2789FF" w14:textId="77777777" w:rsidR="00842E22" w:rsidRPr="001E3153" w:rsidRDefault="00842E22">
      <w:pPr>
        <w:numPr>
          <w:ilvl w:val="0"/>
          <w:numId w:val="54"/>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pisna dokumentacija se nahaja v zaklenjeni, ognjevarni omari/sefu v varovanem prostoru,</w:t>
      </w:r>
    </w:p>
    <w:p w14:paraId="00E5CE23" w14:textId="77777777" w:rsidR="00842E22" w:rsidRPr="001E3153" w:rsidRDefault="00842E22">
      <w:pPr>
        <w:numPr>
          <w:ilvl w:val="0"/>
          <w:numId w:val="54"/>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pisna dokumentacija se posredujejo priporočeno po pošti ali osebno preko kurirja,</w:t>
      </w:r>
    </w:p>
    <w:p w14:paraId="0B21C7AB" w14:textId="77777777" w:rsidR="00842E22" w:rsidRPr="001E3153" w:rsidRDefault="00842E22">
      <w:pPr>
        <w:numPr>
          <w:ilvl w:val="0"/>
          <w:numId w:val="54"/>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dostop do podatkov v elektronski obliki je zaščiten z geslom na ravni operacijskega sistema in na ravni aplikacije,</w:t>
      </w:r>
    </w:p>
    <w:p w14:paraId="29F5B261" w14:textId="77777777" w:rsidR="00842E22" w:rsidRPr="001E3153" w:rsidRDefault="00842E22">
      <w:pPr>
        <w:numPr>
          <w:ilvl w:val="0"/>
          <w:numId w:val="54"/>
        </w:numPr>
        <w:spacing w:after="0" w:line="240" w:lineRule="auto"/>
        <w:contextualSpacing/>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podatki v elektronski obliki se posredujejo uporabnikom po elektronski poti v </w:t>
      </w:r>
      <w:proofErr w:type="spellStart"/>
      <w:r w:rsidRPr="001E3153">
        <w:rPr>
          <w:rFonts w:ascii="Arial" w:eastAsia="Times New Roman" w:hAnsi="Arial" w:cs="Arial"/>
          <w:sz w:val="18"/>
          <w:szCs w:val="18"/>
          <w:lang w:eastAsia="sl-SI"/>
        </w:rPr>
        <w:t>kriptirani</w:t>
      </w:r>
      <w:proofErr w:type="spellEnd"/>
      <w:r w:rsidRPr="001E3153">
        <w:rPr>
          <w:rFonts w:ascii="Arial" w:eastAsia="Times New Roman" w:hAnsi="Arial" w:cs="Arial"/>
          <w:sz w:val="18"/>
          <w:szCs w:val="18"/>
          <w:lang w:eastAsia="sl-SI"/>
        </w:rPr>
        <w:t xml:space="preserve"> obliki. </w:t>
      </w:r>
    </w:p>
    <w:p w14:paraId="51C90E9D"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sz w:val="18"/>
          <w:szCs w:val="18"/>
          <w:lang w:val="pl-PL"/>
        </w:rPr>
      </w:pPr>
      <w:r w:rsidRPr="001E3153">
        <w:rPr>
          <w:rFonts w:ascii="Arial" w:eastAsia="Times New Roman" w:hAnsi="Arial" w:cs="Arial"/>
          <w:b/>
          <w:sz w:val="18"/>
          <w:szCs w:val="18"/>
          <w:lang w:val="pl-PL"/>
        </w:rPr>
        <w:t>člen</w:t>
      </w:r>
    </w:p>
    <w:p w14:paraId="2942774A"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Obdelovalec mora zagotoviti zaupnost, dostopnost in razpoložljivost osebnih podatkov, ki jih obdeluje. </w:t>
      </w:r>
    </w:p>
    <w:p w14:paraId="75E7105F"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3C6BF915"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Ukrepi in postopki so:</w:t>
      </w:r>
    </w:p>
    <w:p w14:paraId="153F7C1D"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z w:val="18"/>
          <w:szCs w:val="18"/>
          <w:lang w:eastAsia="sl-SI"/>
        </w:rPr>
      </w:pPr>
    </w:p>
    <w:p w14:paraId="3F892413" w14:textId="77777777" w:rsidR="00842E22" w:rsidRPr="001E3153" w:rsidRDefault="00842E22">
      <w:pPr>
        <w:numPr>
          <w:ilvl w:val="1"/>
          <w:numId w:val="54"/>
        </w:numPr>
        <w:spacing w:after="0" w:line="240" w:lineRule="auto"/>
        <w:ind w:left="567" w:hanging="283"/>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podatki so dostopni tudi iz pisnih in elektronskih zbirk osebnih podatkov upravljavca, kateremu se redno posredujejo v pisni in elektronski obliki,</w:t>
      </w:r>
    </w:p>
    <w:p w14:paraId="0B39C7F2" w14:textId="77777777" w:rsidR="00842E22" w:rsidRPr="001E3153" w:rsidRDefault="00842E22">
      <w:pPr>
        <w:numPr>
          <w:ilvl w:val="1"/>
          <w:numId w:val="54"/>
        </w:numPr>
        <w:spacing w:after="0" w:line="240" w:lineRule="auto"/>
        <w:ind w:left="567" w:hanging="283"/>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pri upravljavcu se ti podatki tudi arhivirajo in varnostno kopirajo.</w:t>
      </w:r>
    </w:p>
    <w:p w14:paraId="42B836A0"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20"/>
        <w:jc w:val="both"/>
        <w:rPr>
          <w:rFonts w:ascii="Arial" w:eastAsia="Times New Roman" w:hAnsi="Arial" w:cs="Arial"/>
          <w:snapToGrid w:val="0"/>
          <w:sz w:val="18"/>
          <w:szCs w:val="18"/>
          <w:lang w:eastAsia="sl-SI"/>
        </w:rPr>
      </w:pPr>
    </w:p>
    <w:p w14:paraId="30147C4E"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sz w:val="18"/>
          <w:szCs w:val="18"/>
          <w:lang w:val="pl-PL"/>
        </w:rPr>
      </w:pPr>
      <w:r w:rsidRPr="001E3153">
        <w:rPr>
          <w:rFonts w:ascii="Arial" w:eastAsia="Times New Roman" w:hAnsi="Arial" w:cs="Arial"/>
          <w:b/>
          <w:sz w:val="18"/>
          <w:szCs w:val="18"/>
          <w:lang w:val="pl-PL"/>
        </w:rPr>
        <w:t>člen</w:t>
      </w:r>
    </w:p>
    <w:p w14:paraId="1CF1908F"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Obdelovalec mora zagotoviti sledljivost operacij pri obdelovanju osebnih podatkov. </w:t>
      </w:r>
    </w:p>
    <w:p w14:paraId="7A4377B7"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0954A969"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val="pl-PL" w:eastAsia="sl-SI"/>
        </w:rPr>
      </w:pPr>
      <w:r w:rsidRPr="001E3153">
        <w:rPr>
          <w:rFonts w:ascii="Arial" w:eastAsia="Times New Roman" w:hAnsi="Arial" w:cs="Arial"/>
          <w:snapToGrid w:val="0"/>
          <w:sz w:val="18"/>
          <w:szCs w:val="18"/>
          <w:lang w:val="pl-PL" w:eastAsia="sl-SI"/>
        </w:rPr>
        <w:t xml:space="preserve">Obdelovalec zagotovi sledljivost vseh operacij, izvedenih na osebnih podatkih, tako da je omogočeno poznejše ugotavljanje, kdaj so bili posamezni osebni podatki uporabljeni ali vnešeni v zbirko osebnih podatkov in kdo je to </w:t>
      </w:r>
      <w:r w:rsidRPr="001E3153">
        <w:rPr>
          <w:rFonts w:ascii="Arial" w:eastAsia="Times New Roman" w:hAnsi="Arial" w:cs="Arial"/>
          <w:snapToGrid w:val="0"/>
          <w:sz w:val="18"/>
          <w:szCs w:val="18"/>
          <w:lang w:val="pl-PL" w:eastAsia="sl-SI"/>
        </w:rPr>
        <w:lastRenderedPageBreak/>
        <w:t xml:space="preserve">storil, in sicer za obdobje, ko je mogoče zakonsko varstvo pravice posameznika zaradi nedopustnega posredovanja osebnih podatkov. </w:t>
      </w:r>
    </w:p>
    <w:p w14:paraId="0FF3D36D"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1802AB81"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z w:val="18"/>
          <w:szCs w:val="18"/>
          <w:lang w:eastAsia="sl-SI"/>
        </w:rPr>
      </w:pPr>
      <w:r w:rsidRPr="001E3153">
        <w:rPr>
          <w:rFonts w:ascii="Arial" w:eastAsia="Times New Roman" w:hAnsi="Arial" w:cs="Arial"/>
          <w:snapToGrid w:val="0"/>
          <w:sz w:val="18"/>
          <w:szCs w:val="18"/>
          <w:lang w:eastAsia="sl-SI"/>
        </w:rPr>
        <w:t xml:space="preserve">Ukrepi in postopki zagotavljanja sledljivosti podatkov so </w:t>
      </w:r>
    </w:p>
    <w:p w14:paraId="397A4277" w14:textId="77777777" w:rsidR="00842E22" w:rsidRPr="001E3153" w:rsidRDefault="00842E22">
      <w:pPr>
        <w:numPr>
          <w:ilvl w:val="0"/>
          <w:numId w:val="55"/>
        </w:numPr>
        <w:spacing w:after="0" w:line="240" w:lineRule="auto"/>
        <w:contextualSpacing/>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notranja sledljivost obdelovanja (vnosov, vpogledov, sprememb in brisanj) osebnih podatkov: če mora pri izvrševanju svojih pooblastil in dolžnosti obdelovalec </w:t>
      </w:r>
      <w:proofErr w:type="spellStart"/>
      <w:r w:rsidRPr="001E3153">
        <w:rPr>
          <w:rFonts w:ascii="Arial" w:eastAsia="Times New Roman" w:hAnsi="Arial" w:cs="Arial"/>
          <w:sz w:val="18"/>
          <w:szCs w:val="18"/>
          <w:lang w:eastAsia="sl-SI"/>
        </w:rPr>
        <w:t>vpogledati</w:t>
      </w:r>
      <w:proofErr w:type="spellEnd"/>
      <w:r w:rsidRPr="001E3153">
        <w:rPr>
          <w:rFonts w:ascii="Arial" w:eastAsia="Times New Roman" w:hAnsi="Arial" w:cs="Arial"/>
          <w:sz w:val="18"/>
          <w:szCs w:val="18"/>
          <w:lang w:eastAsia="sl-SI"/>
        </w:rPr>
        <w:t xml:space="preserve"> v osebne podatke v dokumentih, vodi evidenco o tem, kdaj so bili posamezni osebni podatki </w:t>
      </w:r>
      <w:proofErr w:type="spellStart"/>
      <w:r w:rsidRPr="001E3153">
        <w:rPr>
          <w:rFonts w:ascii="Arial" w:eastAsia="Times New Roman" w:hAnsi="Arial" w:cs="Arial"/>
          <w:sz w:val="18"/>
          <w:szCs w:val="18"/>
          <w:lang w:eastAsia="sl-SI"/>
        </w:rPr>
        <w:t>vpogledani</w:t>
      </w:r>
      <w:proofErr w:type="spellEnd"/>
      <w:r w:rsidRPr="001E3153">
        <w:rPr>
          <w:rFonts w:ascii="Arial" w:eastAsia="Times New Roman" w:hAnsi="Arial" w:cs="Arial"/>
          <w:sz w:val="18"/>
          <w:szCs w:val="18"/>
          <w:lang w:eastAsia="sl-SI"/>
        </w:rPr>
        <w:t xml:space="preserve"> ali drugače obdelani in kdo je to storil, za obdobje 5 let.</w:t>
      </w:r>
    </w:p>
    <w:p w14:paraId="22549777" w14:textId="77777777" w:rsidR="00842E22" w:rsidRPr="001E3153" w:rsidRDefault="00842E22">
      <w:pPr>
        <w:numPr>
          <w:ilvl w:val="1"/>
          <w:numId w:val="54"/>
        </w:num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09" w:hanging="284"/>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sledljivost posredovanja podatkov tretjim osebam: vodi se evidenca posredovanj podatkov tako, da je mogoče pozneje ugotoviti, kateri osebni podatki so bili posredovani, komu, kdaj in na kakšni podlagi, in sicer za obdobje 5 let od posameznega posredovanja.</w:t>
      </w:r>
    </w:p>
    <w:p w14:paraId="2243679B"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z w:val="18"/>
          <w:szCs w:val="18"/>
          <w:lang w:eastAsia="sl-SI"/>
        </w:rPr>
      </w:pPr>
    </w:p>
    <w:p w14:paraId="0EEA61B4"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sz w:val="18"/>
          <w:szCs w:val="18"/>
          <w:lang w:val="pl-PL"/>
        </w:rPr>
      </w:pPr>
      <w:r w:rsidRPr="001E3153">
        <w:rPr>
          <w:rFonts w:ascii="Arial" w:eastAsia="Times New Roman" w:hAnsi="Arial" w:cs="Arial"/>
          <w:b/>
          <w:sz w:val="18"/>
          <w:szCs w:val="18"/>
        </w:rPr>
        <w:t xml:space="preserve"> </w:t>
      </w:r>
      <w:r w:rsidRPr="001E3153">
        <w:rPr>
          <w:rFonts w:ascii="Arial" w:eastAsia="Times New Roman" w:hAnsi="Arial" w:cs="Arial"/>
          <w:b/>
          <w:sz w:val="18"/>
          <w:szCs w:val="18"/>
          <w:lang w:val="pl-PL"/>
        </w:rPr>
        <w:t>člen</w:t>
      </w:r>
    </w:p>
    <w:p w14:paraId="50B2F94D"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Upravljavec nadzoruje izvajanje teh postopkov in ukrepov pri obdelovalcu. Če obdelovalec ne ravna v skladu z določili 14. člena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storitvene pogodbe brez odpovednega roka in zahteva povrnitev nastale škode.</w:t>
      </w:r>
    </w:p>
    <w:p w14:paraId="7D12E0AD"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584247A7" w14:textId="77777777" w:rsidR="00842E22" w:rsidRPr="001E3153" w:rsidRDefault="00842E22" w:rsidP="00842E22">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t>VAROVANJE ZAUPNOSTI PODATKOV</w:t>
      </w:r>
    </w:p>
    <w:p w14:paraId="01C3C6C9"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sz w:val="18"/>
          <w:szCs w:val="18"/>
          <w:lang w:val="pl-PL"/>
        </w:rPr>
      </w:pPr>
      <w:r w:rsidRPr="001E3153">
        <w:rPr>
          <w:rFonts w:ascii="Arial" w:eastAsia="Times New Roman" w:hAnsi="Arial" w:cs="Arial"/>
          <w:b/>
          <w:sz w:val="18"/>
          <w:szCs w:val="18"/>
          <w:lang w:val="pl-PL"/>
        </w:rPr>
        <w:t>člen</w:t>
      </w:r>
    </w:p>
    <w:p w14:paraId="4EADBCD3" w14:textId="77777777" w:rsidR="00842E22" w:rsidRPr="001E3153" w:rsidRDefault="00842E22" w:rsidP="00842E22">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Obdelovalec je dolžan skrbeti,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oziroma opravljanja del ali nalog pogodbene obdelave.</w:t>
      </w:r>
    </w:p>
    <w:p w14:paraId="7A31C025"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
          <w:color w:val="000000"/>
          <w:sz w:val="18"/>
          <w:szCs w:val="18"/>
          <w:lang w:eastAsia="sl-SI"/>
        </w:rPr>
      </w:pPr>
    </w:p>
    <w:p w14:paraId="61A545F3"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Za zaupne se štejejo tudi podatki o poslovanju upravljavca, ki niso javno dostopni, in za katere pogodbeni stranki izvesta pri izpolnjevanju določil te pogodbe.</w:t>
      </w:r>
    </w:p>
    <w:p w14:paraId="1C795485" w14:textId="77777777" w:rsidR="00842E22" w:rsidRPr="001E3153" w:rsidRDefault="00842E22" w:rsidP="00842E22">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75AC329A"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Pogodbeni stranki lahko razkrijeta zaupne podatke samo tistim osebam, ki neposredno sodelujejo pri izvrševanju te pogodbe. Pri tem je potrebno s primernimi navodili in ukrepi seznaniti obdelovalca, da prejemniki zaupnih podatkov le-teh ne uporabijo v nasprotju z določili pogodbe.</w:t>
      </w:r>
    </w:p>
    <w:p w14:paraId="6A1E384D"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sz w:val="18"/>
          <w:szCs w:val="18"/>
          <w:lang w:eastAsia="sl-SI"/>
        </w:rPr>
      </w:pPr>
    </w:p>
    <w:p w14:paraId="2462D3A4"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Kot neupravičeno razkritje zaupnih podatkov tretji osebi se šteje vsaka reprodukcija podatkov v ustni ali pisni obliki, v celoti ali deloma, ali njihova distribucija nepooblaščeni osebi, ter vsaka druga oblika razkritja zaupnih podatkov. </w:t>
      </w:r>
    </w:p>
    <w:p w14:paraId="7E5E031B" w14:textId="77777777" w:rsidR="00842E22" w:rsidRPr="001E3153" w:rsidRDefault="00842E22" w:rsidP="00842E22">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77AA1C6A"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Obdelovalec je dolžan v primeru seznanitve s kršitvijo varstva osebnih podatkov, brez nepotrebnega odlašanja, pisno obvestiti upravljavca. Pisno obvestilo mora vsebovati opis kršitve varstva osebnih podatkov skupaj z vrstami in številom zadevnih evidenc osebnih podatkov ter kategorijami in številom zadevnih oseb. V pisnem obvestilu mora obdelovalec navesti tudi opis verjetnih posledic kršitve varstva osebnih podatkov.</w:t>
      </w:r>
    </w:p>
    <w:p w14:paraId="54110737"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sz w:val="18"/>
          <w:szCs w:val="18"/>
          <w:lang w:eastAsia="sl-SI"/>
        </w:rPr>
      </w:pPr>
    </w:p>
    <w:p w14:paraId="2C4EBACC"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Pogodbeni stranki sta dolžni varovati zaupne podatke tako v času izvrševanja te pogodbe kakor tudi po njeni izvršitvi ali morebitni razvezi.</w:t>
      </w:r>
    </w:p>
    <w:p w14:paraId="6360FA93"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1A79CAC5" w14:textId="77777777" w:rsidR="00842E22" w:rsidRPr="001E3153" w:rsidRDefault="00842E22" w:rsidP="00842E22">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t>ODŠKODNINSKA ODGOVORNOST</w:t>
      </w:r>
    </w:p>
    <w:p w14:paraId="4D64BA96"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sz w:val="18"/>
          <w:szCs w:val="18"/>
          <w:lang w:val="pl-PL"/>
        </w:rPr>
      </w:pPr>
      <w:r w:rsidRPr="001E3153">
        <w:rPr>
          <w:rFonts w:ascii="Arial" w:eastAsia="Times New Roman" w:hAnsi="Arial" w:cs="Arial"/>
          <w:b/>
          <w:sz w:val="18"/>
          <w:szCs w:val="18"/>
          <w:lang w:val="pl-PL"/>
        </w:rPr>
        <w:t>člen</w:t>
      </w:r>
    </w:p>
    <w:p w14:paraId="2C56F039"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Obdelovalec je dolžan pri izpolnjevanju predmeta te pogodbe ravnati s skrbnostjo dobrega strokovnjaka. </w:t>
      </w:r>
    </w:p>
    <w:p w14:paraId="1E4A8B7B"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sz w:val="18"/>
          <w:szCs w:val="18"/>
          <w:lang w:eastAsia="sl-SI"/>
        </w:rPr>
      </w:pPr>
    </w:p>
    <w:p w14:paraId="2CD5C02E"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color w:val="000000"/>
          <w:sz w:val="18"/>
          <w:szCs w:val="18"/>
          <w:lang w:eastAsia="sl-SI"/>
        </w:rPr>
        <w:t>Obdelovalec ne odgovarja za škodo, ki je pri izpolnjevanju te pogodbe povzročena s strani upravljavca.</w:t>
      </w:r>
    </w:p>
    <w:p w14:paraId="1F3A7E07" w14:textId="77777777" w:rsidR="00842E22" w:rsidRPr="001E3153" w:rsidRDefault="00842E22" w:rsidP="00842E22">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220199CD" w14:textId="77777777" w:rsidR="00842E22" w:rsidRPr="001E3153" w:rsidRDefault="00842E22" w:rsidP="00842E22">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r w:rsidRPr="001E3153">
        <w:rPr>
          <w:rFonts w:ascii="Arial" w:eastAsia="Times New Roman" w:hAnsi="Arial" w:cs="Arial"/>
          <w:color w:val="000000"/>
          <w:sz w:val="18"/>
          <w:szCs w:val="18"/>
          <w:lang w:eastAsia="sl-SI"/>
        </w:rPr>
        <w:t>Če je za nastalo škodo ali otežitev položaja obdelovalca kriv tudi upravljavec oziroma kdo drug, za katerega je upravljavec odgovoren, se odškodninska odgovornost obdelovalca temu sorazmerno zmanjša.</w:t>
      </w:r>
    </w:p>
    <w:p w14:paraId="32761D59" w14:textId="77777777" w:rsidR="00842E22" w:rsidRPr="001E3153" w:rsidRDefault="00842E22" w:rsidP="00842E22">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7850AAEE"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w:t>
      </w:r>
      <w:r w:rsidRPr="001E3153">
        <w:rPr>
          <w:rFonts w:ascii="Arial" w:eastAsia="Times New Roman" w:hAnsi="Arial" w:cs="Arial"/>
          <w:sz w:val="18"/>
          <w:szCs w:val="18"/>
          <w:lang w:eastAsia="sl-SI"/>
        </w:rPr>
        <w:lastRenderedPageBreak/>
        <w:t>izvedbo pogodbenih obveznosti. Obdelovalec je dolžan pisno obvestiti upravljavca o nastanku višje sile v dveh dneh po nastanku le-te.</w:t>
      </w:r>
    </w:p>
    <w:p w14:paraId="49BA773A"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117CD533" w14:textId="77777777" w:rsidR="00842E22" w:rsidRPr="001E3153" w:rsidRDefault="00842E22" w:rsidP="00842E22">
      <w:pPr>
        <w:spacing w:after="0" w:line="240" w:lineRule="auto"/>
        <w:jc w:val="both"/>
        <w:rPr>
          <w:rFonts w:ascii="Arial" w:eastAsia="Times New Roman" w:hAnsi="Arial" w:cs="Arial"/>
          <w:b/>
          <w:sz w:val="18"/>
          <w:szCs w:val="18"/>
          <w:lang w:eastAsia="sl-SI"/>
        </w:rPr>
      </w:pPr>
    </w:p>
    <w:p w14:paraId="7D0BB2EE" w14:textId="77777777" w:rsidR="00842E22" w:rsidRPr="001E3153" w:rsidRDefault="00842E22" w:rsidP="00842E22">
      <w:pPr>
        <w:spacing w:after="0" w:line="240" w:lineRule="auto"/>
        <w:jc w:val="both"/>
        <w:rPr>
          <w:rFonts w:ascii="Arial" w:eastAsia="Times New Roman" w:hAnsi="Arial" w:cs="Arial"/>
          <w:b/>
          <w:sz w:val="18"/>
          <w:szCs w:val="18"/>
          <w:lang w:eastAsia="sl-SI"/>
        </w:rPr>
      </w:pPr>
      <w:r w:rsidRPr="001E3153">
        <w:rPr>
          <w:rFonts w:ascii="Arial" w:eastAsia="Times New Roman" w:hAnsi="Arial" w:cs="Arial"/>
          <w:b/>
          <w:sz w:val="18"/>
          <w:szCs w:val="18"/>
          <w:lang w:eastAsia="sl-SI"/>
        </w:rPr>
        <w:t>SKRBNIKI POGODBE</w:t>
      </w:r>
    </w:p>
    <w:p w14:paraId="44DC5783"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sz w:val="18"/>
          <w:szCs w:val="18"/>
          <w:lang w:val="pl-PL"/>
        </w:rPr>
      </w:pPr>
      <w:r w:rsidRPr="001E3153">
        <w:rPr>
          <w:rFonts w:ascii="Arial" w:eastAsia="Times New Roman" w:hAnsi="Arial" w:cs="Arial"/>
          <w:b/>
          <w:sz w:val="18"/>
          <w:szCs w:val="18"/>
          <w:lang w:val="pl-PL"/>
        </w:rPr>
        <w:t>člen</w:t>
      </w:r>
    </w:p>
    <w:p w14:paraId="54160A97"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6CA12010"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Za skrbnika te pogodbe s strani upravljavca se imenuje _________________________, kontakt: ____________.</w:t>
      </w:r>
    </w:p>
    <w:p w14:paraId="7C580483"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57B21BC9"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Za skrbnika te pogodbe s strani obdelovalca se imenuje _________________________, kontakt:____________ .</w:t>
      </w:r>
    </w:p>
    <w:p w14:paraId="66E0D425"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5A377F62"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1E1EBAAE" w14:textId="77777777" w:rsidR="00842E22" w:rsidRPr="001E3153" w:rsidRDefault="00842E22" w:rsidP="00842E22">
      <w:pPr>
        <w:spacing w:after="0" w:line="240" w:lineRule="auto"/>
        <w:jc w:val="both"/>
        <w:rPr>
          <w:rFonts w:ascii="Arial" w:eastAsia="Times New Roman" w:hAnsi="Arial" w:cs="Arial"/>
          <w:b/>
          <w:sz w:val="18"/>
          <w:szCs w:val="18"/>
          <w:lang w:eastAsia="sl-SI"/>
        </w:rPr>
      </w:pPr>
      <w:r w:rsidRPr="001E3153">
        <w:rPr>
          <w:rFonts w:ascii="Arial" w:eastAsia="Times New Roman" w:hAnsi="Arial" w:cs="Arial"/>
          <w:b/>
          <w:sz w:val="18"/>
          <w:szCs w:val="18"/>
          <w:lang w:eastAsia="sl-SI"/>
        </w:rPr>
        <w:t>KONČNE DOLOČBE</w:t>
      </w:r>
    </w:p>
    <w:p w14:paraId="1BEC6427"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sz w:val="18"/>
          <w:szCs w:val="18"/>
          <w:lang w:val="pl-PL"/>
        </w:rPr>
      </w:pPr>
      <w:r w:rsidRPr="001E3153">
        <w:rPr>
          <w:rFonts w:ascii="Arial" w:eastAsia="Times New Roman" w:hAnsi="Arial" w:cs="Arial"/>
          <w:b/>
          <w:sz w:val="18"/>
          <w:szCs w:val="18"/>
          <w:lang w:val="pl-PL"/>
        </w:rPr>
        <w:t xml:space="preserve"> člen</w:t>
      </w:r>
    </w:p>
    <w:p w14:paraId="56CAF5D2"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V primeru sprememb vsebine Prilog 1 ali 2, skleneta upravljavec in obdelovalec v roku 1 meseca po sprejetju teh sprememb aneks k tej pogodbi. Od trenutka začetka veljavnosti aneksa obdelovalec obdeluje podatke, ki so navedeni v ažurirani Prilogi 1 in je zavezan k izvajanju postopkov in ukrepov v skladu z vsebino ažurirane Priloge 2 ter osebne podatke obdelujejo pogodbeni </w:t>
      </w:r>
      <w:proofErr w:type="spellStart"/>
      <w:r w:rsidRPr="001E3153">
        <w:rPr>
          <w:rFonts w:ascii="Arial" w:eastAsia="Times New Roman" w:hAnsi="Arial" w:cs="Arial"/>
          <w:sz w:val="18"/>
          <w:szCs w:val="18"/>
          <w:lang w:eastAsia="sl-SI"/>
        </w:rPr>
        <w:t>podobdelovalci</w:t>
      </w:r>
      <w:proofErr w:type="spellEnd"/>
      <w:r w:rsidRPr="001E3153">
        <w:rPr>
          <w:rFonts w:ascii="Arial" w:eastAsia="Times New Roman" w:hAnsi="Arial" w:cs="Arial"/>
          <w:sz w:val="18"/>
          <w:szCs w:val="18"/>
          <w:lang w:eastAsia="sl-SI"/>
        </w:rPr>
        <w:t xml:space="preserve"> navedeni v 2.točki Priloge 2. </w:t>
      </w:r>
    </w:p>
    <w:p w14:paraId="43456855"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sz w:val="18"/>
          <w:szCs w:val="18"/>
          <w:lang w:val="pl-PL"/>
        </w:rPr>
      </w:pPr>
      <w:r w:rsidRPr="001E3153">
        <w:rPr>
          <w:rFonts w:ascii="Arial" w:eastAsia="Times New Roman" w:hAnsi="Arial" w:cs="Arial"/>
          <w:b/>
          <w:sz w:val="18"/>
          <w:szCs w:val="18"/>
          <w:lang w:val="pl-PL"/>
        </w:rPr>
        <w:t>člen</w:t>
      </w:r>
    </w:p>
    <w:p w14:paraId="58C0660F"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primeru spora med upravljavcem in obdelovalcem je le-ta dolžan osebne podatke na podlagi upravljavčeve zahteve temu takoj vrniti. Morebitne kopije teh podatkov mora obdelovalec takoj uničiti ali jih posredovati državnemu organu, ki je v skladu z zakonom pristojen za odkrivanje ali pregon kaznivih dejanj, sodišču ali drugemu državnemu organu, če tako določa zakon.</w:t>
      </w:r>
    </w:p>
    <w:p w14:paraId="68183DD7"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sz w:val="18"/>
          <w:szCs w:val="18"/>
          <w:lang w:val="pl-PL"/>
        </w:rPr>
      </w:pPr>
      <w:r w:rsidRPr="001E3153">
        <w:rPr>
          <w:rFonts w:ascii="Arial" w:eastAsia="Times New Roman" w:hAnsi="Arial" w:cs="Arial"/>
          <w:b/>
          <w:sz w:val="18"/>
          <w:szCs w:val="18"/>
          <w:lang w:val="pl-PL"/>
        </w:rPr>
        <w:t>člen</w:t>
      </w:r>
    </w:p>
    <w:p w14:paraId="05094CA2"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Pogodbeni stranki se sporazumeta, da bosta morebitne spore iz te pogodbe reševali sporazumno. Če sporazuma ne bo mogoče doseči, je za reševanje spora pristojno sodišče v Novem mestu.</w:t>
      </w:r>
    </w:p>
    <w:p w14:paraId="50CD8910" w14:textId="77777777" w:rsidR="00842E22" w:rsidRPr="001E3153" w:rsidRDefault="00842E22" w:rsidP="00842E22">
      <w:pPr>
        <w:tabs>
          <w:tab w:val="left" w:pos="1620"/>
          <w:tab w:val="num" w:pos="4613"/>
        </w:tabs>
        <w:overflowPunct w:val="0"/>
        <w:autoSpaceDE w:val="0"/>
        <w:autoSpaceDN w:val="0"/>
        <w:adjustRightInd w:val="0"/>
        <w:spacing w:before="240" w:after="120" w:line="240" w:lineRule="auto"/>
        <w:ind w:left="4613" w:right="11" w:hanging="360"/>
        <w:textAlignment w:val="baseline"/>
        <w:rPr>
          <w:rFonts w:ascii="Arial" w:eastAsia="Times New Roman" w:hAnsi="Arial" w:cs="Arial"/>
          <w:b/>
          <w:sz w:val="18"/>
          <w:szCs w:val="18"/>
          <w:lang w:val="pl-PL"/>
        </w:rPr>
      </w:pPr>
      <w:r w:rsidRPr="001E3153">
        <w:rPr>
          <w:rFonts w:ascii="Arial" w:eastAsia="Times New Roman" w:hAnsi="Arial" w:cs="Arial"/>
          <w:b/>
          <w:sz w:val="18"/>
          <w:szCs w:val="18"/>
          <w:lang w:val="pl-PL"/>
        </w:rPr>
        <w:t>člen</w:t>
      </w:r>
    </w:p>
    <w:p w14:paraId="78101D13"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Pogodba je sklenjena v dveh (2) enakih izvodih, od katerih prejme vsaka stranka po en (1) izvod.</w:t>
      </w:r>
    </w:p>
    <w:p w14:paraId="1D38622F" w14:textId="77777777" w:rsidR="00842E22" w:rsidRPr="001E3153" w:rsidRDefault="00842E22" w:rsidP="00842E22">
      <w:pPr>
        <w:spacing w:after="0" w:line="240" w:lineRule="auto"/>
        <w:rPr>
          <w:rFonts w:ascii="Arial" w:eastAsia="Times New Roman" w:hAnsi="Arial" w:cs="Arial"/>
          <w:sz w:val="18"/>
          <w:szCs w:val="18"/>
          <w:lang w:eastAsia="sl-SI"/>
        </w:rPr>
      </w:pPr>
    </w:p>
    <w:p w14:paraId="171B575B" w14:textId="77777777" w:rsidR="00842E22" w:rsidRPr="001E3153" w:rsidRDefault="00842E22" w:rsidP="00842E22">
      <w:pPr>
        <w:spacing w:after="0" w:line="240" w:lineRule="auto"/>
        <w:rPr>
          <w:rFonts w:ascii="Arial" w:eastAsia="Times New Roman" w:hAnsi="Arial" w:cs="Arial"/>
          <w:sz w:val="18"/>
          <w:szCs w:val="18"/>
          <w:lang w:eastAsia="sl-SI"/>
        </w:rPr>
      </w:pPr>
    </w:p>
    <w:p w14:paraId="0EF2ECF8" w14:textId="77777777" w:rsidR="00842E22" w:rsidRPr="001E3153" w:rsidRDefault="00842E22" w:rsidP="00842E22">
      <w:pPr>
        <w:spacing w:after="0" w:line="240" w:lineRule="auto"/>
        <w:rPr>
          <w:rFonts w:ascii="Arial" w:eastAsia="Times New Roman" w:hAnsi="Arial" w:cs="Arial"/>
          <w:sz w:val="18"/>
          <w:szCs w:val="18"/>
          <w:lang w:eastAsia="sl-SI"/>
        </w:rPr>
      </w:pPr>
    </w:p>
    <w:p w14:paraId="18798E55" w14:textId="77777777" w:rsidR="00842E22" w:rsidRPr="001E3153" w:rsidRDefault="00842E22" w:rsidP="00842E22">
      <w:pPr>
        <w:spacing w:after="0" w:line="240" w:lineRule="auto"/>
        <w:rPr>
          <w:rFonts w:ascii="Arial" w:eastAsia="Times New Roman" w:hAnsi="Arial" w:cs="Arial"/>
          <w:sz w:val="18"/>
          <w:szCs w:val="18"/>
          <w:lang w:eastAsia="sl-SI"/>
        </w:rPr>
      </w:pPr>
    </w:p>
    <w:p w14:paraId="0A561B1D"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Upravljavec osebnih podatkov:</w:t>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t xml:space="preserve">         Obdelovalec osebnih podatkov:</w:t>
      </w:r>
    </w:p>
    <w:p w14:paraId="245ADEE9"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4D264D09"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Splošna bolnišnica Novo mesto</w:t>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t xml:space="preserve">        </w:t>
      </w:r>
      <w:r w:rsidRPr="001E3153">
        <w:rPr>
          <w:rFonts w:ascii="Arial" w:eastAsia="Times New Roman" w:hAnsi="Arial" w:cs="Arial"/>
          <w:sz w:val="18"/>
          <w:szCs w:val="18"/>
          <w:lang w:eastAsia="sl-SI"/>
        </w:rPr>
        <w:tab/>
        <w:t xml:space="preserve">         __________________________________</w:t>
      </w:r>
    </w:p>
    <w:p w14:paraId="51663B8B"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5A072534"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Doc. dr. Milena Kramar Zupan</w:t>
      </w:r>
    </w:p>
    <w:p w14:paraId="5F2B1055"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121E81EC"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pacing w:val="-3"/>
          <w:sz w:val="18"/>
          <w:szCs w:val="18"/>
          <w:lang w:eastAsia="sl-SI"/>
        </w:rPr>
        <w:t>Direktorica</w:t>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t xml:space="preserve">          </w:t>
      </w:r>
    </w:p>
    <w:p w14:paraId="376AE392"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1AA931A8"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67E2B6CC" w14:textId="77777777" w:rsidR="00842E22" w:rsidRPr="001E3153" w:rsidRDefault="00842E22" w:rsidP="00842E22">
      <w:pPr>
        <w:spacing w:after="0" w:line="240" w:lineRule="auto"/>
        <w:rPr>
          <w:rFonts w:ascii="Arial" w:eastAsia="Times New Roman" w:hAnsi="Arial" w:cs="Arial"/>
          <w:spacing w:val="-3"/>
          <w:sz w:val="18"/>
          <w:szCs w:val="18"/>
          <w:lang w:eastAsia="sl-SI"/>
        </w:rPr>
      </w:pPr>
    </w:p>
    <w:p w14:paraId="7F8B95DC" w14:textId="77777777" w:rsidR="00842E22" w:rsidRPr="001E3153" w:rsidRDefault="00842E22" w:rsidP="00842E22">
      <w:pPr>
        <w:spacing w:after="0" w:line="240" w:lineRule="auto"/>
        <w:rPr>
          <w:rFonts w:ascii="Arial" w:eastAsia="Times New Roman" w:hAnsi="Arial" w:cs="Arial"/>
          <w:sz w:val="18"/>
          <w:szCs w:val="18"/>
          <w:lang w:eastAsia="sl-SI"/>
        </w:rPr>
        <w:sectPr w:rsidR="00842E22" w:rsidRPr="001E3153">
          <w:footerReference w:type="even" r:id="rId22"/>
          <w:footerReference w:type="default" r:id="rId23"/>
          <w:pgSz w:w="11906" w:h="16838"/>
          <w:pgMar w:top="1417" w:right="1417" w:bottom="1417" w:left="1417" w:header="708" w:footer="708" w:gutter="0"/>
          <w:cols w:space="708"/>
          <w:docGrid w:linePitch="360"/>
        </w:sectPr>
      </w:pPr>
      <w:r w:rsidRPr="001E3153">
        <w:rPr>
          <w:rFonts w:ascii="Arial" w:eastAsia="Times New Roman" w:hAnsi="Arial" w:cs="Arial"/>
          <w:spacing w:val="-3"/>
          <w:sz w:val="18"/>
          <w:szCs w:val="18"/>
          <w:lang w:eastAsia="sl-SI"/>
        </w:rPr>
        <w:t>Kraj in datum:</w:t>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t>Kraj in datum</w:t>
      </w:r>
    </w:p>
    <w:p w14:paraId="29010C63" w14:textId="77777777" w:rsidR="00842E22" w:rsidRPr="001E3153" w:rsidRDefault="00842E22" w:rsidP="00842E22">
      <w:pPr>
        <w:spacing w:after="0" w:line="240" w:lineRule="auto"/>
        <w:rPr>
          <w:rFonts w:ascii="Arial" w:eastAsia="Times New Roman" w:hAnsi="Arial" w:cs="Arial"/>
          <w:b/>
          <w:sz w:val="18"/>
          <w:szCs w:val="18"/>
          <w:lang w:eastAsia="sl-SI"/>
        </w:rPr>
      </w:pPr>
      <w:r w:rsidRPr="001E3153">
        <w:rPr>
          <w:rFonts w:ascii="Arial" w:eastAsia="Times New Roman" w:hAnsi="Arial" w:cs="Arial"/>
          <w:b/>
          <w:sz w:val="18"/>
          <w:szCs w:val="18"/>
          <w:lang w:eastAsia="sl-SI"/>
        </w:rPr>
        <w:lastRenderedPageBreak/>
        <w:t>PRILOGA 1 K POGODBI O OBDELOVANJU OSEBNIH PODATKOV</w:t>
      </w:r>
    </w:p>
    <w:p w14:paraId="2845085C" w14:textId="77777777" w:rsidR="00842E22" w:rsidRPr="001E3153" w:rsidRDefault="00842E22" w:rsidP="00842E22">
      <w:pPr>
        <w:spacing w:after="0" w:line="240" w:lineRule="auto"/>
        <w:rPr>
          <w:rFonts w:ascii="Arial" w:eastAsia="Times New Roman" w:hAnsi="Arial" w:cs="Arial"/>
          <w:b/>
          <w:sz w:val="18"/>
          <w:szCs w:val="1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7"/>
        <w:gridCol w:w="2410"/>
        <w:gridCol w:w="5273"/>
      </w:tblGrid>
      <w:tr w:rsidR="00842E22" w:rsidRPr="001E3153" w14:paraId="19E06EC9" w14:textId="77777777" w:rsidTr="00046124">
        <w:tc>
          <w:tcPr>
            <w:tcW w:w="760" w:type="pct"/>
            <w:vAlign w:val="center"/>
          </w:tcPr>
          <w:p w14:paraId="7B5E7574" w14:textId="77777777" w:rsidR="00842E22" w:rsidRPr="001E3153" w:rsidRDefault="00842E22" w:rsidP="00046124">
            <w:pPr>
              <w:spacing w:after="120" w:line="240" w:lineRule="auto"/>
              <w:jc w:val="center"/>
              <w:rPr>
                <w:rFonts w:ascii="Arial" w:eastAsia="Times New Roman" w:hAnsi="Arial" w:cs="Arial"/>
                <w:b/>
                <w:sz w:val="18"/>
                <w:szCs w:val="18"/>
                <w:lang w:eastAsia="sl-SI"/>
              </w:rPr>
            </w:pPr>
            <w:r w:rsidRPr="001E3153">
              <w:rPr>
                <w:rFonts w:ascii="Arial" w:eastAsia="Times New Roman" w:hAnsi="Arial" w:cs="Arial"/>
                <w:b/>
                <w:sz w:val="18"/>
                <w:szCs w:val="18"/>
                <w:lang w:eastAsia="sl-SI"/>
              </w:rPr>
              <w:t>IME ZBIRKE OSEBNIH PODATKOV</w:t>
            </w:r>
          </w:p>
        </w:tc>
        <w:tc>
          <w:tcPr>
            <w:tcW w:w="1330" w:type="pct"/>
            <w:vAlign w:val="center"/>
          </w:tcPr>
          <w:p w14:paraId="71CCE0A5" w14:textId="77777777" w:rsidR="00842E22" w:rsidRPr="001E3153" w:rsidRDefault="00842E22" w:rsidP="00046124">
            <w:pPr>
              <w:spacing w:after="120" w:line="240" w:lineRule="auto"/>
              <w:jc w:val="center"/>
              <w:rPr>
                <w:rFonts w:ascii="Arial" w:eastAsia="Times New Roman" w:hAnsi="Arial" w:cs="Arial"/>
                <w:b/>
                <w:sz w:val="18"/>
                <w:szCs w:val="18"/>
                <w:lang w:eastAsia="sl-SI"/>
              </w:rPr>
            </w:pPr>
          </w:p>
          <w:p w14:paraId="5BD2FD5F" w14:textId="77777777" w:rsidR="00842E22" w:rsidRPr="001E3153" w:rsidRDefault="00842E22" w:rsidP="00046124">
            <w:pPr>
              <w:spacing w:after="120" w:line="240" w:lineRule="auto"/>
              <w:jc w:val="center"/>
              <w:rPr>
                <w:rFonts w:ascii="Arial" w:eastAsia="Times New Roman" w:hAnsi="Arial" w:cs="Arial"/>
                <w:b/>
                <w:sz w:val="18"/>
                <w:szCs w:val="18"/>
                <w:lang w:eastAsia="sl-SI"/>
              </w:rPr>
            </w:pPr>
            <w:r w:rsidRPr="001E3153">
              <w:rPr>
                <w:rFonts w:ascii="Arial" w:eastAsia="Times New Roman" w:hAnsi="Arial" w:cs="Arial"/>
                <w:b/>
                <w:sz w:val="18"/>
                <w:szCs w:val="18"/>
                <w:lang w:eastAsia="sl-SI"/>
              </w:rPr>
              <w:t>VRSTE PODATKOV V ZBIRKI OSEBNIH PODATKOV, DO KATERIH IMA OBDELOVALEC DOSTOP</w:t>
            </w:r>
          </w:p>
        </w:tc>
        <w:tc>
          <w:tcPr>
            <w:tcW w:w="2909" w:type="pct"/>
            <w:vAlign w:val="center"/>
          </w:tcPr>
          <w:p w14:paraId="484F00D9" w14:textId="77777777" w:rsidR="00842E22" w:rsidRPr="001E3153" w:rsidRDefault="00842E22" w:rsidP="00046124">
            <w:pPr>
              <w:spacing w:after="120" w:line="240" w:lineRule="auto"/>
              <w:jc w:val="center"/>
              <w:rPr>
                <w:rFonts w:ascii="Arial" w:eastAsia="Times New Roman" w:hAnsi="Arial" w:cs="Arial"/>
                <w:b/>
                <w:sz w:val="18"/>
                <w:szCs w:val="18"/>
                <w:lang w:eastAsia="sl-SI"/>
              </w:rPr>
            </w:pPr>
            <w:r w:rsidRPr="001E3153">
              <w:rPr>
                <w:rFonts w:ascii="Arial" w:eastAsia="Times New Roman" w:hAnsi="Arial" w:cs="Arial"/>
                <w:b/>
                <w:sz w:val="18"/>
                <w:szCs w:val="18"/>
                <w:lang w:eastAsia="sl-SI"/>
              </w:rPr>
              <w:t>DOVOLJENA OBDELAVA OSEBNIH PODATKOV</w:t>
            </w:r>
          </w:p>
        </w:tc>
      </w:tr>
      <w:tr w:rsidR="00842E22" w:rsidRPr="001E3153" w14:paraId="48441889" w14:textId="77777777" w:rsidTr="00046124">
        <w:tc>
          <w:tcPr>
            <w:tcW w:w="760" w:type="pct"/>
            <w:vAlign w:val="center"/>
          </w:tcPr>
          <w:p w14:paraId="5206C25A" w14:textId="77777777" w:rsidR="00842E22" w:rsidRPr="001E3153" w:rsidRDefault="00842E22" w:rsidP="00046124">
            <w:pPr>
              <w:spacing w:after="120" w:line="240" w:lineRule="auto"/>
              <w:jc w:val="center"/>
              <w:rPr>
                <w:rFonts w:ascii="Arial" w:eastAsia="Times New Roman" w:hAnsi="Arial" w:cs="Arial"/>
                <w:sz w:val="18"/>
                <w:szCs w:val="18"/>
                <w:lang w:eastAsia="sl-SI"/>
              </w:rPr>
            </w:pPr>
            <w:r w:rsidRPr="001E3153">
              <w:rPr>
                <w:rFonts w:ascii="Arial" w:eastAsia="Times New Roman" w:hAnsi="Arial" w:cs="Arial"/>
                <w:sz w:val="18"/>
                <w:szCs w:val="18"/>
                <w:lang w:eastAsia="sl-SI"/>
              </w:rPr>
              <w:t>Evidenca osnovne zdravstvene dokumentacije</w:t>
            </w:r>
          </w:p>
        </w:tc>
        <w:tc>
          <w:tcPr>
            <w:tcW w:w="1330" w:type="pct"/>
            <w:vAlign w:val="center"/>
          </w:tcPr>
          <w:p w14:paraId="685ACC69" w14:textId="77777777" w:rsidR="00842E22" w:rsidRPr="001E3153" w:rsidRDefault="00842E22" w:rsidP="00046124">
            <w:pPr>
              <w:spacing w:after="120" w:line="240" w:lineRule="auto"/>
              <w:jc w:val="center"/>
              <w:rPr>
                <w:rFonts w:ascii="Arial" w:eastAsia="Times New Roman" w:hAnsi="Arial" w:cs="Arial"/>
                <w:sz w:val="18"/>
                <w:szCs w:val="18"/>
                <w:lang w:eastAsia="sl-SI"/>
              </w:rPr>
            </w:pPr>
            <w:r w:rsidRPr="001E3153">
              <w:rPr>
                <w:rFonts w:ascii="Arial" w:eastAsia="Times New Roman" w:hAnsi="Arial" w:cs="Arial"/>
                <w:sz w:val="18"/>
                <w:szCs w:val="18"/>
                <w:lang w:eastAsia="sl-SI"/>
              </w:rPr>
              <w:t>Ime in priimek pacienta, datum rojstva, spol, matični indeks pacienta</w:t>
            </w:r>
          </w:p>
        </w:tc>
        <w:tc>
          <w:tcPr>
            <w:tcW w:w="2909" w:type="pct"/>
            <w:vAlign w:val="center"/>
          </w:tcPr>
          <w:p w14:paraId="7E60D08D" w14:textId="77777777" w:rsidR="00842E22" w:rsidRPr="001E3153" w:rsidRDefault="00842E22" w:rsidP="00046124">
            <w:pPr>
              <w:spacing w:after="0" w:line="240" w:lineRule="auto"/>
              <w:rPr>
                <w:rFonts w:ascii="Arial" w:eastAsia="Times New Roman" w:hAnsi="Arial" w:cs="Arial"/>
                <w:sz w:val="18"/>
                <w:szCs w:val="18"/>
                <w:lang w:eastAsia="sl-SI"/>
              </w:rPr>
            </w:pPr>
          </w:p>
          <w:p w14:paraId="632DAD74" w14:textId="77777777" w:rsidR="00842E22" w:rsidRPr="001E3153" w:rsidRDefault="00842E22" w:rsidP="00046124">
            <w:pPr>
              <w:spacing w:after="0" w:line="240" w:lineRule="auto"/>
              <w:rPr>
                <w:rFonts w:ascii="Arial" w:eastAsia="Times New Roman" w:hAnsi="Arial" w:cs="Arial"/>
                <w:sz w:val="18"/>
                <w:szCs w:val="18"/>
                <w:lang w:eastAsia="sl-SI"/>
              </w:rPr>
            </w:pPr>
          </w:p>
          <w:p w14:paraId="6A641B45" w14:textId="77777777" w:rsidR="00842E22" w:rsidRPr="001E3153" w:rsidRDefault="00842E22">
            <w:pPr>
              <w:numPr>
                <w:ilvl w:val="0"/>
                <w:numId w:val="56"/>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Dostop in vpogled v podatke (obdelovalec lahko podatke vpogleda in do njih dostopa pri namestitvi, uporabi in vzdrževanju opreme oz. programske opreme ob upoštevanju pogodbenih določil)  </w:t>
            </w:r>
          </w:p>
          <w:p w14:paraId="1D7727FF" w14:textId="77777777" w:rsidR="00842E22" w:rsidRPr="001E3153" w:rsidRDefault="00842E22" w:rsidP="00046124">
            <w:pPr>
              <w:spacing w:after="0" w:line="240" w:lineRule="auto"/>
              <w:ind w:left="720"/>
              <w:contextualSpacing/>
              <w:rPr>
                <w:rFonts w:ascii="Arial" w:eastAsia="Times New Roman" w:hAnsi="Arial" w:cs="Arial"/>
                <w:sz w:val="18"/>
                <w:szCs w:val="18"/>
                <w:lang w:eastAsia="sl-SI"/>
              </w:rPr>
            </w:pPr>
          </w:p>
          <w:p w14:paraId="7F4613C3" w14:textId="77777777" w:rsidR="00842E22" w:rsidRPr="001E3153" w:rsidRDefault="00842E22" w:rsidP="00046124">
            <w:pPr>
              <w:spacing w:after="0" w:line="240" w:lineRule="auto"/>
              <w:rPr>
                <w:rFonts w:ascii="Arial" w:eastAsia="Times New Roman" w:hAnsi="Arial" w:cs="Arial"/>
                <w:sz w:val="18"/>
                <w:szCs w:val="18"/>
                <w:lang w:eastAsia="sl-SI"/>
              </w:rPr>
            </w:pPr>
          </w:p>
          <w:p w14:paraId="3E710D89" w14:textId="77777777" w:rsidR="00842E22" w:rsidRPr="001E3153" w:rsidRDefault="00842E22">
            <w:pPr>
              <w:numPr>
                <w:ilvl w:val="0"/>
                <w:numId w:val="56"/>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Posredovanje podatkov tretjim osebam </w:t>
            </w:r>
          </w:p>
          <w:p w14:paraId="1221179D" w14:textId="77777777" w:rsidR="00842E22" w:rsidRPr="001E3153" w:rsidRDefault="00842E22" w:rsidP="00046124">
            <w:pPr>
              <w:spacing w:after="0" w:line="240" w:lineRule="auto"/>
              <w:ind w:left="720"/>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(obdelovalec ne sme posredovati osebnih podatkov tretjim osebam. Izjema so njegovi </w:t>
            </w:r>
            <w:proofErr w:type="spellStart"/>
            <w:r w:rsidRPr="001E3153">
              <w:rPr>
                <w:rFonts w:ascii="Arial" w:eastAsia="Times New Roman" w:hAnsi="Arial" w:cs="Arial"/>
                <w:sz w:val="18"/>
                <w:szCs w:val="18"/>
                <w:lang w:eastAsia="sl-SI"/>
              </w:rPr>
              <w:t>podobdelovalci</w:t>
            </w:r>
            <w:proofErr w:type="spellEnd"/>
            <w:r w:rsidRPr="001E3153">
              <w:rPr>
                <w:rFonts w:ascii="Arial" w:eastAsia="Times New Roman" w:hAnsi="Arial" w:cs="Arial"/>
                <w:sz w:val="18"/>
                <w:szCs w:val="18"/>
                <w:lang w:eastAsia="sl-SI"/>
              </w:rPr>
              <w:t>, za katere je obdelovalec od upravljavca prejel pisno odobritev).</w:t>
            </w:r>
          </w:p>
          <w:p w14:paraId="1A93A985" w14:textId="77777777" w:rsidR="00842E22" w:rsidRPr="001E3153" w:rsidRDefault="00842E22" w:rsidP="00046124">
            <w:pPr>
              <w:spacing w:after="0" w:line="240" w:lineRule="auto"/>
              <w:rPr>
                <w:rFonts w:ascii="Arial" w:eastAsia="Times New Roman" w:hAnsi="Arial" w:cs="Arial"/>
                <w:sz w:val="18"/>
                <w:szCs w:val="18"/>
                <w:lang w:eastAsia="sl-SI"/>
              </w:rPr>
            </w:pPr>
          </w:p>
          <w:p w14:paraId="2DDB11BC" w14:textId="77777777" w:rsidR="00842E22" w:rsidRPr="001E3153" w:rsidRDefault="00842E22" w:rsidP="00046124">
            <w:pPr>
              <w:spacing w:after="120" w:line="240" w:lineRule="auto"/>
              <w:ind w:left="720"/>
              <w:contextualSpacing/>
              <w:rPr>
                <w:rFonts w:ascii="Arial" w:eastAsia="Times New Roman" w:hAnsi="Arial" w:cs="Arial"/>
                <w:b/>
                <w:sz w:val="18"/>
                <w:szCs w:val="18"/>
                <w:lang w:eastAsia="sl-SI"/>
              </w:rPr>
            </w:pPr>
          </w:p>
        </w:tc>
      </w:tr>
    </w:tbl>
    <w:p w14:paraId="776E254B" w14:textId="77777777" w:rsidR="00842E22" w:rsidRPr="001E3153" w:rsidRDefault="00842E22" w:rsidP="00842E22">
      <w:pPr>
        <w:spacing w:after="0" w:line="240" w:lineRule="auto"/>
        <w:rPr>
          <w:rFonts w:ascii="Arial" w:eastAsia="Times New Roman" w:hAnsi="Arial" w:cs="Arial"/>
          <w:b/>
          <w:sz w:val="18"/>
          <w:szCs w:val="18"/>
          <w:lang w:eastAsia="sl-SI"/>
        </w:rPr>
      </w:pPr>
    </w:p>
    <w:p w14:paraId="5799B32B" w14:textId="77777777" w:rsidR="00842E22" w:rsidRPr="001E3153" w:rsidRDefault="00842E22" w:rsidP="00842E22">
      <w:pPr>
        <w:spacing w:after="0" w:line="240" w:lineRule="auto"/>
        <w:rPr>
          <w:rFonts w:ascii="Arial" w:eastAsia="Times New Roman" w:hAnsi="Arial" w:cs="Arial"/>
          <w:b/>
          <w:sz w:val="18"/>
          <w:szCs w:val="18"/>
          <w:lang w:eastAsia="sl-SI"/>
        </w:rPr>
      </w:pPr>
    </w:p>
    <w:p w14:paraId="3E7B5B74" w14:textId="77777777" w:rsidR="00842E22" w:rsidRPr="001E3153" w:rsidRDefault="00842E22" w:rsidP="00842E22">
      <w:pPr>
        <w:rPr>
          <w:rFonts w:ascii="Arial" w:eastAsia="Times New Roman" w:hAnsi="Arial" w:cs="Arial"/>
          <w:b/>
          <w:sz w:val="18"/>
          <w:szCs w:val="18"/>
          <w:lang w:eastAsia="sl-SI"/>
        </w:rPr>
      </w:pPr>
    </w:p>
    <w:p w14:paraId="1D703B06" w14:textId="77777777" w:rsidR="00842E22" w:rsidRPr="001E3153" w:rsidRDefault="00842E22" w:rsidP="00842E22">
      <w:pPr>
        <w:rPr>
          <w:rFonts w:ascii="Arial" w:eastAsia="Times New Roman" w:hAnsi="Arial" w:cs="Arial"/>
          <w:sz w:val="18"/>
          <w:szCs w:val="18"/>
          <w:lang w:eastAsia="sl-SI"/>
        </w:rPr>
      </w:pPr>
      <w:r w:rsidRPr="001E3153">
        <w:rPr>
          <w:rFonts w:ascii="Arial" w:eastAsia="Times New Roman" w:hAnsi="Arial" w:cs="Arial"/>
          <w:sz w:val="18"/>
          <w:szCs w:val="18"/>
          <w:lang w:eastAsia="sl-SI"/>
        </w:rPr>
        <w:br w:type="page"/>
      </w:r>
    </w:p>
    <w:p w14:paraId="75950C66" w14:textId="77777777" w:rsidR="00842E22" w:rsidRPr="001E3153" w:rsidRDefault="00842E22" w:rsidP="00842E22">
      <w:pPr>
        <w:spacing w:after="0" w:line="240" w:lineRule="auto"/>
        <w:rPr>
          <w:rFonts w:ascii="Arial" w:eastAsia="Times New Roman" w:hAnsi="Arial" w:cs="Arial"/>
          <w:b/>
          <w:sz w:val="18"/>
          <w:szCs w:val="18"/>
          <w:lang w:eastAsia="sl-SI"/>
        </w:rPr>
      </w:pPr>
      <w:r w:rsidRPr="001E3153">
        <w:rPr>
          <w:rFonts w:ascii="Arial" w:eastAsia="Times New Roman" w:hAnsi="Arial" w:cs="Arial"/>
          <w:b/>
          <w:sz w:val="18"/>
          <w:szCs w:val="18"/>
          <w:lang w:eastAsia="sl-SI"/>
        </w:rPr>
        <w:lastRenderedPageBreak/>
        <w:t>PRILOGA 2:</w:t>
      </w:r>
      <w:r w:rsidRPr="001E3153">
        <w:rPr>
          <w:rFonts w:ascii="Arial" w:eastAsia="Times New Roman" w:hAnsi="Arial" w:cs="Arial"/>
          <w:sz w:val="18"/>
          <w:szCs w:val="18"/>
          <w:lang w:eastAsia="sl-SI"/>
        </w:rPr>
        <w:t xml:space="preserve"> </w:t>
      </w:r>
      <w:r w:rsidRPr="001E3153">
        <w:rPr>
          <w:rFonts w:ascii="Arial" w:eastAsia="Times New Roman" w:hAnsi="Arial" w:cs="Arial"/>
          <w:b/>
          <w:sz w:val="18"/>
          <w:szCs w:val="18"/>
          <w:lang w:eastAsia="sl-SI"/>
        </w:rPr>
        <w:t>SEZNAM POGODBENIH PODOBDELOVALCEV</w:t>
      </w:r>
    </w:p>
    <w:p w14:paraId="7209A03C" w14:textId="77777777" w:rsidR="00842E22" w:rsidRPr="001E3153" w:rsidRDefault="00842E22" w:rsidP="00842E22">
      <w:pPr>
        <w:spacing w:after="0" w:line="240" w:lineRule="auto"/>
        <w:rPr>
          <w:rFonts w:ascii="Arial" w:eastAsia="Times New Roman" w:hAnsi="Arial" w:cs="Arial"/>
          <w:b/>
          <w:sz w:val="18"/>
          <w:szCs w:val="18"/>
          <w:lang w:eastAsia="sl-SI"/>
        </w:rPr>
      </w:pPr>
    </w:p>
    <w:p w14:paraId="76550F4F" w14:textId="77777777" w:rsidR="00842E22" w:rsidRPr="001E3153" w:rsidRDefault="00842E22" w:rsidP="00842E22">
      <w:pPr>
        <w:spacing w:after="0" w:line="240" w:lineRule="auto"/>
        <w:rPr>
          <w:rFonts w:ascii="Arial" w:eastAsia="Times New Roman" w:hAnsi="Arial" w:cs="Arial"/>
          <w:b/>
          <w:sz w:val="18"/>
          <w:szCs w:val="18"/>
          <w:lang w:eastAsia="sl-SI"/>
        </w:rPr>
      </w:pPr>
    </w:p>
    <w:p w14:paraId="38395118" w14:textId="77777777" w:rsidR="00842E22" w:rsidRPr="001E3153" w:rsidRDefault="00842E22" w:rsidP="00842E22">
      <w:pPr>
        <w:spacing w:after="0" w:line="240" w:lineRule="auto"/>
        <w:rPr>
          <w:rFonts w:ascii="Arial" w:eastAsia="Times New Roman" w:hAnsi="Arial" w:cs="Arial"/>
          <w:sz w:val="18"/>
          <w:szCs w:val="18"/>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155"/>
        <w:gridCol w:w="3940"/>
      </w:tblGrid>
      <w:tr w:rsidR="00842E22" w:rsidRPr="001E3153" w14:paraId="6BD2A8E9" w14:textId="77777777" w:rsidTr="00046124">
        <w:tc>
          <w:tcPr>
            <w:tcW w:w="3085" w:type="dxa"/>
            <w:tcBorders>
              <w:top w:val="single" w:sz="4" w:space="0" w:color="auto"/>
              <w:left w:val="single" w:sz="4" w:space="0" w:color="auto"/>
              <w:bottom w:val="single" w:sz="4" w:space="0" w:color="auto"/>
              <w:right w:val="single" w:sz="4" w:space="0" w:color="auto"/>
            </w:tcBorders>
            <w:hideMark/>
          </w:tcPr>
          <w:p w14:paraId="09E8E841" w14:textId="77777777" w:rsidR="00842E22" w:rsidRPr="001E3153" w:rsidRDefault="00842E22" w:rsidP="00046124">
            <w:pPr>
              <w:spacing w:after="120" w:line="280" w:lineRule="atLeast"/>
              <w:rPr>
                <w:rFonts w:ascii="Arial" w:eastAsia="Times New Roman" w:hAnsi="Arial" w:cs="Arial"/>
                <w:b/>
                <w:sz w:val="18"/>
                <w:szCs w:val="18"/>
                <w:lang w:eastAsia="de-DE"/>
              </w:rPr>
            </w:pPr>
            <w:proofErr w:type="spellStart"/>
            <w:r w:rsidRPr="001E3153">
              <w:rPr>
                <w:rFonts w:ascii="Arial" w:eastAsia="Times New Roman" w:hAnsi="Arial" w:cs="Arial"/>
                <w:b/>
                <w:sz w:val="18"/>
                <w:szCs w:val="18"/>
              </w:rPr>
              <w:t>Podobdelovalec</w:t>
            </w:r>
            <w:proofErr w:type="spellEnd"/>
            <w:r w:rsidRPr="001E3153">
              <w:rPr>
                <w:rFonts w:ascii="Arial" w:eastAsia="Times New Roman" w:hAnsi="Arial" w:cs="Arial"/>
                <w:b/>
                <w:sz w:val="18"/>
                <w:szCs w:val="18"/>
              </w:rPr>
              <w:t xml:space="preserve"> </w:t>
            </w:r>
            <w:r w:rsidRPr="001E3153">
              <w:rPr>
                <w:rFonts w:ascii="Arial" w:eastAsia="Times New Roman" w:hAnsi="Arial" w:cs="Arial"/>
                <w:sz w:val="18"/>
                <w:szCs w:val="18"/>
              </w:rPr>
              <w:t>(naziv in kraj opravljanja dejavnosti)</w:t>
            </w:r>
          </w:p>
        </w:tc>
        <w:tc>
          <w:tcPr>
            <w:tcW w:w="2155" w:type="dxa"/>
            <w:tcBorders>
              <w:top w:val="single" w:sz="4" w:space="0" w:color="auto"/>
              <w:left w:val="single" w:sz="4" w:space="0" w:color="auto"/>
              <w:bottom w:val="single" w:sz="4" w:space="0" w:color="auto"/>
              <w:right w:val="single" w:sz="4" w:space="0" w:color="auto"/>
            </w:tcBorders>
            <w:hideMark/>
          </w:tcPr>
          <w:p w14:paraId="4722B39F" w14:textId="77777777" w:rsidR="00842E22" w:rsidRPr="001E3153" w:rsidRDefault="00842E22" w:rsidP="00046124">
            <w:pPr>
              <w:spacing w:after="120" w:line="280" w:lineRule="atLeast"/>
              <w:jc w:val="both"/>
              <w:rPr>
                <w:rFonts w:ascii="Arial" w:eastAsia="Times New Roman" w:hAnsi="Arial" w:cs="Arial"/>
                <w:b/>
                <w:sz w:val="18"/>
                <w:szCs w:val="18"/>
                <w:lang w:eastAsia="de-DE"/>
              </w:rPr>
            </w:pPr>
            <w:r w:rsidRPr="001E3153">
              <w:rPr>
                <w:rFonts w:ascii="Arial" w:eastAsia="Times New Roman" w:hAnsi="Arial" w:cs="Arial"/>
                <w:b/>
                <w:sz w:val="18"/>
                <w:szCs w:val="18"/>
              </w:rPr>
              <w:t>Kraj obdelave</w:t>
            </w:r>
          </w:p>
        </w:tc>
        <w:tc>
          <w:tcPr>
            <w:tcW w:w="3940" w:type="dxa"/>
            <w:tcBorders>
              <w:top w:val="single" w:sz="4" w:space="0" w:color="auto"/>
              <w:left w:val="single" w:sz="4" w:space="0" w:color="auto"/>
              <w:bottom w:val="single" w:sz="4" w:space="0" w:color="auto"/>
              <w:right w:val="single" w:sz="4" w:space="0" w:color="auto"/>
            </w:tcBorders>
            <w:hideMark/>
          </w:tcPr>
          <w:p w14:paraId="1951A279" w14:textId="77777777" w:rsidR="00842E22" w:rsidRPr="001E3153" w:rsidRDefault="00842E22" w:rsidP="00046124">
            <w:pPr>
              <w:spacing w:after="120" w:line="280" w:lineRule="atLeast"/>
              <w:jc w:val="both"/>
              <w:rPr>
                <w:rFonts w:ascii="Arial" w:eastAsia="Times New Roman" w:hAnsi="Arial" w:cs="Arial"/>
                <w:b/>
                <w:sz w:val="18"/>
                <w:szCs w:val="18"/>
                <w:lang w:eastAsia="de-DE"/>
              </w:rPr>
            </w:pPr>
            <w:r w:rsidRPr="001E3153">
              <w:rPr>
                <w:rFonts w:ascii="Arial" w:eastAsia="Times New Roman" w:hAnsi="Arial" w:cs="Arial"/>
                <w:b/>
                <w:sz w:val="18"/>
                <w:szCs w:val="18"/>
              </w:rPr>
              <w:t>Vrsta storitve</w:t>
            </w:r>
          </w:p>
        </w:tc>
      </w:tr>
      <w:tr w:rsidR="00842E22" w:rsidRPr="001E3153" w14:paraId="26E86A1C" w14:textId="77777777" w:rsidTr="00046124">
        <w:tc>
          <w:tcPr>
            <w:tcW w:w="3085" w:type="dxa"/>
            <w:tcBorders>
              <w:top w:val="single" w:sz="4" w:space="0" w:color="auto"/>
              <w:left w:val="single" w:sz="4" w:space="0" w:color="auto"/>
              <w:bottom w:val="single" w:sz="4" w:space="0" w:color="auto"/>
              <w:right w:val="single" w:sz="4" w:space="0" w:color="auto"/>
            </w:tcBorders>
          </w:tcPr>
          <w:p w14:paraId="0BA6F240" w14:textId="77777777" w:rsidR="00842E22" w:rsidRPr="001E3153" w:rsidRDefault="00842E22" w:rsidP="00046124">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1EA8419E" w14:textId="77777777" w:rsidR="00842E22" w:rsidRPr="001E3153" w:rsidRDefault="00842E22" w:rsidP="00046124">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37E9FF00" w14:textId="77777777" w:rsidR="00842E22" w:rsidRPr="001E3153" w:rsidRDefault="00842E22" w:rsidP="00046124">
            <w:pPr>
              <w:spacing w:after="120" w:line="280" w:lineRule="atLeast"/>
              <w:jc w:val="both"/>
              <w:rPr>
                <w:rFonts w:ascii="Arial" w:eastAsia="Times New Roman" w:hAnsi="Arial" w:cs="Arial"/>
                <w:sz w:val="18"/>
                <w:szCs w:val="18"/>
                <w:lang w:eastAsia="de-DE"/>
              </w:rPr>
            </w:pPr>
          </w:p>
        </w:tc>
      </w:tr>
      <w:tr w:rsidR="00842E22" w:rsidRPr="001E3153" w14:paraId="23AA68FA" w14:textId="77777777" w:rsidTr="00046124">
        <w:tc>
          <w:tcPr>
            <w:tcW w:w="3085" w:type="dxa"/>
            <w:tcBorders>
              <w:top w:val="single" w:sz="4" w:space="0" w:color="auto"/>
              <w:left w:val="single" w:sz="4" w:space="0" w:color="auto"/>
              <w:bottom w:val="single" w:sz="4" w:space="0" w:color="auto"/>
              <w:right w:val="single" w:sz="4" w:space="0" w:color="auto"/>
            </w:tcBorders>
          </w:tcPr>
          <w:p w14:paraId="3D3B761C" w14:textId="77777777" w:rsidR="00842E22" w:rsidRPr="001E3153" w:rsidRDefault="00842E22" w:rsidP="00046124">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2D2EE405" w14:textId="77777777" w:rsidR="00842E22" w:rsidRPr="001E3153" w:rsidRDefault="00842E22" w:rsidP="00046124">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7AEE511B" w14:textId="77777777" w:rsidR="00842E22" w:rsidRPr="001E3153" w:rsidRDefault="00842E22" w:rsidP="00046124">
            <w:pPr>
              <w:spacing w:after="120" w:line="280" w:lineRule="atLeast"/>
              <w:jc w:val="both"/>
              <w:rPr>
                <w:rFonts w:ascii="Arial" w:eastAsia="Times New Roman" w:hAnsi="Arial" w:cs="Arial"/>
                <w:sz w:val="18"/>
                <w:szCs w:val="18"/>
                <w:lang w:eastAsia="de-DE"/>
              </w:rPr>
            </w:pPr>
          </w:p>
        </w:tc>
      </w:tr>
      <w:tr w:rsidR="00842E22" w:rsidRPr="001E3153" w14:paraId="37E99663" w14:textId="77777777" w:rsidTr="00046124">
        <w:tc>
          <w:tcPr>
            <w:tcW w:w="3085" w:type="dxa"/>
            <w:tcBorders>
              <w:top w:val="single" w:sz="4" w:space="0" w:color="auto"/>
              <w:left w:val="single" w:sz="4" w:space="0" w:color="auto"/>
              <w:bottom w:val="single" w:sz="4" w:space="0" w:color="auto"/>
              <w:right w:val="single" w:sz="4" w:space="0" w:color="auto"/>
            </w:tcBorders>
          </w:tcPr>
          <w:p w14:paraId="5B8A1583" w14:textId="77777777" w:rsidR="00842E22" w:rsidRPr="001E3153" w:rsidRDefault="00842E22" w:rsidP="00046124">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5B68227F" w14:textId="77777777" w:rsidR="00842E22" w:rsidRPr="001E3153" w:rsidRDefault="00842E22" w:rsidP="00046124">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45004F28" w14:textId="77777777" w:rsidR="00842E22" w:rsidRPr="001E3153" w:rsidRDefault="00842E22" w:rsidP="00046124">
            <w:pPr>
              <w:spacing w:after="120" w:line="280" w:lineRule="atLeast"/>
              <w:jc w:val="both"/>
              <w:rPr>
                <w:rFonts w:ascii="Arial" w:eastAsia="Times New Roman" w:hAnsi="Arial" w:cs="Arial"/>
                <w:sz w:val="18"/>
                <w:szCs w:val="18"/>
                <w:lang w:eastAsia="de-DE"/>
              </w:rPr>
            </w:pPr>
          </w:p>
        </w:tc>
      </w:tr>
      <w:tr w:rsidR="00842E22" w:rsidRPr="001E3153" w14:paraId="0ECDFB81" w14:textId="77777777" w:rsidTr="00046124">
        <w:tc>
          <w:tcPr>
            <w:tcW w:w="3085" w:type="dxa"/>
            <w:tcBorders>
              <w:top w:val="single" w:sz="4" w:space="0" w:color="auto"/>
              <w:left w:val="single" w:sz="4" w:space="0" w:color="auto"/>
              <w:bottom w:val="single" w:sz="4" w:space="0" w:color="auto"/>
              <w:right w:val="single" w:sz="4" w:space="0" w:color="auto"/>
            </w:tcBorders>
          </w:tcPr>
          <w:p w14:paraId="173B1A2D" w14:textId="77777777" w:rsidR="00842E22" w:rsidRPr="001E3153" w:rsidRDefault="00842E22" w:rsidP="00046124">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5167EB64" w14:textId="77777777" w:rsidR="00842E22" w:rsidRPr="001E3153" w:rsidRDefault="00842E22" w:rsidP="00046124">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1ABE3A44" w14:textId="77777777" w:rsidR="00842E22" w:rsidRPr="001E3153" w:rsidRDefault="00842E22" w:rsidP="00046124">
            <w:pPr>
              <w:spacing w:after="120" w:line="280" w:lineRule="atLeast"/>
              <w:jc w:val="both"/>
              <w:rPr>
                <w:rFonts w:ascii="Arial" w:eastAsia="Times New Roman" w:hAnsi="Arial" w:cs="Arial"/>
                <w:sz w:val="18"/>
                <w:szCs w:val="18"/>
                <w:lang w:eastAsia="de-DE"/>
              </w:rPr>
            </w:pPr>
          </w:p>
        </w:tc>
      </w:tr>
    </w:tbl>
    <w:p w14:paraId="0F362B34" w14:textId="77777777" w:rsidR="00842E22" w:rsidRPr="001E3153" w:rsidRDefault="00842E22" w:rsidP="00842E22">
      <w:pPr>
        <w:spacing w:after="120" w:line="280" w:lineRule="atLeast"/>
        <w:jc w:val="both"/>
        <w:rPr>
          <w:rFonts w:ascii="Arial" w:eastAsia="Times New Roman" w:hAnsi="Arial" w:cs="Arial"/>
          <w:b/>
          <w:sz w:val="18"/>
          <w:szCs w:val="18"/>
          <w:lang w:eastAsia="de-DE"/>
        </w:rPr>
      </w:pPr>
    </w:p>
    <w:p w14:paraId="2C242B3B"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029B38E6" w14:textId="77777777" w:rsidR="00842E22" w:rsidRPr="001E3153" w:rsidRDefault="00842E22" w:rsidP="00842E22">
      <w:pPr>
        <w:spacing w:after="0" w:line="240" w:lineRule="auto"/>
        <w:rPr>
          <w:rFonts w:ascii="Arial" w:eastAsia="Times New Roman" w:hAnsi="Arial" w:cs="Arial"/>
          <w:spacing w:val="-3"/>
          <w:sz w:val="18"/>
          <w:szCs w:val="18"/>
          <w:lang w:val="de-DE" w:eastAsia="sl-SI"/>
        </w:rPr>
      </w:pPr>
      <w:r w:rsidRPr="001E3153">
        <w:rPr>
          <w:rFonts w:ascii="Arial" w:eastAsia="Times New Roman" w:hAnsi="Arial" w:cs="Arial"/>
          <w:spacing w:val="-3"/>
          <w:sz w:val="18"/>
          <w:szCs w:val="18"/>
          <w:lang w:val="de-DE" w:eastAsia="sl-SI"/>
        </w:rPr>
        <w:tab/>
      </w:r>
      <w:r w:rsidRPr="001E3153">
        <w:rPr>
          <w:rFonts w:ascii="Arial" w:eastAsia="Times New Roman" w:hAnsi="Arial" w:cs="Arial"/>
          <w:spacing w:val="-3"/>
          <w:sz w:val="18"/>
          <w:szCs w:val="18"/>
          <w:lang w:val="de-DE" w:eastAsia="sl-SI"/>
        </w:rPr>
        <w:tab/>
      </w:r>
      <w:r w:rsidRPr="001E3153">
        <w:rPr>
          <w:rFonts w:ascii="Arial" w:eastAsia="Times New Roman" w:hAnsi="Arial" w:cs="Arial"/>
          <w:spacing w:val="-3"/>
          <w:sz w:val="18"/>
          <w:szCs w:val="18"/>
          <w:lang w:val="de-DE" w:eastAsia="sl-SI"/>
        </w:rPr>
        <w:tab/>
      </w:r>
      <w:r w:rsidRPr="001E3153">
        <w:rPr>
          <w:rFonts w:ascii="Arial" w:eastAsia="Times New Roman" w:hAnsi="Arial" w:cs="Arial"/>
          <w:spacing w:val="-3"/>
          <w:sz w:val="18"/>
          <w:szCs w:val="18"/>
          <w:lang w:val="de-DE" w:eastAsia="sl-SI"/>
        </w:rPr>
        <w:tab/>
      </w:r>
    </w:p>
    <w:p w14:paraId="17E28774"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687333F3" w14:textId="77777777" w:rsidR="00842E22" w:rsidRPr="001E3153" w:rsidRDefault="00842E22" w:rsidP="00842E22">
      <w:pPr>
        <w:rPr>
          <w:rFonts w:ascii="Arial" w:eastAsia="Times New Roman" w:hAnsi="Arial" w:cs="Arial"/>
          <w:sz w:val="18"/>
          <w:szCs w:val="18"/>
          <w:lang w:eastAsia="sl-SI"/>
        </w:rPr>
      </w:pPr>
      <w:r w:rsidRPr="001E3153">
        <w:rPr>
          <w:rFonts w:ascii="Arial" w:eastAsia="Times New Roman" w:hAnsi="Arial" w:cs="Arial"/>
          <w:sz w:val="18"/>
          <w:szCs w:val="18"/>
          <w:lang w:eastAsia="sl-SI"/>
        </w:rPr>
        <w:br w:type="page"/>
      </w:r>
    </w:p>
    <w:p w14:paraId="269CD4B6" w14:textId="77777777" w:rsidR="00842E22" w:rsidRPr="001E3153" w:rsidRDefault="00842E22" w:rsidP="00842E22">
      <w:pPr>
        <w:spacing w:after="0" w:line="240" w:lineRule="auto"/>
        <w:jc w:val="both"/>
        <w:rPr>
          <w:rFonts w:ascii="Arial" w:eastAsia="Times New Roman" w:hAnsi="Arial" w:cs="Arial"/>
          <w:b/>
          <w:sz w:val="18"/>
          <w:szCs w:val="18"/>
          <w:lang w:eastAsia="sl-SI"/>
        </w:rPr>
      </w:pPr>
      <w:r w:rsidRPr="001E3153">
        <w:rPr>
          <w:rFonts w:ascii="Arial" w:eastAsia="Times New Roman" w:hAnsi="Arial" w:cs="Arial"/>
          <w:b/>
          <w:sz w:val="18"/>
          <w:szCs w:val="18"/>
          <w:lang w:eastAsia="sl-SI"/>
        </w:rPr>
        <w:lastRenderedPageBreak/>
        <w:t>PRILOGA 3: IZJAVA O VAROVANJU PODATKOV IN SEZNANITVI Z VARNOSTIMI POLITIKAMI V SB NOVO MESTO</w:t>
      </w:r>
    </w:p>
    <w:p w14:paraId="6998FF04"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2D7C1F6F" w14:textId="77777777" w:rsidR="00842E22" w:rsidRPr="001E3153" w:rsidRDefault="00842E22" w:rsidP="00842E22">
      <w:pPr>
        <w:spacing w:after="0" w:line="240" w:lineRule="auto"/>
        <w:jc w:val="center"/>
        <w:rPr>
          <w:rFonts w:ascii="Arial" w:eastAsia="Times New Roman" w:hAnsi="Arial" w:cs="Arial"/>
          <w:b/>
          <w:bCs/>
          <w:sz w:val="20"/>
          <w:szCs w:val="20"/>
          <w:lang w:eastAsia="sl-SI"/>
        </w:rPr>
      </w:pPr>
      <w:r w:rsidRPr="001E3153">
        <w:rPr>
          <w:rFonts w:ascii="Arial" w:eastAsia="Times New Roman" w:hAnsi="Arial" w:cs="Arial"/>
          <w:b/>
          <w:bCs/>
          <w:sz w:val="20"/>
          <w:szCs w:val="20"/>
          <w:lang w:eastAsia="sl-SI"/>
        </w:rPr>
        <w:t xml:space="preserve">IZJAVA </w:t>
      </w:r>
    </w:p>
    <w:p w14:paraId="0DCEBD25" w14:textId="77777777" w:rsidR="00842E22" w:rsidRPr="001E3153" w:rsidRDefault="00842E22" w:rsidP="00842E22">
      <w:pPr>
        <w:spacing w:after="0" w:line="240" w:lineRule="auto"/>
        <w:jc w:val="center"/>
        <w:rPr>
          <w:rFonts w:ascii="Arial" w:eastAsia="Times New Roman" w:hAnsi="Arial" w:cs="Arial"/>
          <w:b/>
          <w:bCs/>
          <w:sz w:val="20"/>
          <w:szCs w:val="20"/>
          <w:lang w:eastAsia="sl-SI"/>
        </w:rPr>
      </w:pPr>
      <w:r w:rsidRPr="001E3153">
        <w:rPr>
          <w:rFonts w:ascii="Arial" w:eastAsia="Times New Roman" w:hAnsi="Arial" w:cs="Arial"/>
          <w:b/>
          <w:bCs/>
          <w:sz w:val="20"/>
          <w:szCs w:val="20"/>
          <w:lang w:eastAsia="sl-SI"/>
        </w:rPr>
        <w:t xml:space="preserve">O VAROVANJU PODATKOV IN </w:t>
      </w:r>
    </w:p>
    <w:p w14:paraId="4F3AE36C" w14:textId="77777777" w:rsidR="00842E22" w:rsidRPr="001E3153" w:rsidRDefault="00842E22" w:rsidP="00842E22">
      <w:pPr>
        <w:spacing w:after="0" w:line="240" w:lineRule="auto"/>
        <w:jc w:val="center"/>
        <w:rPr>
          <w:rFonts w:ascii="Arial" w:eastAsia="Times New Roman" w:hAnsi="Arial" w:cs="Arial"/>
          <w:b/>
          <w:bCs/>
          <w:sz w:val="20"/>
          <w:szCs w:val="20"/>
          <w:lang w:eastAsia="sl-SI"/>
        </w:rPr>
      </w:pPr>
      <w:r w:rsidRPr="001E3153">
        <w:rPr>
          <w:rFonts w:ascii="Arial" w:eastAsia="Times New Roman" w:hAnsi="Arial" w:cs="Arial"/>
          <w:b/>
          <w:bCs/>
          <w:sz w:val="20"/>
          <w:szCs w:val="20"/>
          <w:lang w:eastAsia="sl-SI"/>
        </w:rPr>
        <w:t>SEZNANITVI Z VARNOSTNIMI ZAHTEVAMI SB NOVO MESTO</w:t>
      </w:r>
    </w:p>
    <w:p w14:paraId="21337BCE" w14:textId="77777777" w:rsidR="00842E22" w:rsidRPr="001E3153" w:rsidRDefault="00842E22" w:rsidP="00842E22">
      <w:pPr>
        <w:spacing w:after="0" w:line="240" w:lineRule="auto"/>
        <w:jc w:val="center"/>
        <w:rPr>
          <w:rFonts w:ascii="Arial" w:eastAsia="Times New Roman" w:hAnsi="Arial" w:cs="Arial"/>
          <w:b/>
          <w:bCs/>
          <w:sz w:val="20"/>
          <w:szCs w:val="20"/>
          <w:lang w:eastAsia="sl-SI"/>
        </w:rPr>
      </w:pPr>
    </w:p>
    <w:p w14:paraId="4F2151F2" w14:textId="77777777" w:rsidR="00842E22" w:rsidRPr="001E3153" w:rsidRDefault="00842E22" w:rsidP="00842E22">
      <w:pPr>
        <w:spacing w:after="0" w:line="240" w:lineRule="auto"/>
        <w:jc w:val="center"/>
        <w:rPr>
          <w:rFonts w:ascii="Arial" w:eastAsia="Times New Roman" w:hAnsi="Arial" w:cs="Arial"/>
          <w:b/>
          <w:bCs/>
          <w:sz w:val="24"/>
          <w:szCs w:val="24"/>
          <w:lang w:eastAsia="sl-SI"/>
        </w:rPr>
      </w:pPr>
    </w:p>
    <w:p w14:paraId="4C518F06" w14:textId="77777777" w:rsidR="00842E22" w:rsidRPr="001E3153" w:rsidRDefault="00842E22" w:rsidP="00842E22">
      <w:pPr>
        <w:spacing w:after="0" w:line="240" w:lineRule="auto"/>
        <w:jc w:val="center"/>
        <w:rPr>
          <w:rFonts w:ascii="Arial" w:eastAsia="Times New Roman" w:hAnsi="Arial" w:cs="Arial"/>
          <w:b/>
          <w:bCs/>
          <w:sz w:val="24"/>
          <w:szCs w:val="24"/>
          <w:lang w:eastAsia="sl-SI"/>
        </w:rPr>
      </w:pPr>
    </w:p>
    <w:p w14:paraId="6FE8B869"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Podpisani/a________________________________________________________________________________,  </w:t>
      </w:r>
    </w:p>
    <w:p w14:paraId="4DF78F2D"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2D3C9514"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082FF10B"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elektronski naslov___________________________________, mobilni telefon____________________________, </w:t>
      </w:r>
    </w:p>
    <w:p w14:paraId="323EDF21"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3102CE4E"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53B14D98"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zaposlen/a pri izvajalcu __________________________________________________________ , ki je na podlagi </w:t>
      </w:r>
    </w:p>
    <w:p w14:paraId="53FA9017"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4E76B452"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3AF09232" w14:textId="77777777" w:rsidR="00842E22" w:rsidRPr="001E3153" w:rsidRDefault="00842E22" w:rsidP="00842E22">
      <w:pPr>
        <w:spacing w:after="0" w:line="60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3A254AED"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se s podpisom te izjave </w:t>
      </w:r>
    </w:p>
    <w:p w14:paraId="43B839DE"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0D90D657"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087B6F2C" w14:textId="77777777" w:rsidR="00842E22" w:rsidRPr="001E3153" w:rsidRDefault="00842E22" w:rsidP="00842E22">
      <w:pPr>
        <w:spacing w:after="0" w:line="240" w:lineRule="auto"/>
        <w:jc w:val="center"/>
        <w:rPr>
          <w:rFonts w:ascii="Arial" w:eastAsia="Times New Roman" w:hAnsi="Arial" w:cs="Arial"/>
          <w:b/>
          <w:bCs/>
          <w:sz w:val="18"/>
          <w:szCs w:val="18"/>
          <w:lang w:eastAsia="sl-SI"/>
        </w:rPr>
      </w:pPr>
      <w:r w:rsidRPr="001E3153">
        <w:rPr>
          <w:rFonts w:ascii="Arial" w:eastAsia="Times New Roman" w:hAnsi="Arial" w:cs="Arial"/>
          <w:b/>
          <w:bCs/>
          <w:sz w:val="18"/>
          <w:szCs w:val="18"/>
          <w:lang w:eastAsia="sl-SI"/>
        </w:rPr>
        <w:t xml:space="preserve">Z A V E Z U J E M,  </w:t>
      </w:r>
    </w:p>
    <w:p w14:paraId="02649ADE"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6895ECBF"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5AA83AC5"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02E3912E" w14:textId="77777777" w:rsidR="00842E22" w:rsidRPr="001E3153" w:rsidRDefault="00842E22">
      <w:pPr>
        <w:numPr>
          <w:ilvl w:val="0"/>
          <w:numId w:val="57"/>
        </w:numPr>
        <w:spacing w:after="0" w:line="240" w:lineRule="auto"/>
        <w:contextualSpacing/>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6F453D9E" w14:textId="77777777" w:rsidR="00842E22" w:rsidRPr="001E3153" w:rsidRDefault="00842E22" w:rsidP="00842E22">
      <w:pPr>
        <w:spacing w:after="0"/>
        <w:ind w:left="720"/>
        <w:contextualSpacing/>
        <w:jc w:val="both"/>
        <w:rPr>
          <w:rFonts w:ascii="Arial" w:eastAsia="Times New Roman" w:hAnsi="Arial" w:cs="Arial"/>
          <w:sz w:val="18"/>
          <w:szCs w:val="18"/>
          <w:lang w:eastAsia="sl-SI"/>
        </w:rPr>
      </w:pPr>
    </w:p>
    <w:p w14:paraId="4E59C12C" w14:textId="77777777" w:rsidR="00842E22" w:rsidRPr="001E3153" w:rsidRDefault="00842E22">
      <w:pPr>
        <w:numPr>
          <w:ilvl w:val="0"/>
          <w:numId w:val="57"/>
        </w:numPr>
        <w:spacing w:after="0" w:line="240" w:lineRule="auto"/>
        <w:contextualSpacing/>
        <w:jc w:val="both"/>
        <w:rPr>
          <w:rFonts w:ascii="Arial" w:eastAsia="Times New Roman" w:hAnsi="Arial" w:cs="Arial"/>
          <w:sz w:val="18"/>
          <w:szCs w:val="18"/>
          <w:lang w:eastAsia="sl-SI"/>
        </w:rPr>
      </w:pPr>
      <w:r w:rsidRPr="001E3153">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64549F9B" w14:textId="77777777" w:rsidR="00842E22" w:rsidRPr="001E3153" w:rsidRDefault="00842E22" w:rsidP="00842E22">
      <w:pPr>
        <w:spacing w:after="0"/>
        <w:ind w:left="720"/>
        <w:contextualSpacing/>
        <w:jc w:val="both"/>
        <w:rPr>
          <w:rFonts w:ascii="Arial" w:eastAsia="Times New Roman" w:hAnsi="Arial" w:cs="Arial"/>
          <w:sz w:val="18"/>
          <w:szCs w:val="18"/>
          <w:lang w:eastAsia="sl-SI"/>
        </w:rPr>
      </w:pPr>
    </w:p>
    <w:p w14:paraId="1D7BE95C" w14:textId="77777777" w:rsidR="00842E22" w:rsidRPr="001E3153" w:rsidRDefault="00842E22">
      <w:pPr>
        <w:numPr>
          <w:ilvl w:val="0"/>
          <w:numId w:val="57"/>
        </w:numPr>
        <w:spacing w:after="0" w:line="240" w:lineRule="auto"/>
        <w:contextualSpacing/>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35B41F0D"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 </w:t>
      </w:r>
    </w:p>
    <w:p w14:paraId="5A180B24"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6770409D"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586BAD63"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35E78D73"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_______________________, dne ____________________</w:t>
      </w:r>
    </w:p>
    <w:p w14:paraId="0F2A507E"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655EB1D6"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7CD94431"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361A09C2" w14:textId="77777777" w:rsidR="00842E22" w:rsidRPr="001E3153" w:rsidRDefault="00842E22" w:rsidP="00842E22">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t xml:space="preserve">                    Podpis:</w:t>
      </w:r>
    </w:p>
    <w:p w14:paraId="1FF517FE" w14:textId="77777777" w:rsidR="00842E22" w:rsidRPr="001E3153" w:rsidRDefault="00842E22" w:rsidP="00842E22">
      <w:pPr>
        <w:spacing w:after="0" w:line="240" w:lineRule="auto"/>
        <w:jc w:val="both"/>
        <w:rPr>
          <w:rFonts w:ascii="Arial" w:eastAsia="Times New Roman" w:hAnsi="Arial" w:cs="Arial"/>
          <w:sz w:val="18"/>
          <w:szCs w:val="18"/>
          <w:lang w:eastAsia="sl-SI"/>
        </w:rPr>
      </w:pPr>
    </w:p>
    <w:p w14:paraId="18A62DD0" w14:textId="77777777" w:rsidR="00842E22" w:rsidRPr="001E3153" w:rsidRDefault="00842E22" w:rsidP="00842E22">
      <w:pPr>
        <w:spacing w:after="0" w:line="240" w:lineRule="auto"/>
        <w:jc w:val="both"/>
        <w:rPr>
          <w:rFonts w:ascii="Times New Roman" w:eastAsia="Calibri" w:hAnsi="Times New Roman" w:cs="Times New Roman"/>
          <w:sz w:val="18"/>
          <w:szCs w:val="18"/>
        </w:rPr>
      </w:pP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t xml:space="preserve">        __________________________________</w:t>
      </w:r>
    </w:p>
    <w:p w14:paraId="3A38436E" w14:textId="77777777" w:rsidR="00842E22" w:rsidRPr="001E3153" w:rsidRDefault="00842E22" w:rsidP="00842E22">
      <w:pPr>
        <w:spacing w:after="0" w:line="240" w:lineRule="auto"/>
        <w:rPr>
          <w:rFonts w:ascii="Arial" w:eastAsia="Times New Roman" w:hAnsi="Arial" w:cs="Arial"/>
          <w:sz w:val="18"/>
          <w:szCs w:val="18"/>
          <w:lang w:eastAsia="sl-SI"/>
        </w:rPr>
      </w:pPr>
    </w:p>
    <w:p w14:paraId="1B7F95A6" w14:textId="77777777" w:rsidR="00842E22" w:rsidRPr="001E3153" w:rsidRDefault="00842E22" w:rsidP="00842E22">
      <w:pPr>
        <w:spacing w:after="0" w:line="240" w:lineRule="auto"/>
        <w:rPr>
          <w:rFonts w:ascii="Arial" w:eastAsia="Times New Roman" w:hAnsi="Arial" w:cs="Arial"/>
          <w:lang w:eastAsia="sl-SI"/>
        </w:rPr>
      </w:pPr>
      <w:r w:rsidRPr="001E3153">
        <w:rPr>
          <w:rFonts w:ascii="Arial" w:eastAsia="Times New Roman" w:hAnsi="Arial" w:cs="Arial"/>
          <w:lang w:eastAsia="sl-SI"/>
        </w:rPr>
        <w:t>Prilogi:</w:t>
      </w:r>
    </w:p>
    <w:p w14:paraId="089CCE1C" w14:textId="77777777" w:rsidR="00842E22" w:rsidRPr="001E3153" w:rsidRDefault="00842E22">
      <w:pPr>
        <w:numPr>
          <w:ilvl w:val="0"/>
          <w:numId w:val="58"/>
        </w:numPr>
        <w:spacing w:after="0" w:line="240" w:lineRule="auto"/>
        <w:contextualSpacing/>
        <w:rPr>
          <w:rFonts w:ascii="Arial" w:eastAsia="Times New Roman" w:hAnsi="Arial" w:cs="Arial"/>
          <w:lang w:eastAsia="sl-SI"/>
        </w:rPr>
      </w:pPr>
      <w:r w:rsidRPr="001E3153">
        <w:rPr>
          <w:rFonts w:ascii="Arial" w:eastAsia="Times New Roman" w:hAnsi="Arial" w:cs="Arial"/>
          <w:sz w:val="18"/>
          <w:szCs w:val="18"/>
          <w:lang w:eastAsia="sl-SI"/>
        </w:rPr>
        <w:t>Politika upravljanja kakovosti in varnosti tretjih strank,</w:t>
      </w:r>
    </w:p>
    <w:p w14:paraId="029BC29F" w14:textId="77777777" w:rsidR="00842E22" w:rsidRPr="001E3153" w:rsidRDefault="00842E22">
      <w:pPr>
        <w:numPr>
          <w:ilvl w:val="0"/>
          <w:numId w:val="58"/>
        </w:numPr>
        <w:spacing w:after="0" w:line="240" w:lineRule="auto"/>
        <w:contextualSpacing/>
        <w:rPr>
          <w:rFonts w:ascii="Arial" w:eastAsia="Times New Roman" w:hAnsi="Arial" w:cs="Arial"/>
          <w:lang w:eastAsia="sl-SI"/>
        </w:rPr>
      </w:pPr>
      <w:r w:rsidRPr="001E3153">
        <w:rPr>
          <w:rFonts w:ascii="Arial" w:eastAsia="Times New Roman" w:hAnsi="Arial" w:cs="Arial"/>
          <w:sz w:val="18"/>
          <w:szCs w:val="18"/>
          <w:lang w:eastAsia="sl-SI"/>
        </w:rPr>
        <w:t>Politika fizične zaščite in fizičnega dostopa.</w:t>
      </w:r>
    </w:p>
    <w:p w14:paraId="095F9AE6" w14:textId="7E4FCB3E" w:rsidR="009D5D6B" w:rsidRDefault="009D5D6B" w:rsidP="00842E22">
      <w:pPr>
        <w:spacing w:before="224" w:after="224" w:line="240" w:lineRule="auto"/>
        <w:jc w:val="center"/>
        <w:outlineLvl w:val="1"/>
      </w:pPr>
    </w:p>
    <w:sectPr w:rsidR="009D5D6B"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59D2C" w14:textId="77777777" w:rsidR="00F74260" w:rsidRDefault="00F74260" w:rsidP="006975C6">
      <w:pPr>
        <w:spacing w:after="0" w:line="240" w:lineRule="auto"/>
      </w:pPr>
      <w:r>
        <w:separator/>
      </w:r>
    </w:p>
  </w:endnote>
  <w:endnote w:type="continuationSeparator" w:id="0">
    <w:p w14:paraId="73439CF6" w14:textId="77777777" w:rsidR="00F74260" w:rsidRDefault="00F7426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tka Text">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7F40A"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6F981"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F1CE8"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5F4F3" w14:textId="77777777" w:rsidR="00842E22" w:rsidRDefault="00842E22" w:rsidP="00887F4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A12E80C" w14:textId="77777777" w:rsidR="00842E22" w:rsidRDefault="00842E22" w:rsidP="00887F45">
    <w:pPr>
      <w:pStyle w:val="Noga"/>
      <w:ind w:right="360"/>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00D6" w14:textId="77777777" w:rsidR="00842E22" w:rsidRPr="00F95022" w:rsidRDefault="00842E22" w:rsidP="00887F45">
    <w:pPr>
      <w:pStyle w:val="Noga"/>
      <w:framePr w:wrap="around" w:vAnchor="text" w:hAnchor="margin" w:xAlign="right" w:y="1"/>
      <w:rPr>
        <w:rStyle w:val="tevilkastrani"/>
        <w:rFonts w:ascii="Arial" w:hAnsi="Arial" w:cs="Arial"/>
        <w:sz w:val="18"/>
        <w:szCs w:val="18"/>
      </w:rPr>
    </w:pPr>
    <w:r w:rsidRPr="00F95022">
      <w:rPr>
        <w:rStyle w:val="tevilkastrani"/>
        <w:rFonts w:ascii="Arial" w:hAnsi="Arial" w:cs="Arial"/>
        <w:sz w:val="18"/>
        <w:szCs w:val="18"/>
      </w:rPr>
      <w:fldChar w:fldCharType="begin"/>
    </w:r>
    <w:r w:rsidRPr="00F95022">
      <w:rPr>
        <w:rStyle w:val="tevilkastrani"/>
        <w:rFonts w:ascii="Arial" w:hAnsi="Arial" w:cs="Arial"/>
        <w:sz w:val="18"/>
        <w:szCs w:val="18"/>
      </w:rPr>
      <w:instrText xml:space="preserve">PAGE  </w:instrText>
    </w:r>
    <w:r w:rsidRPr="00F95022">
      <w:rPr>
        <w:rStyle w:val="tevilkastrani"/>
        <w:rFonts w:ascii="Arial" w:hAnsi="Arial" w:cs="Arial"/>
        <w:sz w:val="18"/>
        <w:szCs w:val="18"/>
      </w:rPr>
      <w:fldChar w:fldCharType="separate"/>
    </w:r>
    <w:r>
      <w:rPr>
        <w:rStyle w:val="tevilkastrani"/>
        <w:rFonts w:ascii="Arial" w:hAnsi="Arial" w:cs="Arial"/>
        <w:noProof/>
        <w:sz w:val="18"/>
        <w:szCs w:val="18"/>
      </w:rPr>
      <w:t>8</w:t>
    </w:r>
    <w:r>
      <w:rPr>
        <w:rStyle w:val="tevilkastrani"/>
        <w:rFonts w:ascii="Arial" w:hAnsi="Arial" w:cs="Arial"/>
        <w:noProof/>
        <w:sz w:val="18"/>
        <w:szCs w:val="18"/>
      </w:rPr>
      <w:t>2</w:t>
    </w:r>
    <w:r w:rsidRPr="00F95022">
      <w:rPr>
        <w:rStyle w:val="tevilkastrani"/>
        <w:rFonts w:ascii="Arial" w:hAnsi="Arial" w:cs="Arial"/>
        <w:sz w:val="18"/>
        <w:szCs w:val="18"/>
      </w:rPr>
      <w:fldChar w:fldCharType="end"/>
    </w:r>
  </w:p>
  <w:p w14:paraId="61C1E06A" w14:textId="77777777" w:rsidR="00842E22" w:rsidRDefault="00842E2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8F049" w14:textId="77777777" w:rsidR="006B2936" w:rsidRDefault="006B2936" w:rsidP="00D43D4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6D7E2"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F60A7"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828D6"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FE257"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03190"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2EAD"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9FD8A"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4AB55" w14:textId="77777777" w:rsidR="00F74260" w:rsidRDefault="00F74260" w:rsidP="006975C6">
      <w:pPr>
        <w:spacing w:after="0" w:line="240" w:lineRule="auto"/>
      </w:pPr>
      <w:r>
        <w:separator/>
      </w:r>
    </w:p>
  </w:footnote>
  <w:footnote w:type="continuationSeparator" w:id="0">
    <w:p w14:paraId="1D59955E" w14:textId="77777777" w:rsidR="00F74260" w:rsidRDefault="00F74260"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6"/>
      <w:gridCol w:w="3315"/>
      <w:gridCol w:w="4119"/>
    </w:tblGrid>
    <w:tr w:rsidR="00B05771" w:rsidRPr="006F1DA5" w14:paraId="4D181186" w14:textId="77777777" w:rsidTr="007C4767">
      <w:trPr>
        <w:trHeight w:val="1268"/>
      </w:trPr>
      <w:tc>
        <w:tcPr>
          <w:tcW w:w="1668" w:type="dxa"/>
        </w:tcPr>
        <w:p w14:paraId="26E87475"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0" locked="0" layoutInCell="1" allowOverlap="1" wp14:anchorId="38E697C2" wp14:editId="0158C838">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EC87C01"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C4A017D"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2E27EB0F"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C715F56"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34634B9F"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6058E362"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60288" behindDoc="0" locked="0" layoutInCell="1" allowOverlap="1" wp14:anchorId="4605BE8C" wp14:editId="656BCF29">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2F65233D" w14:textId="77777777" w:rsidR="00B05771" w:rsidRDefault="00B057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6EC7"/>
    <w:multiLevelType w:val="hybridMultilevel"/>
    <w:tmpl w:val="310CE6DC"/>
    <w:lvl w:ilvl="0" w:tplc="4A0C35EE">
      <w:start w:val="1"/>
      <w:numFmt w:val="bullet"/>
      <w:lvlText w:val=""/>
      <w:lvlJc w:val="left"/>
      <w:pPr>
        <w:ind w:left="720" w:hanging="360"/>
      </w:pPr>
      <w:rPr>
        <w:rFonts w:ascii="Symbol" w:hAnsi="Symbol" w:cs="Symbol" w:hint="default"/>
        <w:sz w:val="18"/>
        <w:szCs w:val="18"/>
      </w:rPr>
    </w:lvl>
    <w:lvl w:ilvl="1" w:tplc="4AC004C2">
      <w:start w:val="1"/>
      <w:numFmt w:val="bullet"/>
      <w:lvlText w:val="o"/>
      <w:lvlJc w:val="left"/>
      <w:pPr>
        <w:ind w:left="1440" w:hanging="360"/>
      </w:pPr>
      <w:rPr>
        <w:rFonts w:ascii="Courier New" w:hAnsi="Courier New" w:cs="Courier New" w:hint="default"/>
      </w:rPr>
    </w:lvl>
    <w:lvl w:ilvl="2" w:tplc="DC6E1FAE">
      <w:start w:val="1"/>
      <w:numFmt w:val="bullet"/>
      <w:lvlText w:val=""/>
      <w:lvlJc w:val="left"/>
      <w:pPr>
        <w:ind w:left="2160" w:hanging="360"/>
      </w:pPr>
      <w:rPr>
        <w:rFonts w:ascii="Wingdings" w:hAnsi="Wingdings" w:cs="Wingdings" w:hint="default"/>
      </w:rPr>
    </w:lvl>
    <w:lvl w:ilvl="3" w:tplc="C12C6018">
      <w:start w:val="1"/>
      <w:numFmt w:val="bullet"/>
      <w:lvlText w:val=""/>
      <w:lvlJc w:val="left"/>
      <w:pPr>
        <w:ind w:left="2880" w:hanging="360"/>
      </w:pPr>
      <w:rPr>
        <w:rFonts w:ascii="Symbol" w:hAnsi="Symbol" w:cs="Symbol" w:hint="default"/>
      </w:rPr>
    </w:lvl>
    <w:lvl w:ilvl="4" w:tplc="06C4D898">
      <w:start w:val="1"/>
      <w:numFmt w:val="bullet"/>
      <w:lvlText w:val="o"/>
      <w:lvlJc w:val="left"/>
      <w:pPr>
        <w:ind w:left="3600" w:hanging="360"/>
      </w:pPr>
      <w:rPr>
        <w:rFonts w:ascii="Courier New" w:hAnsi="Courier New" w:cs="Courier New" w:hint="default"/>
      </w:rPr>
    </w:lvl>
    <w:lvl w:ilvl="5" w:tplc="F06A9F6A">
      <w:start w:val="1"/>
      <w:numFmt w:val="bullet"/>
      <w:lvlText w:val=""/>
      <w:lvlJc w:val="left"/>
      <w:pPr>
        <w:ind w:left="4320" w:hanging="360"/>
      </w:pPr>
      <w:rPr>
        <w:rFonts w:ascii="Wingdings" w:hAnsi="Wingdings" w:cs="Wingdings" w:hint="default"/>
      </w:rPr>
    </w:lvl>
    <w:lvl w:ilvl="6" w:tplc="0BCE26BC">
      <w:start w:val="1"/>
      <w:numFmt w:val="bullet"/>
      <w:lvlText w:val=""/>
      <w:lvlJc w:val="left"/>
      <w:pPr>
        <w:ind w:left="5040" w:hanging="360"/>
      </w:pPr>
      <w:rPr>
        <w:rFonts w:ascii="Symbol" w:hAnsi="Symbol" w:cs="Symbol" w:hint="default"/>
      </w:rPr>
    </w:lvl>
    <w:lvl w:ilvl="7" w:tplc="457C1720">
      <w:start w:val="1"/>
      <w:numFmt w:val="bullet"/>
      <w:lvlText w:val="o"/>
      <w:lvlJc w:val="left"/>
      <w:pPr>
        <w:ind w:left="5760" w:hanging="360"/>
      </w:pPr>
      <w:rPr>
        <w:rFonts w:ascii="Courier New" w:hAnsi="Courier New" w:cs="Courier New" w:hint="default"/>
      </w:rPr>
    </w:lvl>
    <w:lvl w:ilvl="8" w:tplc="75A47BAE">
      <w:start w:val="1"/>
      <w:numFmt w:val="bullet"/>
      <w:lvlText w:val=""/>
      <w:lvlJc w:val="left"/>
      <w:pPr>
        <w:ind w:left="6480" w:hanging="360"/>
      </w:pPr>
      <w:rPr>
        <w:rFonts w:ascii="Wingdings" w:hAnsi="Wingdings" w:cs="Wingdings" w:hint="default"/>
      </w:rPr>
    </w:lvl>
  </w:abstractNum>
  <w:abstractNum w:abstractNumId="1" w15:restartNumberingAfterBreak="0">
    <w:nsid w:val="03451D1C"/>
    <w:multiLevelType w:val="hybridMultilevel"/>
    <w:tmpl w:val="C76E6586"/>
    <w:lvl w:ilvl="0" w:tplc="66683E10">
      <w:start w:val="1"/>
      <w:numFmt w:val="bullet"/>
      <w:lvlText w:val=""/>
      <w:lvlJc w:val="left"/>
      <w:pPr>
        <w:ind w:left="720" w:hanging="360"/>
      </w:pPr>
      <w:rPr>
        <w:rFonts w:ascii="Symbol" w:hAnsi="Symbol" w:cs="Symbol" w:hint="default"/>
        <w:sz w:val="18"/>
        <w:szCs w:val="18"/>
      </w:rPr>
    </w:lvl>
    <w:lvl w:ilvl="1" w:tplc="465EDF0E">
      <w:start w:val="1"/>
      <w:numFmt w:val="bullet"/>
      <w:lvlText w:val="o"/>
      <w:lvlJc w:val="left"/>
      <w:pPr>
        <w:ind w:left="1440" w:hanging="360"/>
      </w:pPr>
      <w:rPr>
        <w:rFonts w:ascii="Courier New" w:hAnsi="Courier New" w:cs="Courier New" w:hint="default"/>
      </w:rPr>
    </w:lvl>
    <w:lvl w:ilvl="2" w:tplc="C860C0B8">
      <w:start w:val="1"/>
      <w:numFmt w:val="bullet"/>
      <w:lvlText w:val=""/>
      <w:lvlJc w:val="left"/>
      <w:pPr>
        <w:ind w:left="2160" w:hanging="360"/>
      </w:pPr>
      <w:rPr>
        <w:rFonts w:ascii="Wingdings" w:hAnsi="Wingdings" w:cs="Wingdings" w:hint="default"/>
      </w:rPr>
    </w:lvl>
    <w:lvl w:ilvl="3" w:tplc="CCA2D972">
      <w:start w:val="1"/>
      <w:numFmt w:val="bullet"/>
      <w:lvlText w:val=""/>
      <w:lvlJc w:val="left"/>
      <w:pPr>
        <w:ind w:left="2880" w:hanging="360"/>
      </w:pPr>
      <w:rPr>
        <w:rFonts w:ascii="Symbol" w:hAnsi="Symbol" w:cs="Symbol" w:hint="default"/>
      </w:rPr>
    </w:lvl>
    <w:lvl w:ilvl="4" w:tplc="8174A290">
      <w:start w:val="1"/>
      <w:numFmt w:val="bullet"/>
      <w:lvlText w:val="o"/>
      <w:lvlJc w:val="left"/>
      <w:pPr>
        <w:ind w:left="3600" w:hanging="360"/>
      </w:pPr>
      <w:rPr>
        <w:rFonts w:ascii="Courier New" w:hAnsi="Courier New" w:cs="Courier New" w:hint="default"/>
      </w:rPr>
    </w:lvl>
    <w:lvl w:ilvl="5" w:tplc="098E030A">
      <w:start w:val="1"/>
      <w:numFmt w:val="bullet"/>
      <w:lvlText w:val=""/>
      <w:lvlJc w:val="left"/>
      <w:pPr>
        <w:ind w:left="4320" w:hanging="360"/>
      </w:pPr>
      <w:rPr>
        <w:rFonts w:ascii="Wingdings" w:hAnsi="Wingdings" w:cs="Wingdings" w:hint="default"/>
      </w:rPr>
    </w:lvl>
    <w:lvl w:ilvl="6" w:tplc="D0F01CCA">
      <w:start w:val="1"/>
      <w:numFmt w:val="bullet"/>
      <w:lvlText w:val=""/>
      <w:lvlJc w:val="left"/>
      <w:pPr>
        <w:ind w:left="5040" w:hanging="360"/>
      </w:pPr>
      <w:rPr>
        <w:rFonts w:ascii="Symbol" w:hAnsi="Symbol" w:cs="Symbol" w:hint="default"/>
      </w:rPr>
    </w:lvl>
    <w:lvl w:ilvl="7" w:tplc="BAF84A9C">
      <w:start w:val="1"/>
      <w:numFmt w:val="bullet"/>
      <w:lvlText w:val="o"/>
      <w:lvlJc w:val="left"/>
      <w:pPr>
        <w:ind w:left="5760" w:hanging="360"/>
      </w:pPr>
      <w:rPr>
        <w:rFonts w:ascii="Courier New" w:hAnsi="Courier New" w:cs="Courier New" w:hint="default"/>
      </w:rPr>
    </w:lvl>
    <w:lvl w:ilvl="8" w:tplc="C4D6EA22">
      <w:start w:val="1"/>
      <w:numFmt w:val="bullet"/>
      <w:lvlText w:val=""/>
      <w:lvlJc w:val="left"/>
      <w:pPr>
        <w:ind w:left="6480" w:hanging="360"/>
      </w:pPr>
      <w:rPr>
        <w:rFonts w:ascii="Wingdings" w:hAnsi="Wingdings" w:cs="Wingdings" w:hint="default"/>
      </w:rPr>
    </w:lvl>
  </w:abstractNum>
  <w:abstractNum w:abstractNumId="2" w15:restartNumberingAfterBreak="0">
    <w:nsid w:val="05E70BF2"/>
    <w:multiLevelType w:val="hybridMultilevel"/>
    <w:tmpl w:val="D25A5D0E"/>
    <w:lvl w:ilvl="0" w:tplc="6248F6E8">
      <w:start w:val="1"/>
      <w:numFmt w:val="bullet"/>
      <w:lvlText w:val=""/>
      <w:lvlJc w:val="left"/>
      <w:pPr>
        <w:ind w:left="720" w:hanging="360"/>
      </w:pPr>
      <w:rPr>
        <w:rFonts w:ascii="Symbol" w:hAnsi="Symbol" w:cs="Symbol" w:hint="default"/>
        <w:sz w:val="18"/>
        <w:szCs w:val="18"/>
      </w:rPr>
    </w:lvl>
    <w:lvl w:ilvl="1" w:tplc="AA02A0BE">
      <w:start w:val="1"/>
      <w:numFmt w:val="bullet"/>
      <w:lvlText w:val="o"/>
      <w:lvlJc w:val="left"/>
      <w:pPr>
        <w:ind w:left="1440" w:hanging="360"/>
      </w:pPr>
      <w:rPr>
        <w:rFonts w:ascii="Courier New" w:hAnsi="Courier New" w:cs="Courier New" w:hint="default"/>
      </w:rPr>
    </w:lvl>
    <w:lvl w:ilvl="2" w:tplc="19AC1956">
      <w:start w:val="1"/>
      <w:numFmt w:val="bullet"/>
      <w:lvlText w:val=""/>
      <w:lvlJc w:val="left"/>
      <w:pPr>
        <w:ind w:left="2160" w:hanging="360"/>
      </w:pPr>
      <w:rPr>
        <w:rFonts w:ascii="Wingdings" w:hAnsi="Wingdings" w:cs="Wingdings" w:hint="default"/>
      </w:rPr>
    </w:lvl>
    <w:lvl w:ilvl="3" w:tplc="37423984">
      <w:start w:val="1"/>
      <w:numFmt w:val="bullet"/>
      <w:lvlText w:val=""/>
      <w:lvlJc w:val="left"/>
      <w:pPr>
        <w:ind w:left="2880" w:hanging="360"/>
      </w:pPr>
      <w:rPr>
        <w:rFonts w:ascii="Symbol" w:hAnsi="Symbol" w:cs="Symbol" w:hint="default"/>
      </w:rPr>
    </w:lvl>
    <w:lvl w:ilvl="4" w:tplc="CAA47B78">
      <w:start w:val="1"/>
      <w:numFmt w:val="bullet"/>
      <w:lvlText w:val="o"/>
      <w:lvlJc w:val="left"/>
      <w:pPr>
        <w:ind w:left="3600" w:hanging="360"/>
      </w:pPr>
      <w:rPr>
        <w:rFonts w:ascii="Courier New" w:hAnsi="Courier New" w:cs="Courier New" w:hint="default"/>
      </w:rPr>
    </w:lvl>
    <w:lvl w:ilvl="5" w:tplc="1390E19E">
      <w:start w:val="1"/>
      <w:numFmt w:val="bullet"/>
      <w:lvlText w:val=""/>
      <w:lvlJc w:val="left"/>
      <w:pPr>
        <w:ind w:left="4320" w:hanging="360"/>
      </w:pPr>
      <w:rPr>
        <w:rFonts w:ascii="Wingdings" w:hAnsi="Wingdings" w:cs="Wingdings" w:hint="default"/>
      </w:rPr>
    </w:lvl>
    <w:lvl w:ilvl="6" w:tplc="E93892BE">
      <w:start w:val="1"/>
      <w:numFmt w:val="bullet"/>
      <w:lvlText w:val=""/>
      <w:lvlJc w:val="left"/>
      <w:pPr>
        <w:ind w:left="5040" w:hanging="360"/>
      </w:pPr>
      <w:rPr>
        <w:rFonts w:ascii="Symbol" w:hAnsi="Symbol" w:cs="Symbol" w:hint="default"/>
      </w:rPr>
    </w:lvl>
    <w:lvl w:ilvl="7" w:tplc="1CDEE4AE">
      <w:start w:val="1"/>
      <w:numFmt w:val="bullet"/>
      <w:lvlText w:val="o"/>
      <w:lvlJc w:val="left"/>
      <w:pPr>
        <w:ind w:left="5760" w:hanging="360"/>
      </w:pPr>
      <w:rPr>
        <w:rFonts w:ascii="Courier New" w:hAnsi="Courier New" w:cs="Courier New" w:hint="default"/>
      </w:rPr>
    </w:lvl>
    <w:lvl w:ilvl="8" w:tplc="653AF0CA">
      <w:start w:val="1"/>
      <w:numFmt w:val="bullet"/>
      <w:lvlText w:val=""/>
      <w:lvlJc w:val="left"/>
      <w:pPr>
        <w:ind w:left="6480" w:hanging="360"/>
      </w:pPr>
      <w:rPr>
        <w:rFonts w:ascii="Wingdings" w:hAnsi="Wingdings" w:cs="Wingdings" w:hint="default"/>
      </w:rPr>
    </w:lvl>
  </w:abstractNum>
  <w:abstractNum w:abstractNumId="3" w15:restartNumberingAfterBreak="0">
    <w:nsid w:val="05EF6263"/>
    <w:multiLevelType w:val="hybridMultilevel"/>
    <w:tmpl w:val="64CA37AC"/>
    <w:lvl w:ilvl="0" w:tplc="15248E9A">
      <w:start w:val="1"/>
      <w:numFmt w:val="bullet"/>
      <w:lvlText w:val=""/>
      <w:lvlJc w:val="left"/>
      <w:pPr>
        <w:ind w:left="720" w:hanging="360"/>
      </w:pPr>
      <w:rPr>
        <w:rFonts w:ascii="Symbol" w:hAnsi="Symbol" w:cs="Symbol" w:hint="default"/>
        <w:sz w:val="18"/>
        <w:szCs w:val="18"/>
      </w:rPr>
    </w:lvl>
    <w:lvl w:ilvl="1" w:tplc="286C127A">
      <w:start w:val="1"/>
      <w:numFmt w:val="bullet"/>
      <w:lvlText w:val="o"/>
      <w:lvlJc w:val="left"/>
      <w:pPr>
        <w:ind w:left="1440" w:hanging="360"/>
      </w:pPr>
      <w:rPr>
        <w:rFonts w:ascii="Courier New" w:hAnsi="Courier New" w:cs="Courier New" w:hint="default"/>
      </w:rPr>
    </w:lvl>
    <w:lvl w:ilvl="2" w:tplc="31365920">
      <w:start w:val="1"/>
      <w:numFmt w:val="bullet"/>
      <w:lvlText w:val=""/>
      <w:lvlJc w:val="left"/>
      <w:pPr>
        <w:ind w:left="2160" w:hanging="360"/>
      </w:pPr>
      <w:rPr>
        <w:rFonts w:ascii="Wingdings" w:hAnsi="Wingdings" w:cs="Wingdings" w:hint="default"/>
      </w:rPr>
    </w:lvl>
    <w:lvl w:ilvl="3" w:tplc="9CB8C48C">
      <w:start w:val="1"/>
      <w:numFmt w:val="bullet"/>
      <w:lvlText w:val=""/>
      <w:lvlJc w:val="left"/>
      <w:pPr>
        <w:ind w:left="2880" w:hanging="360"/>
      </w:pPr>
      <w:rPr>
        <w:rFonts w:ascii="Symbol" w:hAnsi="Symbol" w:cs="Symbol" w:hint="default"/>
      </w:rPr>
    </w:lvl>
    <w:lvl w:ilvl="4" w:tplc="D86C1E7C">
      <w:start w:val="1"/>
      <w:numFmt w:val="bullet"/>
      <w:lvlText w:val="o"/>
      <w:lvlJc w:val="left"/>
      <w:pPr>
        <w:ind w:left="3600" w:hanging="360"/>
      </w:pPr>
      <w:rPr>
        <w:rFonts w:ascii="Courier New" w:hAnsi="Courier New" w:cs="Courier New" w:hint="default"/>
      </w:rPr>
    </w:lvl>
    <w:lvl w:ilvl="5" w:tplc="C73488C0">
      <w:start w:val="1"/>
      <w:numFmt w:val="bullet"/>
      <w:lvlText w:val=""/>
      <w:lvlJc w:val="left"/>
      <w:pPr>
        <w:ind w:left="4320" w:hanging="360"/>
      </w:pPr>
      <w:rPr>
        <w:rFonts w:ascii="Wingdings" w:hAnsi="Wingdings" w:cs="Wingdings" w:hint="default"/>
      </w:rPr>
    </w:lvl>
    <w:lvl w:ilvl="6" w:tplc="B16C3302">
      <w:start w:val="1"/>
      <w:numFmt w:val="bullet"/>
      <w:lvlText w:val=""/>
      <w:lvlJc w:val="left"/>
      <w:pPr>
        <w:ind w:left="5040" w:hanging="360"/>
      </w:pPr>
      <w:rPr>
        <w:rFonts w:ascii="Symbol" w:hAnsi="Symbol" w:cs="Symbol" w:hint="default"/>
      </w:rPr>
    </w:lvl>
    <w:lvl w:ilvl="7" w:tplc="21AC2470">
      <w:start w:val="1"/>
      <w:numFmt w:val="bullet"/>
      <w:lvlText w:val="o"/>
      <w:lvlJc w:val="left"/>
      <w:pPr>
        <w:ind w:left="5760" w:hanging="360"/>
      </w:pPr>
      <w:rPr>
        <w:rFonts w:ascii="Courier New" w:hAnsi="Courier New" w:cs="Courier New" w:hint="default"/>
      </w:rPr>
    </w:lvl>
    <w:lvl w:ilvl="8" w:tplc="4582FCD2">
      <w:start w:val="1"/>
      <w:numFmt w:val="bullet"/>
      <w:lvlText w:val=""/>
      <w:lvlJc w:val="left"/>
      <w:pPr>
        <w:ind w:left="6480" w:hanging="360"/>
      </w:pPr>
      <w:rPr>
        <w:rFonts w:ascii="Wingdings" w:hAnsi="Wingdings" w:cs="Wingdings" w:hint="default"/>
      </w:rPr>
    </w:lvl>
  </w:abstractNum>
  <w:abstractNum w:abstractNumId="4" w15:restartNumberingAfterBreak="0">
    <w:nsid w:val="0746341D"/>
    <w:multiLevelType w:val="hybridMultilevel"/>
    <w:tmpl w:val="FC82CA18"/>
    <w:lvl w:ilvl="0" w:tplc="B2BE8F5A">
      <w:start w:val="1"/>
      <w:numFmt w:val="bullet"/>
      <w:lvlText w:val=""/>
      <w:lvlJc w:val="left"/>
      <w:pPr>
        <w:ind w:left="720" w:hanging="360"/>
      </w:pPr>
      <w:rPr>
        <w:rFonts w:ascii="Symbol" w:hAnsi="Symbol" w:cs="Symbol" w:hint="default"/>
        <w:sz w:val="18"/>
        <w:szCs w:val="18"/>
      </w:rPr>
    </w:lvl>
    <w:lvl w:ilvl="1" w:tplc="D31ED592">
      <w:start w:val="1"/>
      <w:numFmt w:val="bullet"/>
      <w:lvlText w:val="o"/>
      <w:lvlJc w:val="left"/>
      <w:pPr>
        <w:ind w:left="1440" w:hanging="360"/>
      </w:pPr>
      <w:rPr>
        <w:rFonts w:ascii="Courier New" w:hAnsi="Courier New" w:cs="Courier New" w:hint="default"/>
      </w:rPr>
    </w:lvl>
    <w:lvl w:ilvl="2" w:tplc="F51E2642">
      <w:start w:val="1"/>
      <w:numFmt w:val="bullet"/>
      <w:lvlText w:val=""/>
      <w:lvlJc w:val="left"/>
      <w:pPr>
        <w:ind w:left="2160" w:hanging="360"/>
      </w:pPr>
      <w:rPr>
        <w:rFonts w:ascii="Wingdings" w:hAnsi="Wingdings" w:cs="Wingdings" w:hint="default"/>
      </w:rPr>
    </w:lvl>
    <w:lvl w:ilvl="3" w:tplc="02388A04">
      <w:start w:val="1"/>
      <w:numFmt w:val="bullet"/>
      <w:lvlText w:val=""/>
      <w:lvlJc w:val="left"/>
      <w:pPr>
        <w:ind w:left="2880" w:hanging="360"/>
      </w:pPr>
      <w:rPr>
        <w:rFonts w:ascii="Symbol" w:hAnsi="Symbol" w:cs="Symbol" w:hint="default"/>
      </w:rPr>
    </w:lvl>
    <w:lvl w:ilvl="4" w:tplc="4FB6799E">
      <w:start w:val="1"/>
      <w:numFmt w:val="bullet"/>
      <w:lvlText w:val="o"/>
      <w:lvlJc w:val="left"/>
      <w:pPr>
        <w:ind w:left="3600" w:hanging="360"/>
      </w:pPr>
      <w:rPr>
        <w:rFonts w:ascii="Courier New" w:hAnsi="Courier New" w:cs="Courier New" w:hint="default"/>
      </w:rPr>
    </w:lvl>
    <w:lvl w:ilvl="5" w:tplc="282A2960">
      <w:start w:val="1"/>
      <w:numFmt w:val="bullet"/>
      <w:lvlText w:val=""/>
      <w:lvlJc w:val="left"/>
      <w:pPr>
        <w:ind w:left="4320" w:hanging="360"/>
      </w:pPr>
      <w:rPr>
        <w:rFonts w:ascii="Wingdings" w:hAnsi="Wingdings" w:cs="Wingdings" w:hint="default"/>
      </w:rPr>
    </w:lvl>
    <w:lvl w:ilvl="6" w:tplc="BAD62F60">
      <w:start w:val="1"/>
      <w:numFmt w:val="bullet"/>
      <w:lvlText w:val=""/>
      <w:lvlJc w:val="left"/>
      <w:pPr>
        <w:ind w:left="5040" w:hanging="360"/>
      </w:pPr>
      <w:rPr>
        <w:rFonts w:ascii="Symbol" w:hAnsi="Symbol" w:cs="Symbol" w:hint="default"/>
      </w:rPr>
    </w:lvl>
    <w:lvl w:ilvl="7" w:tplc="EA208B5C">
      <w:start w:val="1"/>
      <w:numFmt w:val="bullet"/>
      <w:lvlText w:val="o"/>
      <w:lvlJc w:val="left"/>
      <w:pPr>
        <w:ind w:left="5760" w:hanging="360"/>
      </w:pPr>
      <w:rPr>
        <w:rFonts w:ascii="Courier New" w:hAnsi="Courier New" w:cs="Courier New" w:hint="default"/>
      </w:rPr>
    </w:lvl>
    <w:lvl w:ilvl="8" w:tplc="AFEC7354">
      <w:start w:val="1"/>
      <w:numFmt w:val="bullet"/>
      <w:lvlText w:val=""/>
      <w:lvlJc w:val="left"/>
      <w:pPr>
        <w:ind w:left="6480" w:hanging="360"/>
      </w:pPr>
      <w:rPr>
        <w:rFonts w:ascii="Wingdings" w:hAnsi="Wingdings" w:cs="Wingdings" w:hint="default"/>
      </w:rPr>
    </w:lvl>
  </w:abstractNum>
  <w:abstractNum w:abstractNumId="5" w15:restartNumberingAfterBreak="0">
    <w:nsid w:val="0A81219B"/>
    <w:multiLevelType w:val="hybridMultilevel"/>
    <w:tmpl w:val="E0F6E182"/>
    <w:lvl w:ilvl="0" w:tplc="C3AC3742">
      <w:start w:val="1"/>
      <w:numFmt w:val="bullet"/>
      <w:lvlText w:val=""/>
      <w:lvlJc w:val="left"/>
      <w:pPr>
        <w:ind w:left="720" w:hanging="360"/>
      </w:pPr>
      <w:rPr>
        <w:rFonts w:ascii="Symbol" w:hAnsi="Symbol" w:cs="Symbol" w:hint="default"/>
        <w:sz w:val="18"/>
        <w:szCs w:val="18"/>
      </w:rPr>
    </w:lvl>
    <w:lvl w:ilvl="1" w:tplc="2FC88F88">
      <w:start w:val="1"/>
      <w:numFmt w:val="bullet"/>
      <w:lvlText w:val="o"/>
      <w:lvlJc w:val="left"/>
      <w:pPr>
        <w:ind w:left="1440" w:hanging="360"/>
      </w:pPr>
      <w:rPr>
        <w:rFonts w:ascii="Courier New" w:hAnsi="Courier New" w:cs="Courier New" w:hint="default"/>
      </w:rPr>
    </w:lvl>
    <w:lvl w:ilvl="2" w:tplc="ED2E88F2">
      <w:start w:val="1"/>
      <w:numFmt w:val="bullet"/>
      <w:lvlText w:val=""/>
      <w:lvlJc w:val="left"/>
      <w:pPr>
        <w:ind w:left="2160" w:hanging="360"/>
      </w:pPr>
      <w:rPr>
        <w:rFonts w:ascii="Wingdings" w:hAnsi="Wingdings" w:cs="Wingdings" w:hint="default"/>
      </w:rPr>
    </w:lvl>
    <w:lvl w:ilvl="3" w:tplc="2EE0A102">
      <w:start w:val="1"/>
      <w:numFmt w:val="bullet"/>
      <w:lvlText w:val=""/>
      <w:lvlJc w:val="left"/>
      <w:pPr>
        <w:ind w:left="2880" w:hanging="360"/>
      </w:pPr>
      <w:rPr>
        <w:rFonts w:ascii="Symbol" w:hAnsi="Symbol" w:cs="Symbol" w:hint="default"/>
      </w:rPr>
    </w:lvl>
    <w:lvl w:ilvl="4" w:tplc="3730826E">
      <w:start w:val="1"/>
      <w:numFmt w:val="bullet"/>
      <w:lvlText w:val="o"/>
      <w:lvlJc w:val="left"/>
      <w:pPr>
        <w:ind w:left="3600" w:hanging="360"/>
      </w:pPr>
      <w:rPr>
        <w:rFonts w:ascii="Courier New" w:hAnsi="Courier New" w:cs="Courier New" w:hint="default"/>
      </w:rPr>
    </w:lvl>
    <w:lvl w:ilvl="5" w:tplc="5E904892">
      <w:start w:val="1"/>
      <w:numFmt w:val="bullet"/>
      <w:lvlText w:val=""/>
      <w:lvlJc w:val="left"/>
      <w:pPr>
        <w:ind w:left="4320" w:hanging="360"/>
      </w:pPr>
      <w:rPr>
        <w:rFonts w:ascii="Wingdings" w:hAnsi="Wingdings" w:cs="Wingdings" w:hint="default"/>
      </w:rPr>
    </w:lvl>
    <w:lvl w:ilvl="6" w:tplc="9A9CC612">
      <w:start w:val="1"/>
      <w:numFmt w:val="bullet"/>
      <w:lvlText w:val=""/>
      <w:lvlJc w:val="left"/>
      <w:pPr>
        <w:ind w:left="5040" w:hanging="360"/>
      </w:pPr>
      <w:rPr>
        <w:rFonts w:ascii="Symbol" w:hAnsi="Symbol" w:cs="Symbol" w:hint="default"/>
      </w:rPr>
    </w:lvl>
    <w:lvl w:ilvl="7" w:tplc="128A7FF6">
      <w:start w:val="1"/>
      <w:numFmt w:val="bullet"/>
      <w:lvlText w:val="o"/>
      <w:lvlJc w:val="left"/>
      <w:pPr>
        <w:ind w:left="5760" w:hanging="360"/>
      </w:pPr>
      <w:rPr>
        <w:rFonts w:ascii="Courier New" w:hAnsi="Courier New" w:cs="Courier New" w:hint="default"/>
      </w:rPr>
    </w:lvl>
    <w:lvl w:ilvl="8" w:tplc="96F82D7E">
      <w:start w:val="1"/>
      <w:numFmt w:val="bullet"/>
      <w:lvlText w:val=""/>
      <w:lvlJc w:val="left"/>
      <w:pPr>
        <w:ind w:left="6480" w:hanging="360"/>
      </w:pPr>
      <w:rPr>
        <w:rFonts w:ascii="Wingdings" w:hAnsi="Wingdings" w:cs="Wingdings" w:hint="default"/>
      </w:rPr>
    </w:lvl>
  </w:abstractNum>
  <w:abstractNum w:abstractNumId="6" w15:restartNumberingAfterBreak="0">
    <w:nsid w:val="0CEF5E38"/>
    <w:multiLevelType w:val="hybridMultilevel"/>
    <w:tmpl w:val="A0461310"/>
    <w:lvl w:ilvl="0" w:tplc="11BCB0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F527A9"/>
    <w:multiLevelType w:val="hybridMultilevel"/>
    <w:tmpl w:val="56DEF92C"/>
    <w:lvl w:ilvl="0" w:tplc="95F2099A">
      <w:start w:val="1"/>
      <w:numFmt w:val="bullet"/>
      <w:lvlText w:val=""/>
      <w:lvlJc w:val="left"/>
      <w:pPr>
        <w:ind w:left="720" w:hanging="360"/>
      </w:pPr>
      <w:rPr>
        <w:rFonts w:ascii="Symbol" w:hAnsi="Symbol" w:cs="Symbol" w:hint="default"/>
        <w:sz w:val="18"/>
        <w:szCs w:val="18"/>
      </w:rPr>
    </w:lvl>
    <w:lvl w:ilvl="1" w:tplc="963E4A5C">
      <w:start w:val="1"/>
      <w:numFmt w:val="bullet"/>
      <w:lvlText w:val="o"/>
      <w:lvlJc w:val="left"/>
      <w:pPr>
        <w:ind w:left="1440" w:hanging="360"/>
      </w:pPr>
      <w:rPr>
        <w:rFonts w:ascii="Courier New" w:hAnsi="Courier New" w:cs="Courier New" w:hint="default"/>
      </w:rPr>
    </w:lvl>
    <w:lvl w:ilvl="2" w:tplc="25FCB936">
      <w:start w:val="1"/>
      <w:numFmt w:val="bullet"/>
      <w:lvlText w:val=""/>
      <w:lvlJc w:val="left"/>
      <w:pPr>
        <w:ind w:left="2160" w:hanging="360"/>
      </w:pPr>
      <w:rPr>
        <w:rFonts w:ascii="Wingdings" w:hAnsi="Wingdings" w:cs="Wingdings" w:hint="default"/>
      </w:rPr>
    </w:lvl>
    <w:lvl w:ilvl="3" w:tplc="E84072F0">
      <w:start w:val="1"/>
      <w:numFmt w:val="bullet"/>
      <w:lvlText w:val=""/>
      <w:lvlJc w:val="left"/>
      <w:pPr>
        <w:ind w:left="2880" w:hanging="360"/>
      </w:pPr>
      <w:rPr>
        <w:rFonts w:ascii="Symbol" w:hAnsi="Symbol" w:cs="Symbol" w:hint="default"/>
      </w:rPr>
    </w:lvl>
    <w:lvl w:ilvl="4" w:tplc="C51E9D04">
      <w:start w:val="1"/>
      <w:numFmt w:val="bullet"/>
      <w:lvlText w:val="o"/>
      <w:lvlJc w:val="left"/>
      <w:pPr>
        <w:ind w:left="3600" w:hanging="360"/>
      </w:pPr>
      <w:rPr>
        <w:rFonts w:ascii="Courier New" w:hAnsi="Courier New" w:cs="Courier New" w:hint="default"/>
      </w:rPr>
    </w:lvl>
    <w:lvl w:ilvl="5" w:tplc="0F8CD320">
      <w:start w:val="1"/>
      <w:numFmt w:val="bullet"/>
      <w:lvlText w:val=""/>
      <w:lvlJc w:val="left"/>
      <w:pPr>
        <w:ind w:left="4320" w:hanging="360"/>
      </w:pPr>
      <w:rPr>
        <w:rFonts w:ascii="Wingdings" w:hAnsi="Wingdings" w:cs="Wingdings" w:hint="default"/>
      </w:rPr>
    </w:lvl>
    <w:lvl w:ilvl="6" w:tplc="3092C836">
      <w:start w:val="1"/>
      <w:numFmt w:val="bullet"/>
      <w:lvlText w:val=""/>
      <w:lvlJc w:val="left"/>
      <w:pPr>
        <w:ind w:left="5040" w:hanging="360"/>
      </w:pPr>
      <w:rPr>
        <w:rFonts w:ascii="Symbol" w:hAnsi="Symbol" w:cs="Symbol" w:hint="default"/>
      </w:rPr>
    </w:lvl>
    <w:lvl w:ilvl="7" w:tplc="32843F78">
      <w:start w:val="1"/>
      <w:numFmt w:val="bullet"/>
      <w:lvlText w:val="o"/>
      <w:lvlJc w:val="left"/>
      <w:pPr>
        <w:ind w:left="5760" w:hanging="360"/>
      </w:pPr>
      <w:rPr>
        <w:rFonts w:ascii="Courier New" w:hAnsi="Courier New" w:cs="Courier New" w:hint="default"/>
      </w:rPr>
    </w:lvl>
    <w:lvl w:ilvl="8" w:tplc="32A8C71E">
      <w:start w:val="1"/>
      <w:numFmt w:val="bullet"/>
      <w:lvlText w:val=""/>
      <w:lvlJc w:val="left"/>
      <w:pPr>
        <w:ind w:left="6480" w:hanging="360"/>
      </w:pPr>
      <w:rPr>
        <w:rFonts w:ascii="Wingdings" w:hAnsi="Wingdings" w:cs="Wingdings" w:hint="default"/>
      </w:rPr>
    </w:lvl>
  </w:abstractNum>
  <w:abstractNum w:abstractNumId="8" w15:restartNumberingAfterBreak="0">
    <w:nsid w:val="0DFF1886"/>
    <w:multiLevelType w:val="hybridMultilevel"/>
    <w:tmpl w:val="E05249FE"/>
    <w:lvl w:ilvl="0" w:tplc="2D6C0E1C">
      <w:start w:val="1"/>
      <w:numFmt w:val="bullet"/>
      <w:lvlText w:val=""/>
      <w:lvlJc w:val="left"/>
      <w:pPr>
        <w:ind w:left="720" w:hanging="360"/>
      </w:pPr>
      <w:rPr>
        <w:rFonts w:ascii="Symbol" w:hAnsi="Symbol" w:cs="Symbol" w:hint="default"/>
        <w:sz w:val="18"/>
        <w:szCs w:val="18"/>
      </w:rPr>
    </w:lvl>
    <w:lvl w:ilvl="1" w:tplc="842E7F54">
      <w:start w:val="1"/>
      <w:numFmt w:val="bullet"/>
      <w:lvlText w:val="o"/>
      <w:lvlJc w:val="left"/>
      <w:pPr>
        <w:ind w:left="1440" w:hanging="360"/>
      </w:pPr>
      <w:rPr>
        <w:rFonts w:ascii="Courier New" w:hAnsi="Courier New" w:cs="Courier New" w:hint="default"/>
      </w:rPr>
    </w:lvl>
    <w:lvl w:ilvl="2" w:tplc="61186416">
      <w:start w:val="1"/>
      <w:numFmt w:val="bullet"/>
      <w:lvlText w:val=""/>
      <w:lvlJc w:val="left"/>
      <w:pPr>
        <w:ind w:left="2160" w:hanging="360"/>
      </w:pPr>
      <w:rPr>
        <w:rFonts w:ascii="Wingdings" w:hAnsi="Wingdings" w:cs="Wingdings" w:hint="default"/>
      </w:rPr>
    </w:lvl>
    <w:lvl w:ilvl="3" w:tplc="FFEC83B0">
      <w:start w:val="1"/>
      <w:numFmt w:val="bullet"/>
      <w:lvlText w:val=""/>
      <w:lvlJc w:val="left"/>
      <w:pPr>
        <w:ind w:left="2880" w:hanging="360"/>
      </w:pPr>
      <w:rPr>
        <w:rFonts w:ascii="Symbol" w:hAnsi="Symbol" w:cs="Symbol" w:hint="default"/>
      </w:rPr>
    </w:lvl>
    <w:lvl w:ilvl="4" w:tplc="5F4A2F3A">
      <w:start w:val="1"/>
      <w:numFmt w:val="bullet"/>
      <w:lvlText w:val="o"/>
      <w:lvlJc w:val="left"/>
      <w:pPr>
        <w:ind w:left="3600" w:hanging="360"/>
      </w:pPr>
      <w:rPr>
        <w:rFonts w:ascii="Courier New" w:hAnsi="Courier New" w:cs="Courier New" w:hint="default"/>
      </w:rPr>
    </w:lvl>
    <w:lvl w:ilvl="5" w:tplc="1670229E">
      <w:start w:val="1"/>
      <w:numFmt w:val="bullet"/>
      <w:lvlText w:val=""/>
      <w:lvlJc w:val="left"/>
      <w:pPr>
        <w:ind w:left="4320" w:hanging="360"/>
      </w:pPr>
      <w:rPr>
        <w:rFonts w:ascii="Wingdings" w:hAnsi="Wingdings" w:cs="Wingdings" w:hint="default"/>
      </w:rPr>
    </w:lvl>
    <w:lvl w:ilvl="6" w:tplc="592E9D84">
      <w:start w:val="1"/>
      <w:numFmt w:val="bullet"/>
      <w:lvlText w:val=""/>
      <w:lvlJc w:val="left"/>
      <w:pPr>
        <w:ind w:left="5040" w:hanging="360"/>
      </w:pPr>
      <w:rPr>
        <w:rFonts w:ascii="Symbol" w:hAnsi="Symbol" w:cs="Symbol" w:hint="default"/>
      </w:rPr>
    </w:lvl>
    <w:lvl w:ilvl="7" w:tplc="712C16C6">
      <w:start w:val="1"/>
      <w:numFmt w:val="bullet"/>
      <w:lvlText w:val="o"/>
      <w:lvlJc w:val="left"/>
      <w:pPr>
        <w:ind w:left="5760" w:hanging="360"/>
      </w:pPr>
      <w:rPr>
        <w:rFonts w:ascii="Courier New" w:hAnsi="Courier New" w:cs="Courier New" w:hint="default"/>
      </w:rPr>
    </w:lvl>
    <w:lvl w:ilvl="8" w:tplc="1F602584">
      <w:start w:val="1"/>
      <w:numFmt w:val="bullet"/>
      <w:lvlText w:val=""/>
      <w:lvlJc w:val="left"/>
      <w:pPr>
        <w:ind w:left="6480" w:hanging="360"/>
      </w:pPr>
      <w:rPr>
        <w:rFonts w:ascii="Wingdings" w:hAnsi="Wingdings" w:cs="Wingdings" w:hint="default"/>
      </w:rPr>
    </w:lvl>
  </w:abstractNum>
  <w:abstractNum w:abstractNumId="9" w15:restartNumberingAfterBreak="0">
    <w:nsid w:val="0EC26722"/>
    <w:multiLevelType w:val="hybridMultilevel"/>
    <w:tmpl w:val="8DEC2082"/>
    <w:lvl w:ilvl="0" w:tplc="A56C9492">
      <w:start w:val="1"/>
      <w:numFmt w:val="bullet"/>
      <w:lvlText w:val=""/>
      <w:lvlJc w:val="left"/>
      <w:pPr>
        <w:ind w:left="720" w:hanging="360"/>
      </w:pPr>
      <w:rPr>
        <w:rFonts w:ascii="Symbol" w:hAnsi="Symbol" w:cs="Symbol" w:hint="default"/>
        <w:sz w:val="18"/>
        <w:szCs w:val="18"/>
      </w:rPr>
    </w:lvl>
    <w:lvl w:ilvl="1" w:tplc="12B4D320">
      <w:start w:val="1"/>
      <w:numFmt w:val="bullet"/>
      <w:lvlText w:val="o"/>
      <w:lvlJc w:val="left"/>
      <w:pPr>
        <w:ind w:left="1440" w:hanging="360"/>
      </w:pPr>
      <w:rPr>
        <w:rFonts w:ascii="Courier New" w:hAnsi="Courier New" w:cs="Courier New" w:hint="default"/>
      </w:rPr>
    </w:lvl>
    <w:lvl w:ilvl="2" w:tplc="25F6C238">
      <w:start w:val="1"/>
      <w:numFmt w:val="bullet"/>
      <w:lvlText w:val=""/>
      <w:lvlJc w:val="left"/>
      <w:pPr>
        <w:ind w:left="2160" w:hanging="360"/>
      </w:pPr>
      <w:rPr>
        <w:rFonts w:ascii="Wingdings" w:hAnsi="Wingdings" w:cs="Wingdings" w:hint="default"/>
      </w:rPr>
    </w:lvl>
    <w:lvl w:ilvl="3" w:tplc="6C30F99C">
      <w:start w:val="1"/>
      <w:numFmt w:val="bullet"/>
      <w:lvlText w:val=""/>
      <w:lvlJc w:val="left"/>
      <w:pPr>
        <w:ind w:left="2880" w:hanging="360"/>
      </w:pPr>
      <w:rPr>
        <w:rFonts w:ascii="Symbol" w:hAnsi="Symbol" w:cs="Symbol" w:hint="default"/>
      </w:rPr>
    </w:lvl>
    <w:lvl w:ilvl="4" w:tplc="77081026">
      <w:start w:val="1"/>
      <w:numFmt w:val="bullet"/>
      <w:lvlText w:val="o"/>
      <w:lvlJc w:val="left"/>
      <w:pPr>
        <w:ind w:left="3600" w:hanging="360"/>
      </w:pPr>
      <w:rPr>
        <w:rFonts w:ascii="Courier New" w:hAnsi="Courier New" w:cs="Courier New" w:hint="default"/>
      </w:rPr>
    </w:lvl>
    <w:lvl w:ilvl="5" w:tplc="C0CE2FE2">
      <w:start w:val="1"/>
      <w:numFmt w:val="bullet"/>
      <w:lvlText w:val=""/>
      <w:lvlJc w:val="left"/>
      <w:pPr>
        <w:ind w:left="4320" w:hanging="360"/>
      </w:pPr>
      <w:rPr>
        <w:rFonts w:ascii="Wingdings" w:hAnsi="Wingdings" w:cs="Wingdings" w:hint="default"/>
      </w:rPr>
    </w:lvl>
    <w:lvl w:ilvl="6" w:tplc="3CF02470">
      <w:start w:val="1"/>
      <w:numFmt w:val="bullet"/>
      <w:lvlText w:val=""/>
      <w:lvlJc w:val="left"/>
      <w:pPr>
        <w:ind w:left="5040" w:hanging="360"/>
      </w:pPr>
      <w:rPr>
        <w:rFonts w:ascii="Symbol" w:hAnsi="Symbol" w:cs="Symbol" w:hint="default"/>
      </w:rPr>
    </w:lvl>
    <w:lvl w:ilvl="7" w:tplc="29AADBE6">
      <w:start w:val="1"/>
      <w:numFmt w:val="bullet"/>
      <w:lvlText w:val="o"/>
      <w:lvlJc w:val="left"/>
      <w:pPr>
        <w:ind w:left="5760" w:hanging="360"/>
      </w:pPr>
      <w:rPr>
        <w:rFonts w:ascii="Courier New" w:hAnsi="Courier New" w:cs="Courier New" w:hint="default"/>
      </w:rPr>
    </w:lvl>
    <w:lvl w:ilvl="8" w:tplc="AA028BFA">
      <w:start w:val="1"/>
      <w:numFmt w:val="bullet"/>
      <w:lvlText w:val=""/>
      <w:lvlJc w:val="left"/>
      <w:pPr>
        <w:ind w:left="6480" w:hanging="360"/>
      </w:pPr>
      <w:rPr>
        <w:rFonts w:ascii="Wingdings" w:hAnsi="Wingdings" w:cs="Wingdings" w:hint="default"/>
      </w:rPr>
    </w:lvl>
  </w:abstractNum>
  <w:abstractNum w:abstractNumId="10" w15:restartNumberingAfterBreak="0">
    <w:nsid w:val="104A293C"/>
    <w:multiLevelType w:val="hybridMultilevel"/>
    <w:tmpl w:val="2B50FC90"/>
    <w:lvl w:ilvl="0" w:tplc="D09684B6">
      <w:start w:val="1"/>
      <w:numFmt w:val="bullet"/>
      <w:lvlText w:val=""/>
      <w:lvlJc w:val="left"/>
      <w:pPr>
        <w:ind w:left="720" w:hanging="360"/>
      </w:pPr>
      <w:rPr>
        <w:rFonts w:ascii="Symbol" w:hAnsi="Symbol" w:cs="Symbol" w:hint="default"/>
        <w:sz w:val="18"/>
        <w:szCs w:val="18"/>
      </w:rPr>
    </w:lvl>
    <w:lvl w:ilvl="1" w:tplc="9D94C442">
      <w:start w:val="1"/>
      <w:numFmt w:val="bullet"/>
      <w:lvlText w:val="o"/>
      <w:lvlJc w:val="left"/>
      <w:pPr>
        <w:ind w:left="1440" w:hanging="360"/>
      </w:pPr>
      <w:rPr>
        <w:rFonts w:ascii="Courier New" w:hAnsi="Courier New" w:cs="Courier New" w:hint="default"/>
      </w:rPr>
    </w:lvl>
    <w:lvl w:ilvl="2" w:tplc="CC206DCC">
      <w:start w:val="1"/>
      <w:numFmt w:val="bullet"/>
      <w:lvlText w:val=""/>
      <w:lvlJc w:val="left"/>
      <w:pPr>
        <w:ind w:left="2160" w:hanging="360"/>
      </w:pPr>
      <w:rPr>
        <w:rFonts w:ascii="Wingdings" w:hAnsi="Wingdings" w:cs="Wingdings" w:hint="default"/>
      </w:rPr>
    </w:lvl>
    <w:lvl w:ilvl="3" w:tplc="85E40360">
      <w:start w:val="1"/>
      <w:numFmt w:val="bullet"/>
      <w:lvlText w:val=""/>
      <w:lvlJc w:val="left"/>
      <w:pPr>
        <w:ind w:left="2880" w:hanging="360"/>
      </w:pPr>
      <w:rPr>
        <w:rFonts w:ascii="Symbol" w:hAnsi="Symbol" w:cs="Symbol" w:hint="default"/>
      </w:rPr>
    </w:lvl>
    <w:lvl w:ilvl="4" w:tplc="F1C48C4C">
      <w:start w:val="1"/>
      <w:numFmt w:val="bullet"/>
      <w:lvlText w:val="o"/>
      <w:lvlJc w:val="left"/>
      <w:pPr>
        <w:ind w:left="3600" w:hanging="360"/>
      </w:pPr>
      <w:rPr>
        <w:rFonts w:ascii="Courier New" w:hAnsi="Courier New" w:cs="Courier New" w:hint="default"/>
      </w:rPr>
    </w:lvl>
    <w:lvl w:ilvl="5" w:tplc="C23026E0">
      <w:start w:val="1"/>
      <w:numFmt w:val="bullet"/>
      <w:lvlText w:val=""/>
      <w:lvlJc w:val="left"/>
      <w:pPr>
        <w:ind w:left="4320" w:hanging="360"/>
      </w:pPr>
      <w:rPr>
        <w:rFonts w:ascii="Wingdings" w:hAnsi="Wingdings" w:cs="Wingdings" w:hint="default"/>
      </w:rPr>
    </w:lvl>
    <w:lvl w:ilvl="6" w:tplc="E4DE9AF6">
      <w:start w:val="1"/>
      <w:numFmt w:val="bullet"/>
      <w:lvlText w:val=""/>
      <w:lvlJc w:val="left"/>
      <w:pPr>
        <w:ind w:left="5040" w:hanging="360"/>
      </w:pPr>
      <w:rPr>
        <w:rFonts w:ascii="Symbol" w:hAnsi="Symbol" w:cs="Symbol" w:hint="default"/>
      </w:rPr>
    </w:lvl>
    <w:lvl w:ilvl="7" w:tplc="4572B9B6">
      <w:start w:val="1"/>
      <w:numFmt w:val="bullet"/>
      <w:lvlText w:val="o"/>
      <w:lvlJc w:val="left"/>
      <w:pPr>
        <w:ind w:left="5760" w:hanging="360"/>
      </w:pPr>
      <w:rPr>
        <w:rFonts w:ascii="Courier New" w:hAnsi="Courier New" w:cs="Courier New" w:hint="default"/>
      </w:rPr>
    </w:lvl>
    <w:lvl w:ilvl="8" w:tplc="1812C8FC">
      <w:start w:val="1"/>
      <w:numFmt w:val="bullet"/>
      <w:lvlText w:val=""/>
      <w:lvlJc w:val="left"/>
      <w:pPr>
        <w:ind w:left="6480" w:hanging="360"/>
      </w:pPr>
      <w:rPr>
        <w:rFonts w:ascii="Wingdings" w:hAnsi="Wingdings" w:cs="Wingdings" w:hint="default"/>
      </w:rPr>
    </w:lvl>
  </w:abstractNum>
  <w:abstractNum w:abstractNumId="11" w15:restartNumberingAfterBreak="0">
    <w:nsid w:val="13624D29"/>
    <w:multiLevelType w:val="hybridMultilevel"/>
    <w:tmpl w:val="51BE53BA"/>
    <w:lvl w:ilvl="0" w:tplc="04240001">
      <w:start w:val="1"/>
      <w:numFmt w:val="bullet"/>
      <w:lvlText w:val=""/>
      <w:lvlJc w:val="left"/>
      <w:pPr>
        <w:ind w:left="720" w:hanging="360"/>
      </w:pPr>
      <w:rPr>
        <w:rFonts w:ascii="Symbol" w:hAnsi="Symbol" w:hint="default"/>
      </w:rPr>
    </w:lvl>
    <w:lvl w:ilvl="1" w:tplc="5AF6F728">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526C0D"/>
    <w:multiLevelType w:val="hybridMultilevel"/>
    <w:tmpl w:val="867A73B2"/>
    <w:lvl w:ilvl="0" w:tplc="F99EDB04">
      <w:start w:val="1"/>
      <w:numFmt w:val="decimal"/>
      <w:lvlText w:val="%1."/>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CF2798"/>
    <w:multiLevelType w:val="hybridMultilevel"/>
    <w:tmpl w:val="4704B026"/>
    <w:lvl w:ilvl="0" w:tplc="1DC688F4">
      <w:start w:val="1"/>
      <w:numFmt w:val="bullet"/>
      <w:lvlText w:val=""/>
      <w:lvlJc w:val="left"/>
      <w:pPr>
        <w:ind w:left="720" w:hanging="360"/>
      </w:pPr>
      <w:rPr>
        <w:rFonts w:ascii="Symbol" w:hAnsi="Symbol" w:cs="Symbol" w:hint="default"/>
        <w:sz w:val="18"/>
        <w:szCs w:val="18"/>
      </w:rPr>
    </w:lvl>
    <w:lvl w:ilvl="1" w:tplc="7A9409DA">
      <w:start w:val="1"/>
      <w:numFmt w:val="bullet"/>
      <w:lvlText w:val="o"/>
      <w:lvlJc w:val="left"/>
      <w:pPr>
        <w:ind w:left="1440" w:hanging="360"/>
      </w:pPr>
      <w:rPr>
        <w:rFonts w:ascii="Courier New" w:hAnsi="Courier New" w:cs="Courier New" w:hint="default"/>
      </w:rPr>
    </w:lvl>
    <w:lvl w:ilvl="2" w:tplc="686C8786">
      <w:start w:val="1"/>
      <w:numFmt w:val="bullet"/>
      <w:lvlText w:val=""/>
      <w:lvlJc w:val="left"/>
      <w:pPr>
        <w:ind w:left="2160" w:hanging="360"/>
      </w:pPr>
      <w:rPr>
        <w:rFonts w:ascii="Wingdings" w:hAnsi="Wingdings" w:cs="Wingdings" w:hint="default"/>
      </w:rPr>
    </w:lvl>
    <w:lvl w:ilvl="3" w:tplc="99A4CDA2">
      <w:start w:val="1"/>
      <w:numFmt w:val="bullet"/>
      <w:lvlText w:val=""/>
      <w:lvlJc w:val="left"/>
      <w:pPr>
        <w:ind w:left="2880" w:hanging="360"/>
      </w:pPr>
      <w:rPr>
        <w:rFonts w:ascii="Symbol" w:hAnsi="Symbol" w:cs="Symbol" w:hint="default"/>
      </w:rPr>
    </w:lvl>
    <w:lvl w:ilvl="4" w:tplc="4268DD78">
      <w:start w:val="1"/>
      <w:numFmt w:val="bullet"/>
      <w:lvlText w:val="o"/>
      <w:lvlJc w:val="left"/>
      <w:pPr>
        <w:ind w:left="3600" w:hanging="360"/>
      </w:pPr>
      <w:rPr>
        <w:rFonts w:ascii="Courier New" w:hAnsi="Courier New" w:cs="Courier New" w:hint="default"/>
      </w:rPr>
    </w:lvl>
    <w:lvl w:ilvl="5" w:tplc="D062F4B0">
      <w:start w:val="1"/>
      <w:numFmt w:val="bullet"/>
      <w:lvlText w:val=""/>
      <w:lvlJc w:val="left"/>
      <w:pPr>
        <w:ind w:left="4320" w:hanging="360"/>
      </w:pPr>
      <w:rPr>
        <w:rFonts w:ascii="Wingdings" w:hAnsi="Wingdings" w:cs="Wingdings" w:hint="default"/>
      </w:rPr>
    </w:lvl>
    <w:lvl w:ilvl="6" w:tplc="A68E32C8">
      <w:start w:val="1"/>
      <w:numFmt w:val="bullet"/>
      <w:lvlText w:val=""/>
      <w:lvlJc w:val="left"/>
      <w:pPr>
        <w:ind w:left="5040" w:hanging="360"/>
      </w:pPr>
      <w:rPr>
        <w:rFonts w:ascii="Symbol" w:hAnsi="Symbol" w:cs="Symbol" w:hint="default"/>
      </w:rPr>
    </w:lvl>
    <w:lvl w:ilvl="7" w:tplc="732CD142">
      <w:start w:val="1"/>
      <w:numFmt w:val="bullet"/>
      <w:lvlText w:val="o"/>
      <w:lvlJc w:val="left"/>
      <w:pPr>
        <w:ind w:left="5760" w:hanging="360"/>
      </w:pPr>
      <w:rPr>
        <w:rFonts w:ascii="Courier New" w:hAnsi="Courier New" w:cs="Courier New" w:hint="default"/>
      </w:rPr>
    </w:lvl>
    <w:lvl w:ilvl="8" w:tplc="6A5A5C34">
      <w:start w:val="1"/>
      <w:numFmt w:val="bullet"/>
      <w:lvlText w:val=""/>
      <w:lvlJc w:val="left"/>
      <w:pPr>
        <w:ind w:left="6480" w:hanging="360"/>
      </w:pPr>
      <w:rPr>
        <w:rFonts w:ascii="Wingdings" w:hAnsi="Wingdings" w:cs="Wingdings" w:hint="default"/>
      </w:rPr>
    </w:lvl>
  </w:abstractNum>
  <w:abstractNum w:abstractNumId="14" w15:restartNumberingAfterBreak="0">
    <w:nsid w:val="187E575B"/>
    <w:multiLevelType w:val="hybridMultilevel"/>
    <w:tmpl w:val="24C28B92"/>
    <w:lvl w:ilvl="0" w:tplc="F522D4DC">
      <w:start w:val="1"/>
      <w:numFmt w:val="decimal"/>
      <w:lvlText w:val="%1."/>
      <w:lvlJc w:val="left"/>
      <w:pPr>
        <w:ind w:left="720" w:hanging="360"/>
      </w:pPr>
      <w:rPr>
        <w:rFonts w:ascii="Arial" w:hAnsi="Arial" w:cs="Arial" w:hint="default"/>
        <w:sz w:val="18"/>
        <w:szCs w:val="18"/>
      </w:rPr>
    </w:lvl>
    <w:lvl w:ilvl="1" w:tplc="A3EC0A7A">
      <w:start w:val="1"/>
      <w:numFmt w:val="decimal"/>
      <w:lvlText w:val="%2."/>
      <w:lvlJc w:val="left"/>
      <w:pPr>
        <w:ind w:left="1440" w:hanging="360"/>
      </w:pPr>
    </w:lvl>
    <w:lvl w:ilvl="2" w:tplc="651E9E5A">
      <w:start w:val="1"/>
      <w:numFmt w:val="decimal"/>
      <w:lvlText w:val="%3."/>
      <w:lvlJc w:val="left"/>
      <w:pPr>
        <w:ind w:left="2160" w:hanging="360"/>
      </w:pPr>
    </w:lvl>
    <w:lvl w:ilvl="3" w:tplc="859AE2D8">
      <w:start w:val="1"/>
      <w:numFmt w:val="decimal"/>
      <w:lvlText w:val="%4."/>
      <w:lvlJc w:val="left"/>
      <w:pPr>
        <w:ind w:left="2880" w:hanging="360"/>
      </w:pPr>
    </w:lvl>
    <w:lvl w:ilvl="4" w:tplc="2650592C">
      <w:start w:val="1"/>
      <w:numFmt w:val="decimal"/>
      <w:lvlText w:val="%5."/>
      <w:lvlJc w:val="left"/>
      <w:pPr>
        <w:ind w:left="3600" w:hanging="360"/>
      </w:pPr>
    </w:lvl>
    <w:lvl w:ilvl="5" w:tplc="4D844938">
      <w:start w:val="1"/>
      <w:numFmt w:val="decimal"/>
      <w:lvlText w:val="%6."/>
      <w:lvlJc w:val="left"/>
      <w:pPr>
        <w:ind w:left="4320" w:hanging="360"/>
      </w:pPr>
    </w:lvl>
    <w:lvl w:ilvl="6" w:tplc="8006CDF4">
      <w:start w:val="1"/>
      <w:numFmt w:val="decimal"/>
      <w:lvlText w:val="%7."/>
      <w:lvlJc w:val="left"/>
      <w:pPr>
        <w:ind w:left="5040" w:hanging="360"/>
      </w:pPr>
    </w:lvl>
    <w:lvl w:ilvl="7" w:tplc="8232608C">
      <w:start w:val="1"/>
      <w:numFmt w:val="decimal"/>
      <w:lvlText w:val="%8."/>
      <w:lvlJc w:val="left"/>
      <w:pPr>
        <w:ind w:left="5760" w:hanging="360"/>
      </w:pPr>
    </w:lvl>
    <w:lvl w:ilvl="8" w:tplc="3F0E6926">
      <w:start w:val="1"/>
      <w:numFmt w:val="decimal"/>
      <w:lvlText w:val="%9."/>
      <w:lvlJc w:val="left"/>
      <w:pPr>
        <w:ind w:left="6480" w:hanging="360"/>
      </w:pPr>
    </w:lvl>
  </w:abstractNum>
  <w:abstractNum w:abstractNumId="15" w15:restartNumberingAfterBreak="0">
    <w:nsid w:val="1AAE2EE2"/>
    <w:multiLevelType w:val="hybridMultilevel"/>
    <w:tmpl w:val="92D6A0E8"/>
    <w:lvl w:ilvl="0" w:tplc="5CE0706C">
      <w:start w:val="1"/>
      <w:numFmt w:val="bullet"/>
      <w:lvlText w:val=""/>
      <w:lvlJc w:val="left"/>
      <w:pPr>
        <w:ind w:left="720" w:hanging="360"/>
      </w:pPr>
      <w:rPr>
        <w:rFonts w:ascii="Symbol" w:hAnsi="Symbol" w:cs="Symbol" w:hint="default"/>
        <w:sz w:val="18"/>
        <w:szCs w:val="18"/>
      </w:rPr>
    </w:lvl>
    <w:lvl w:ilvl="1" w:tplc="48CAC738">
      <w:start w:val="1"/>
      <w:numFmt w:val="bullet"/>
      <w:lvlText w:val="o"/>
      <w:lvlJc w:val="left"/>
      <w:pPr>
        <w:ind w:left="1440" w:hanging="360"/>
      </w:pPr>
      <w:rPr>
        <w:rFonts w:ascii="Courier New" w:hAnsi="Courier New" w:cs="Courier New" w:hint="default"/>
      </w:rPr>
    </w:lvl>
    <w:lvl w:ilvl="2" w:tplc="5ABAEFB6">
      <w:start w:val="1"/>
      <w:numFmt w:val="bullet"/>
      <w:lvlText w:val=""/>
      <w:lvlJc w:val="left"/>
      <w:pPr>
        <w:ind w:left="2160" w:hanging="360"/>
      </w:pPr>
      <w:rPr>
        <w:rFonts w:ascii="Wingdings" w:hAnsi="Wingdings" w:cs="Wingdings" w:hint="default"/>
      </w:rPr>
    </w:lvl>
    <w:lvl w:ilvl="3" w:tplc="97BEEA6C">
      <w:start w:val="1"/>
      <w:numFmt w:val="bullet"/>
      <w:lvlText w:val=""/>
      <w:lvlJc w:val="left"/>
      <w:pPr>
        <w:ind w:left="2880" w:hanging="360"/>
      </w:pPr>
      <w:rPr>
        <w:rFonts w:ascii="Symbol" w:hAnsi="Symbol" w:cs="Symbol" w:hint="default"/>
      </w:rPr>
    </w:lvl>
    <w:lvl w:ilvl="4" w:tplc="E67E233C">
      <w:start w:val="1"/>
      <w:numFmt w:val="bullet"/>
      <w:lvlText w:val="o"/>
      <w:lvlJc w:val="left"/>
      <w:pPr>
        <w:ind w:left="3600" w:hanging="360"/>
      </w:pPr>
      <w:rPr>
        <w:rFonts w:ascii="Courier New" w:hAnsi="Courier New" w:cs="Courier New" w:hint="default"/>
      </w:rPr>
    </w:lvl>
    <w:lvl w:ilvl="5" w:tplc="1A5C82C0">
      <w:start w:val="1"/>
      <w:numFmt w:val="bullet"/>
      <w:lvlText w:val=""/>
      <w:lvlJc w:val="left"/>
      <w:pPr>
        <w:ind w:left="4320" w:hanging="360"/>
      </w:pPr>
      <w:rPr>
        <w:rFonts w:ascii="Wingdings" w:hAnsi="Wingdings" w:cs="Wingdings" w:hint="default"/>
      </w:rPr>
    </w:lvl>
    <w:lvl w:ilvl="6" w:tplc="99DE4304">
      <w:start w:val="1"/>
      <w:numFmt w:val="bullet"/>
      <w:lvlText w:val=""/>
      <w:lvlJc w:val="left"/>
      <w:pPr>
        <w:ind w:left="5040" w:hanging="360"/>
      </w:pPr>
      <w:rPr>
        <w:rFonts w:ascii="Symbol" w:hAnsi="Symbol" w:cs="Symbol" w:hint="default"/>
      </w:rPr>
    </w:lvl>
    <w:lvl w:ilvl="7" w:tplc="4E429F22">
      <w:start w:val="1"/>
      <w:numFmt w:val="bullet"/>
      <w:lvlText w:val="o"/>
      <w:lvlJc w:val="left"/>
      <w:pPr>
        <w:ind w:left="5760" w:hanging="360"/>
      </w:pPr>
      <w:rPr>
        <w:rFonts w:ascii="Courier New" w:hAnsi="Courier New" w:cs="Courier New" w:hint="default"/>
      </w:rPr>
    </w:lvl>
    <w:lvl w:ilvl="8" w:tplc="61B4A700">
      <w:start w:val="1"/>
      <w:numFmt w:val="bullet"/>
      <w:lvlText w:val=""/>
      <w:lvlJc w:val="left"/>
      <w:pPr>
        <w:ind w:left="6480" w:hanging="360"/>
      </w:pPr>
      <w:rPr>
        <w:rFonts w:ascii="Wingdings" w:hAnsi="Wingdings" w:cs="Wingdings" w:hint="default"/>
      </w:rPr>
    </w:lvl>
  </w:abstractNum>
  <w:abstractNum w:abstractNumId="16"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7" w15:restartNumberingAfterBreak="0">
    <w:nsid w:val="22717D71"/>
    <w:multiLevelType w:val="hybridMultilevel"/>
    <w:tmpl w:val="74AA3D74"/>
    <w:lvl w:ilvl="0" w:tplc="01905674">
      <w:start w:val="1"/>
      <w:numFmt w:val="bullet"/>
      <w:lvlText w:val=""/>
      <w:lvlJc w:val="left"/>
      <w:pPr>
        <w:ind w:left="720" w:hanging="360"/>
      </w:pPr>
      <w:rPr>
        <w:rFonts w:ascii="Symbol" w:hAnsi="Symbol" w:cs="Symbol" w:hint="default"/>
        <w:sz w:val="18"/>
        <w:szCs w:val="18"/>
      </w:rPr>
    </w:lvl>
    <w:lvl w:ilvl="1" w:tplc="2794A70E">
      <w:start w:val="1"/>
      <w:numFmt w:val="bullet"/>
      <w:lvlText w:val="o"/>
      <w:lvlJc w:val="left"/>
      <w:pPr>
        <w:ind w:left="1440" w:hanging="360"/>
      </w:pPr>
      <w:rPr>
        <w:rFonts w:ascii="Courier New" w:hAnsi="Courier New" w:cs="Courier New" w:hint="default"/>
      </w:rPr>
    </w:lvl>
    <w:lvl w:ilvl="2" w:tplc="5284021E">
      <w:start w:val="1"/>
      <w:numFmt w:val="bullet"/>
      <w:lvlText w:val=""/>
      <w:lvlJc w:val="left"/>
      <w:pPr>
        <w:ind w:left="2160" w:hanging="360"/>
      </w:pPr>
      <w:rPr>
        <w:rFonts w:ascii="Wingdings" w:hAnsi="Wingdings" w:cs="Wingdings" w:hint="default"/>
      </w:rPr>
    </w:lvl>
    <w:lvl w:ilvl="3" w:tplc="8CFE6C7A">
      <w:start w:val="1"/>
      <w:numFmt w:val="bullet"/>
      <w:lvlText w:val=""/>
      <w:lvlJc w:val="left"/>
      <w:pPr>
        <w:ind w:left="2880" w:hanging="360"/>
      </w:pPr>
      <w:rPr>
        <w:rFonts w:ascii="Symbol" w:hAnsi="Symbol" w:cs="Symbol" w:hint="default"/>
      </w:rPr>
    </w:lvl>
    <w:lvl w:ilvl="4" w:tplc="E8708E46">
      <w:start w:val="1"/>
      <w:numFmt w:val="bullet"/>
      <w:lvlText w:val="o"/>
      <w:lvlJc w:val="left"/>
      <w:pPr>
        <w:ind w:left="3600" w:hanging="360"/>
      </w:pPr>
      <w:rPr>
        <w:rFonts w:ascii="Courier New" w:hAnsi="Courier New" w:cs="Courier New" w:hint="default"/>
      </w:rPr>
    </w:lvl>
    <w:lvl w:ilvl="5" w:tplc="AAC00FDC">
      <w:start w:val="1"/>
      <w:numFmt w:val="bullet"/>
      <w:lvlText w:val=""/>
      <w:lvlJc w:val="left"/>
      <w:pPr>
        <w:ind w:left="4320" w:hanging="360"/>
      </w:pPr>
      <w:rPr>
        <w:rFonts w:ascii="Wingdings" w:hAnsi="Wingdings" w:cs="Wingdings" w:hint="default"/>
      </w:rPr>
    </w:lvl>
    <w:lvl w:ilvl="6" w:tplc="C6043AD0">
      <w:start w:val="1"/>
      <w:numFmt w:val="bullet"/>
      <w:lvlText w:val=""/>
      <w:lvlJc w:val="left"/>
      <w:pPr>
        <w:ind w:left="5040" w:hanging="360"/>
      </w:pPr>
      <w:rPr>
        <w:rFonts w:ascii="Symbol" w:hAnsi="Symbol" w:cs="Symbol" w:hint="default"/>
      </w:rPr>
    </w:lvl>
    <w:lvl w:ilvl="7" w:tplc="BD18E74A">
      <w:start w:val="1"/>
      <w:numFmt w:val="bullet"/>
      <w:lvlText w:val="o"/>
      <w:lvlJc w:val="left"/>
      <w:pPr>
        <w:ind w:left="5760" w:hanging="360"/>
      </w:pPr>
      <w:rPr>
        <w:rFonts w:ascii="Courier New" w:hAnsi="Courier New" w:cs="Courier New" w:hint="default"/>
      </w:rPr>
    </w:lvl>
    <w:lvl w:ilvl="8" w:tplc="82CE7966">
      <w:start w:val="1"/>
      <w:numFmt w:val="bullet"/>
      <w:lvlText w:val=""/>
      <w:lvlJc w:val="left"/>
      <w:pPr>
        <w:ind w:left="6480" w:hanging="360"/>
      </w:pPr>
      <w:rPr>
        <w:rFonts w:ascii="Wingdings" w:hAnsi="Wingdings" w:cs="Wingdings" w:hint="default"/>
      </w:rPr>
    </w:lvl>
  </w:abstractNum>
  <w:abstractNum w:abstractNumId="18" w15:restartNumberingAfterBreak="0">
    <w:nsid w:val="24AD3E8D"/>
    <w:multiLevelType w:val="hybridMultilevel"/>
    <w:tmpl w:val="0F84937E"/>
    <w:lvl w:ilvl="0" w:tplc="50EE42E8">
      <w:start w:val="1"/>
      <w:numFmt w:val="decimal"/>
      <w:lvlText w:val="%1."/>
      <w:lvlJc w:val="left"/>
      <w:pPr>
        <w:ind w:left="1080" w:hanging="360"/>
      </w:pPr>
      <w:rPr>
        <w:rFonts w:ascii="Arial" w:hAnsi="Arial" w:cs="Arial" w:hint="default"/>
        <w:sz w:val="18"/>
        <w:szCs w:val="18"/>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27A77048"/>
    <w:multiLevelType w:val="hybridMultilevel"/>
    <w:tmpl w:val="B0F2D3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C325A0"/>
    <w:multiLevelType w:val="hybridMultilevel"/>
    <w:tmpl w:val="1F102A8A"/>
    <w:lvl w:ilvl="0" w:tplc="50EE42E8">
      <w:start w:val="1"/>
      <w:numFmt w:val="decimal"/>
      <w:lvlText w:val="%1."/>
      <w:lvlJc w:val="left"/>
      <w:pPr>
        <w:ind w:left="720" w:hanging="360"/>
      </w:pPr>
      <w:rPr>
        <w:rFonts w:ascii="Arial" w:hAnsi="Arial" w:cs="Arial" w:hint="default"/>
        <w:sz w:val="18"/>
        <w:szCs w:val="18"/>
      </w:rPr>
    </w:lvl>
    <w:lvl w:ilvl="1" w:tplc="2CC4D2CC">
      <w:start w:val="1"/>
      <w:numFmt w:val="decimal"/>
      <w:lvlText w:val="%2."/>
      <w:lvlJc w:val="left"/>
      <w:pPr>
        <w:ind w:left="1440" w:hanging="360"/>
      </w:pPr>
    </w:lvl>
    <w:lvl w:ilvl="2" w:tplc="98F2F064">
      <w:start w:val="1"/>
      <w:numFmt w:val="decimal"/>
      <w:lvlText w:val="%3."/>
      <w:lvlJc w:val="left"/>
      <w:pPr>
        <w:ind w:left="2160" w:hanging="360"/>
      </w:pPr>
    </w:lvl>
    <w:lvl w:ilvl="3" w:tplc="DAD257E8">
      <w:start w:val="1"/>
      <w:numFmt w:val="decimal"/>
      <w:lvlText w:val="%4."/>
      <w:lvlJc w:val="left"/>
      <w:pPr>
        <w:ind w:left="2880" w:hanging="360"/>
      </w:pPr>
    </w:lvl>
    <w:lvl w:ilvl="4" w:tplc="DF2E7814">
      <w:start w:val="1"/>
      <w:numFmt w:val="decimal"/>
      <w:lvlText w:val="%5."/>
      <w:lvlJc w:val="left"/>
      <w:pPr>
        <w:ind w:left="3600" w:hanging="360"/>
      </w:pPr>
    </w:lvl>
    <w:lvl w:ilvl="5" w:tplc="0D1420A4">
      <w:start w:val="1"/>
      <w:numFmt w:val="decimal"/>
      <w:lvlText w:val="%6."/>
      <w:lvlJc w:val="left"/>
      <w:pPr>
        <w:ind w:left="4320" w:hanging="360"/>
      </w:pPr>
    </w:lvl>
    <w:lvl w:ilvl="6" w:tplc="8F46FBDA">
      <w:start w:val="1"/>
      <w:numFmt w:val="decimal"/>
      <w:lvlText w:val="%7."/>
      <w:lvlJc w:val="left"/>
      <w:pPr>
        <w:ind w:left="5040" w:hanging="360"/>
      </w:pPr>
    </w:lvl>
    <w:lvl w:ilvl="7" w:tplc="7FD6D500">
      <w:start w:val="1"/>
      <w:numFmt w:val="decimal"/>
      <w:lvlText w:val="%8."/>
      <w:lvlJc w:val="left"/>
      <w:pPr>
        <w:ind w:left="5760" w:hanging="360"/>
      </w:pPr>
    </w:lvl>
    <w:lvl w:ilvl="8" w:tplc="F2622E72">
      <w:start w:val="1"/>
      <w:numFmt w:val="decimal"/>
      <w:lvlText w:val="%9."/>
      <w:lvlJc w:val="left"/>
      <w:pPr>
        <w:ind w:left="6480" w:hanging="360"/>
      </w:pPr>
    </w:lvl>
  </w:abstractNum>
  <w:abstractNum w:abstractNumId="21" w15:restartNumberingAfterBreak="0">
    <w:nsid w:val="291E2FFD"/>
    <w:multiLevelType w:val="hybridMultilevel"/>
    <w:tmpl w:val="90F23630"/>
    <w:lvl w:ilvl="0" w:tplc="48765DF0">
      <w:start w:val="1"/>
      <w:numFmt w:val="bullet"/>
      <w:lvlText w:val="-"/>
      <w:lvlJc w:val="left"/>
      <w:pPr>
        <w:ind w:left="780" w:hanging="360"/>
      </w:pPr>
      <w:rPr>
        <w:rFonts w:ascii="Sitka Text" w:hAnsi="Sitka Text"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2" w15:restartNumberingAfterBreak="0">
    <w:nsid w:val="2A8F7307"/>
    <w:multiLevelType w:val="hybridMultilevel"/>
    <w:tmpl w:val="228220C4"/>
    <w:lvl w:ilvl="0" w:tplc="5BA40830">
      <w:start w:val="1"/>
      <w:numFmt w:val="decimal"/>
      <w:lvlText w:val="%1."/>
      <w:lvlJc w:val="left"/>
      <w:pPr>
        <w:ind w:left="720" w:hanging="360"/>
      </w:pPr>
      <w:rPr>
        <w:rFonts w:ascii="Arial" w:hAnsi="Arial" w:cs="Arial" w:hint="default"/>
        <w:sz w:val="18"/>
        <w:szCs w:val="18"/>
      </w:rPr>
    </w:lvl>
    <w:lvl w:ilvl="1" w:tplc="86029928">
      <w:start w:val="1"/>
      <w:numFmt w:val="decimal"/>
      <w:lvlText w:val="%2."/>
      <w:lvlJc w:val="left"/>
      <w:pPr>
        <w:ind w:left="1440" w:hanging="360"/>
      </w:pPr>
    </w:lvl>
    <w:lvl w:ilvl="2" w:tplc="167851AC">
      <w:start w:val="1"/>
      <w:numFmt w:val="decimal"/>
      <w:lvlText w:val="%3."/>
      <w:lvlJc w:val="left"/>
      <w:pPr>
        <w:ind w:left="2160" w:hanging="360"/>
      </w:pPr>
    </w:lvl>
    <w:lvl w:ilvl="3" w:tplc="A7B0965C">
      <w:start w:val="1"/>
      <w:numFmt w:val="decimal"/>
      <w:lvlText w:val="%4."/>
      <w:lvlJc w:val="left"/>
      <w:pPr>
        <w:ind w:left="2880" w:hanging="360"/>
      </w:pPr>
    </w:lvl>
    <w:lvl w:ilvl="4" w:tplc="ADFC19D4">
      <w:start w:val="1"/>
      <w:numFmt w:val="decimal"/>
      <w:lvlText w:val="%5."/>
      <w:lvlJc w:val="left"/>
      <w:pPr>
        <w:ind w:left="3600" w:hanging="360"/>
      </w:pPr>
    </w:lvl>
    <w:lvl w:ilvl="5" w:tplc="26304E52">
      <w:start w:val="1"/>
      <w:numFmt w:val="decimal"/>
      <w:lvlText w:val="%6."/>
      <w:lvlJc w:val="left"/>
      <w:pPr>
        <w:ind w:left="4320" w:hanging="360"/>
      </w:pPr>
    </w:lvl>
    <w:lvl w:ilvl="6" w:tplc="FBC0968E">
      <w:start w:val="1"/>
      <w:numFmt w:val="decimal"/>
      <w:lvlText w:val="%7."/>
      <w:lvlJc w:val="left"/>
      <w:pPr>
        <w:ind w:left="5040" w:hanging="360"/>
      </w:pPr>
    </w:lvl>
    <w:lvl w:ilvl="7" w:tplc="5344F32E">
      <w:start w:val="1"/>
      <w:numFmt w:val="decimal"/>
      <w:lvlText w:val="%8."/>
      <w:lvlJc w:val="left"/>
      <w:pPr>
        <w:ind w:left="5760" w:hanging="360"/>
      </w:pPr>
    </w:lvl>
    <w:lvl w:ilvl="8" w:tplc="E24AE060">
      <w:start w:val="1"/>
      <w:numFmt w:val="decimal"/>
      <w:lvlText w:val="%9."/>
      <w:lvlJc w:val="left"/>
      <w:pPr>
        <w:ind w:left="6480" w:hanging="360"/>
      </w:pPr>
    </w:lvl>
  </w:abstractNum>
  <w:abstractNum w:abstractNumId="23" w15:restartNumberingAfterBreak="0">
    <w:nsid w:val="2BFC28D5"/>
    <w:multiLevelType w:val="hybridMultilevel"/>
    <w:tmpl w:val="4B80C710"/>
    <w:lvl w:ilvl="0" w:tplc="59D6D536">
      <w:start w:val="1"/>
      <w:numFmt w:val="bullet"/>
      <w:lvlText w:val=""/>
      <w:lvlJc w:val="left"/>
      <w:pPr>
        <w:ind w:left="720" w:hanging="360"/>
      </w:pPr>
      <w:rPr>
        <w:rFonts w:ascii="Symbol" w:hAnsi="Symbol" w:cs="Symbol" w:hint="default"/>
        <w:sz w:val="18"/>
        <w:szCs w:val="18"/>
      </w:rPr>
    </w:lvl>
    <w:lvl w:ilvl="1" w:tplc="27D452C8">
      <w:start w:val="1"/>
      <w:numFmt w:val="bullet"/>
      <w:lvlText w:val="o"/>
      <w:lvlJc w:val="left"/>
      <w:pPr>
        <w:ind w:left="1440" w:hanging="360"/>
      </w:pPr>
      <w:rPr>
        <w:rFonts w:ascii="Courier New" w:hAnsi="Courier New" w:cs="Courier New" w:hint="default"/>
      </w:rPr>
    </w:lvl>
    <w:lvl w:ilvl="2" w:tplc="27123E46">
      <w:start w:val="1"/>
      <w:numFmt w:val="bullet"/>
      <w:lvlText w:val=""/>
      <w:lvlJc w:val="left"/>
      <w:pPr>
        <w:ind w:left="2160" w:hanging="360"/>
      </w:pPr>
      <w:rPr>
        <w:rFonts w:ascii="Wingdings" w:hAnsi="Wingdings" w:cs="Wingdings" w:hint="default"/>
      </w:rPr>
    </w:lvl>
    <w:lvl w:ilvl="3" w:tplc="8C44A254">
      <w:start w:val="1"/>
      <w:numFmt w:val="bullet"/>
      <w:lvlText w:val=""/>
      <w:lvlJc w:val="left"/>
      <w:pPr>
        <w:ind w:left="2880" w:hanging="360"/>
      </w:pPr>
      <w:rPr>
        <w:rFonts w:ascii="Symbol" w:hAnsi="Symbol" w:cs="Symbol" w:hint="default"/>
      </w:rPr>
    </w:lvl>
    <w:lvl w:ilvl="4" w:tplc="F70E5B66">
      <w:start w:val="1"/>
      <w:numFmt w:val="bullet"/>
      <w:lvlText w:val="o"/>
      <w:lvlJc w:val="left"/>
      <w:pPr>
        <w:ind w:left="3600" w:hanging="360"/>
      </w:pPr>
      <w:rPr>
        <w:rFonts w:ascii="Courier New" w:hAnsi="Courier New" w:cs="Courier New" w:hint="default"/>
      </w:rPr>
    </w:lvl>
    <w:lvl w:ilvl="5" w:tplc="B95A67EA">
      <w:start w:val="1"/>
      <w:numFmt w:val="bullet"/>
      <w:lvlText w:val=""/>
      <w:lvlJc w:val="left"/>
      <w:pPr>
        <w:ind w:left="4320" w:hanging="360"/>
      </w:pPr>
      <w:rPr>
        <w:rFonts w:ascii="Wingdings" w:hAnsi="Wingdings" w:cs="Wingdings" w:hint="default"/>
      </w:rPr>
    </w:lvl>
    <w:lvl w:ilvl="6" w:tplc="FB30F62C">
      <w:start w:val="1"/>
      <w:numFmt w:val="bullet"/>
      <w:lvlText w:val=""/>
      <w:lvlJc w:val="left"/>
      <w:pPr>
        <w:ind w:left="5040" w:hanging="360"/>
      </w:pPr>
      <w:rPr>
        <w:rFonts w:ascii="Symbol" w:hAnsi="Symbol" w:cs="Symbol" w:hint="default"/>
      </w:rPr>
    </w:lvl>
    <w:lvl w:ilvl="7" w:tplc="9F4215C4">
      <w:start w:val="1"/>
      <w:numFmt w:val="bullet"/>
      <w:lvlText w:val="o"/>
      <w:lvlJc w:val="left"/>
      <w:pPr>
        <w:ind w:left="5760" w:hanging="360"/>
      </w:pPr>
      <w:rPr>
        <w:rFonts w:ascii="Courier New" w:hAnsi="Courier New" w:cs="Courier New" w:hint="default"/>
      </w:rPr>
    </w:lvl>
    <w:lvl w:ilvl="8" w:tplc="46CC566A">
      <w:start w:val="1"/>
      <w:numFmt w:val="bullet"/>
      <w:lvlText w:val=""/>
      <w:lvlJc w:val="left"/>
      <w:pPr>
        <w:ind w:left="6480" w:hanging="360"/>
      </w:pPr>
      <w:rPr>
        <w:rFonts w:ascii="Wingdings" w:hAnsi="Wingdings" w:cs="Wingdings" w:hint="default"/>
      </w:rPr>
    </w:lvl>
  </w:abstractNum>
  <w:abstractNum w:abstractNumId="24" w15:restartNumberingAfterBreak="0">
    <w:nsid w:val="2FEC3700"/>
    <w:multiLevelType w:val="hybridMultilevel"/>
    <w:tmpl w:val="510A506E"/>
    <w:lvl w:ilvl="0" w:tplc="1E6EB9B0">
      <w:start w:val="1"/>
      <w:numFmt w:val="bullet"/>
      <w:lvlText w:val=""/>
      <w:lvlJc w:val="left"/>
      <w:pPr>
        <w:ind w:left="720" w:hanging="360"/>
      </w:pPr>
      <w:rPr>
        <w:rFonts w:ascii="Symbol" w:hAnsi="Symbol" w:cs="Symbol" w:hint="default"/>
        <w:sz w:val="18"/>
        <w:szCs w:val="18"/>
      </w:rPr>
    </w:lvl>
    <w:lvl w:ilvl="1" w:tplc="2DE88976">
      <w:start w:val="1"/>
      <w:numFmt w:val="bullet"/>
      <w:lvlText w:val="o"/>
      <w:lvlJc w:val="left"/>
      <w:pPr>
        <w:ind w:left="1440" w:hanging="360"/>
      </w:pPr>
      <w:rPr>
        <w:rFonts w:ascii="Courier New" w:hAnsi="Courier New" w:cs="Courier New" w:hint="default"/>
      </w:rPr>
    </w:lvl>
    <w:lvl w:ilvl="2" w:tplc="D4345752">
      <w:start w:val="1"/>
      <w:numFmt w:val="bullet"/>
      <w:lvlText w:val=""/>
      <w:lvlJc w:val="left"/>
      <w:pPr>
        <w:ind w:left="2160" w:hanging="360"/>
      </w:pPr>
      <w:rPr>
        <w:rFonts w:ascii="Wingdings" w:hAnsi="Wingdings" w:cs="Wingdings" w:hint="default"/>
      </w:rPr>
    </w:lvl>
    <w:lvl w:ilvl="3" w:tplc="39F85852">
      <w:start w:val="1"/>
      <w:numFmt w:val="bullet"/>
      <w:lvlText w:val=""/>
      <w:lvlJc w:val="left"/>
      <w:pPr>
        <w:ind w:left="2880" w:hanging="360"/>
      </w:pPr>
      <w:rPr>
        <w:rFonts w:ascii="Symbol" w:hAnsi="Symbol" w:cs="Symbol" w:hint="default"/>
      </w:rPr>
    </w:lvl>
    <w:lvl w:ilvl="4" w:tplc="D55CADE2">
      <w:start w:val="1"/>
      <w:numFmt w:val="bullet"/>
      <w:lvlText w:val="o"/>
      <w:lvlJc w:val="left"/>
      <w:pPr>
        <w:ind w:left="3600" w:hanging="360"/>
      </w:pPr>
      <w:rPr>
        <w:rFonts w:ascii="Courier New" w:hAnsi="Courier New" w:cs="Courier New" w:hint="default"/>
      </w:rPr>
    </w:lvl>
    <w:lvl w:ilvl="5" w:tplc="35489C38">
      <w:start w:val="1"/>
      <w:numFmt w:val="bullet"/>
      <w:lvlText w:val=""/>
      <w:lvlJc w:val="left"/>
      <w:pPr>
        <w:ind w:left="4320" w:hanging="360"/>
      </w:pPr>
      <w:rPr>
        <w:rFonts w:ascii="Wingdings" w:hAnsi="Wingdings" w:cs="Wingdings" w:hint="default"/>
      </w:rPr>
    </w:lvl>
    <w:lvl w:ilvl="6" w:tplc="9F565710">
      <w:start w:val="1"/>
      <w:numFmt w:val="bullet"/>
      <w:lvlText w:val=""/>
      <w:lvlJc w:val="left"/>
      <w:pPr>
        <w:ind w:left="5040" w:hanging="360"/>
      </w:pPr>
      <w:rPr>
        <w:rFonts w:ascii="Symbol" w:hAnsi="Symbol" w:cs="Symbol" w:hint="default"/>
      </w:rPr>
    </w:lvl>
    <w:lvl w:ilvl="7" w:tplc="7850016C">
      <w:start w:val="1"/>
      <w:numFmt w:val="bullet"/>
      <w:lvlText w:val="o"/>
      <w:lvlJc w:val="left"/>
      <w:pPr>
        <w:ind w:left="5760" w:hanging="360"/>
      </w:pPr>
      <w:rPr>
        <w:rFonts w:ascii="Courier New" w:hAnsi="Courier New" w:cs="Courier New" w:hint="default"/>
      </w:rPr>
    </w:lvl>
    <w:lvl w:ilvl="8" w:tplc="D27A3898">
      <w:start w:val="1"/>
      <w:numFmt w:val="bullet"/>
      <w:lvlText w:val=""/>
      <w:lvlJc w:val="left"/>
      <w:pPr>
        <w:ind w:left="6480" w:hanging="360"/>
      </w:pPr>
      <w:rPr>
        <w:rFonts w:ascii="Wingdings" w:hAnsi="Wingdings" w:cs="Wingdings" w:hint="default"/>
      </w:rPr>
    </w:lvl>
  </w:abstractNum>
  <w:abstractNum w:abstractNumId="25" w15:restartNumberingAfterBreak="0">
    <w:nsid w:val="31DE598B"/>
    <w:multiLevelType w:val="hybridMultilevel"/>
    <w:tmpl w:val="C6CAC386"/>
    <w:lvl w:ilvl="0" w:tplc="6700F44E">
      <w:start w:val="1"/>
      <w:numFmt w:val="bullet"/>
      <w:lvlText w:val=""/>
      <w:lvlJc w:val="left"/>
      <w:pPr>
        <w:ind w:left="720" w:hanging="360"/>
      </w:pPr>
      <w:rPr>
        <w:rFonts w:ascii="Symbol" w:hAnsi="Symbol" w:cs="Symbol" w:hint="default"/>
        <w:sz w:val="18"/>
        <w:szCs w:val="18"/>
      </w:rPr>
    </w:lvl>
    <w:lvl w:ilvl="1" w:tplc="0AC0D77A">
      <w:start w:val="1"/>
      <w:numFmt w:val="bullet"/>
      <w:lvlText w:val="o"/>
      <w:lvlJc w:val="left"/>
      <w:pPr>
        <w:ind w:left="1440" w:hanging="360"/>
      </w:pPr>
      <w:rPr>
        <w:rFonts w:ascii="Courier New" w:hAnsi="Courier New" w:cs="Courier New" w:hint="default"/>
      </w:rPr>
    </w:lvl>
    <w:lvl w:ilvl="2" w:tplc="11D8E50A">
      <w:start w:val="1"/>
      <w:numFmt w:val="bullet"/>
      <w:lvlText w:val=""/>
      <w:lvlJc w:val="left"/>
      <w:pPr>
        <w:ind w:left="2160" w:hanging="360"/>
      </w:pPr>
      <w:rPr>
        <w:rFonts w:ascii="Wingdings" w:hAnsi="Wingdings" w:cs="Wingdings" w:hint="default"/>
      </w:rPr>
    </w:lvl>
    <w:lvl w:ilvl="3" w:tplc="55DEAFAE">
      <w:start w:val="1"/>
      <w:numFmt w:val="bullet"/>
      <w:lvlText w:val=""/>
      <w:lvlJc w:val="left"/>
      <w:pPr>
        <w:ind w:left="2880" w:hanging="360"/>
      </w:pPr>
      <w:rPr>
        <w:rFonts w:ascii="Symbol" w:hAnsi="Symbol" w:cs="Symbol" w:hint="default"/>
      </w:rPr>
    </w:lvl>
    <w:lvl w:ilvl="4" w:tplc="2E2A7CB2">
      <w:start w:val="1"/>
      <w:numFmt w:val="bullet"/>
      <w:lvlText w:val="o"/>
      <w:lvlJc w:val="left"/>
      <w:pPr>
        <w:ind w:left="3600" w:hanging="360"/>
      </w:pPr>
      <w:rPr>
        <w:rFonts w:ascii="Courier New" w:hAnsi="Courier New" w:cs="Courier New" w:hint="default"/>
      </w:rPr>
    </w:lvl>
    <w:lvl w:ilvl="5" w:tplc="35BCF48C">
      <w:start w:val="1"/>
      <w:numFmt w:val="bullet"/>
      <w:lvlText w:val=""/>
      <w:lvlJc w:val="left"/>
      <w:pPr>
        <w:ind w:left="4320" w:hanging="360"/>
      </w:pPr>
      <w:rPr>
        <w:rFonts w:ascii="Wingdings" w:hAnsi="Wingdings" w:cs="Wingdings" w:hint="default"/>
      </w:rPr>
    </w:lvl>
    <w:lvl w:ilvl="6" w:tplc="58FADCE6">
      <w:start w:val="1"/>
      <w:numFmt w:val="bullet"/>
      <w:lvlText w:val=""/>
      <w:lvlJc w:val="left"/>
      <w:pPr>
        <w:ind w:left="5040" w:hanging="360"/>
      </w:pPr>
      <w:rPr>
        <w:rFonts w:ascii="Symbol" w:hAnsi="Symbol" w:cs="Symbol" w:hint="default"/>
      </w:rPr>
    </w:lvl>
    <w:lvl w:ilvl="7" w:tplc="EED4DF9C">
      <w:start w:val="1"/>
      <w:numFmt w:val="bullet"/>
      <w:lvlText w:val="o"/>
      <w:lvlJc w:val="left"/>
      <w:pPr>
        <w:ind w:left="5760" w:hanging="360"/>
      </w:pPr>
      <w:rPr>
        <w:rFonts w:ascii="Courier New" w:hAnsi="Courier New" w:cs="Courier New" w:hint="default"/>
      </w:rPr>
    </w:lvl>
    <w:lvl w:ilvl="8" w:tplc="092894EC">
      <w:start w:val="1"/>
      <w:numFmt w:val="bullet"/>
      <w:lvlText w:val=""/>
      <w:lvlJc w:val="left"/>
      <w:pPr>
        <w:ind w:left="6480" w:hanging="360"/>
      </w:pPr>
      <w:rPr>
        <w:rFonts w:ascii="Wingdings" w:hAnsi="Wingdings" w:cs="Wingdings" w:hint="default"/>
      </w:rPr>
    </w:lvl>
  </w:abstractNum>
  <w:abstractNum w:abstractNumId="26" w15:restartNumberingAfterBreak="0">
    <w:nsid w:val="33C53CD0"/>
    <w:multiLevelType w:val="hybridMultilevel"/>
    <w:tmpl w:val="71DEDF0E"/>
    <w:lvl w:ilvl="0" w:tplc="D92E7C14">
      <w:start w:val="1"/>
      <w:numFmt w:val="decimal"/>
      <w:lvlText w:val="%1."/>
      <w:lvlJc w:val="left"/>
      <w:pPr>
        <w:ind w:left="720" w:hanging="360"/>
      </w:pPr>
      <w:rPr>
        <w:rFonts w:ascii="Arial" w:hAnsi="Arial" w:cs="Arial" w:hint="default"/>
        <w:sz w:val="18"/>
        <w:szCs w:val="18"/>
      </w:rPr>
    </w:lvl>
    <w:lvl w:ilvl="1" w:tplc="834C5F84">
      <w:start w:val="1"/>
      <w:numFmt w:val="decimal"/>
      <w:lvlText w:val="%2."/>
      <w:lvlJc w:val="left"/>
      <w:pPr>
        <w:ind w:left="1440" w:hanging="360"/>
      </w:pPr>
    </w:lvl>
    <w:lvl w:ilvl="2" w:tplc="9EA0C6EA">
      <w:start w:val="1"/>
      <w:numFmt w:val="decimal"/>
      <w:lvlText w:val="%3."/>
      <w:lvlJc w:val="left"/>
      <w:pPr>
        <w:ind w:left="2160" w:hanging="360"/>
      </w:pPr>
    </w:lvl>
    <w:lvl w:ilvl="3" w:tplc="7842DE24">
      <w:start w:val="1"/>
      <w:numFmt w:val="decimal"/>
      <w:lvlText w:val="%4."/>
      <w:lvlJc w:val="left"/>
      <w:pPr>
        <w:ind w:left="2880" w:hanging="360"/>
      </w:pPr>
    </w:lvl>
    <w:lvl w:ilvl="4" w:tplc="C2F61040">
      <w:start w:val="1"/>
      <w:numFmt w:val="decimal"/>
      <w:lvlText w:val="%5."/>
      <w:lvlJc w:val="left"/>
      <w:pPr>
        <w:ind w:left="3600" w:hanging="360"/>
      </w:pPr>
    </w:lvl>
    <w:lvl w:ilvl="5" w:tplc="ABB01ECE">
      <w:start w:val="1"/>
      <w:numFmt w:val="decimal"/>
      <w:lvlText w:val="%6."/>
      <w:lvlJc w:val="left"/>
      <w:pPr>
        <w:ind w:left="4320" w:hanging="360"/>
      </w:pPr>
    </w:lvl>
    <w:lvl w:ilvl="6" w:tplc="4088FF9A">
      <w:start w:val="1"/>
      <w:numFmt w:val="decimal"/>
      <w:lvlText w:val="%7."/>
      <w:lvlJc w:val="left"/>
      <w:pPr>
        <w:ind w:left="5040" w:hanging="360"/>
      </w:pPr>
    </w:lvl>
    <w:lvl w:ilvl="7" w:tplc="46C6792E">
      <w:start w:val="1"/>
      <w:numFmt w:val="decimal"/>
      <w:lvlText w:val="%8."/>
      <w:lvlJc w:val="left"/>
      <w:pPr>
        <w:ind w:left="5760" w:hanging="360"/>
      </w:pPr>
    </w:lvl>
    <w:lvl w:ilvl="8" w:tplc="5CFC9090">
      <w:start w:val="1"/>
      <w:numFmt w:val="decimal"/>
      <w:lvlText w:val="%9."/>
      <w:lvlJc w:val="left"/>
      <w:pPr>
        <w:ind w:left="6480" w:hanging="360"/>
      </w:pPr>
    </w:lvl>
  </w:abstractNum>
  <w:abstractNum w:abstractNumId="27" w15:restartNumberingAfterBreak="0">
    <w:nsid w:val="35566992"/>
    <w:multiLevelType w:val="hybridMultilevel"/>
    <w:tmpl w:val="831EB200"/>
    <w:lvl w:ilvl="0" w:tplc="5A7A6186">
      <w:start w:val="1"/>
      <w:numFmt w:val="bullet"/>
      <w:lvlText w:val=""/>
      <w:lvlJc w:val="left"/>
      <w:pPr>
        <w:ind w:left="720" w:hanging="360"/>
      </w:pPr>
      <w:rPr>
        <w:rFonts w:ascii="Symbol" w:hAnsi="Symbol" w:cs="Symbol" w:hint="default"/>
        <w:sz w:val="18"/>
        <w:szCs w:val="18"/>
      </w:rPr>
    </w:lvl>
    <w:lvl w:ilvl="1" w:tplc="D5D84A0C">
      <w:start w:val="1"/>
      <w:numFmt w:val="bullet"/>
      <w:lvlText w:val="o"/>
      <w:lvlJc w:val="left"/>
      <w:pPr>
        <w:ind w:left="1440" w:hanging="360"/>
      </w:pPr>
      <w:rPr>
        <w:rFonts w:ascii="Courier New" w:hAnsi="Courier New" w:cs="Courier New" w:hint="default"/>
      </w:rPr>
    </w:lvl>
    <w:lvl w:ilvl="2" w:tplc="23282FEA">
      <w:start w:val="1"/>
      <w:numFmt w:val="bullet"/>
      <w:lvlText w:val=""/>
      <w:lvlJc w:val="left"/>
      <w:pPr>
        <w:ind w:left="2160" w:hanging="360"/>
      </w:pPr>
      <w:rPr>
        <w:rFonts w:ascii="Wingdings" w:hAnsi="Wingdings" w:cs="Wingdings" w:hint="default"/>
      </w:rPr>
    </w:lvl>
    <w:lvl w:ilvl="3" w:tplc="A4167F8C">
      <w:start w:val="1"/>
      <w:numFmt w:val="bullet"/>
      <w:lvlText w:val=""/>
      <w:lvlJc w:val="left"/>
      <w:pPr>
        <w:ind w:left="2880" w:hanging="360"/>
      </w:pPr>
      <w:rPr>
        <w:rFonts w:ascii="Symbol" w:hAnsi="Symbol" w:cs="Symbol" w:hint="default"/>
      </w:rPr>
    </w:lvl>
    <w:lvl w:ilvl="4" w:tplc="7D7679A8">
      <w:start w:val="1"/>
      <w:numFmt w:val="bullet"/>
      <w:lvlText w:val="o"/>
      <w:lvlJc w:val="left"/>
      <w:pPr>
        <w:ind w:left="3600" w:hanging="360"/>
      </w:pPr>
      <w:rPr>
        <w:rFonts w:ascii="Courier New" w:hAnsi="Courier New" w:cs="Courier New" w:hint="default"/>
      </w:rPr>
    </w:lvl>
    <w:lvl w:ilvl="5" w:tplc="89749F68">
      <w:start w:val="1"/>
      <w:numFmt w:val="bullet"/>
      <w:lvlText w:val=""/>
      <w:lvlJc w:val="left"/>
      <w:pPr>
        <w:ind w:left="4320" w:hanging="360"/>
      </w:pPr>
      <w:rPr>
        <w:rFonts w:ascii="Wingdings" w:hAnsi="Wingdings" w:cs="Wingdings" w:hint="default"/>
      </w:rPr>
    </w:lvl>
    <w:lvl w:ilvl="6" w:tplc="E85462F8">
      <w:start w:val="1"/>
      <w:numFmt w:val="bullet"/>
      <w:lvlText w:val=""/>
      <w:lvlJc w:val="left"/>
      <w:pPr>
        <w:ind w:left="5040" w:hanging="360"/>
      </w:pPr>
      <w:rPr>
        <w:rFonts w:ascii="Symbol" w:hAnsi="Symbol" w:cs="Symbol" w:hint="default"/>
      </w:rPr>
    </w:lvl>
    <w:lvl w:ilvl="7" w:tplc="41886494">
      <w:start w:val="1"/>
      <w:numFmt w:val="bullet"/>
      <w:lvlText w:val="o"/>
      <w:lvlJc w:val="left"/>
      <w:pPr>
        <w:ind w:left="5760" w:hanging="360"/>
      </w:pPr>
      <w:rPr>
        <w:rFonts w:ascii="Courier New" w:hAnsi="Courier New" w:cs="Courier New" w:hint="default"/>
      </w:rPr>
    </w:lvl>
    <w:lvl w:ilvl="8" w:tplc="0226A342">
      <w:start w:val="1"/>
      <w:numFmt w:val="bullet"/>
      <w:lvlText w:val=""/>
      <w:lvlJc w:val="left"/>
      <w:pPr>
        <w:ind w:left="6480" w:hanging="360"/>
      </w:pPr>
      <w:rPr>
        <w:rFonts w:ascii="Wingdings" w:hAnsi="Wingdings" w:cs="Wingdings" w:hint="default"/>
      </w:rPr>
    </w:lvl>
  </w:abstractNum>
  <w:abstractNum w:abstractNumId="28" w15:restartNumberingAfterBreak="0">
    <w:nsid w:val="355A6FB6"/>
    <w:multiLevelType w:val="hybridMultilevel"/>
    <w:tmpl w:val="BE1E15A6"/>
    <w:lvl w:ilvl="0" w:tplc="FC168862">
      <w:start w:val="1"/>
      <w:numFmt w:val="decimal"/>
      <w:lvlText w:val="%1."/>
      <w:lvlJc w:val="left"/>
      <w:pPr>
        <w:ind w:left="720" w:hanging="360"/>
      </w:pPr>
      <w:rPr>
        <w:rFonts w:ascii="Arial" w:hAnsi="Arial" w:cs="Arial" w:hint="default"/>
        <w:sz w:val="18"/>
        <w:szCs w:val="18"/>
      </w:rPr>
    </w:lvl>
    <w:lvl w:ilvl="1" w:tplc="C1B24C6A">
      <w:start w:val="1"/>
      <w:numFmt w:val="decimal"/>
      <w:lvlText w:val="%2."/>
      <w:lvlJc w:val="left"/>
      <w:pPr>
        <w:ind w:left="1440" w:hanging="360"/>
      </w:pPr>
    </w:lvl>
    <w:lvl w:ilvl="2" w:tplc="DDBCFDAE">
      <w:start w:val="1"/>
      <w:numFmt w:val="decimal"/>
      <w:lvlText w:val="%3."/>
      <w:lvlJc w:val="left"/>
      <w:pPr>
        <w:ind w:left="2160" w:hanging="360"/>
      </w:pPr>
    </w:lvl>
    <w:lvl w:ilvl="3" w:tplc="9B9AE0E4">
      <w:start w:val="1"/>
      <w:numFmt w:val="decimal"/>
      <w:lvlText w:val="%4."/>
      <w:lvlJc w:val="left"/>
      <w:pPr>
        <w:ind w:left="2880" w:hanging="360"/>
      </w:pPr>
    </w:lvl>
    <w:lvl w:ilvl="4" w:tplc="47CCD292">
      <w:start w:val="1"/>
      <w:numFmt w:val="decimal"/>
      <w:lvlText w:val="%5."/>
      <w:lvlJc w:val="left"/>
      <w:pPr>
        <w:ind w:left="3600" w:hanging="360"/>
      </w:pPr>
    </w:lvl>
    <w:lvl w:ilvl="5" w:tplc="D0D4ED2E">
      <w:start w:val="1"/>
      <w:numFmt w:val="decimal"/>
      <w:lvlText w:val="%6."/>
      <w:lvlJc w:val="left"/>
      <w:pPr>
        <w:ind w:left="4320" w:hanging="360"/>
      </w:pPr>
    </w:lvl>
    <w:lvl w:ilvl="6" w:tplc="9016FFA6">
      <w:start w:val="1"/>
      <w:numFmt w:val="decimal"/>
      <w:lvlText w:val="%7."/>
      <w:lvlJc w:val="left"/>
      <w:pPr>
        <w:ind w:left="5040" w:hanging="360"/>
      </w:pPr>
    </w:lvl>
    <w:lvl w:ilvl="7" w:tplc="17F20B4A">
      <w:start w:val="1"/>
      <w:numFmt w:val="decimal"/>
      <w:lvlText w:val="%8."/>
      <w:lvlJc w:val="left"/>
      <w:pPr>
        <w:ind w:left="5760" w:hanging="360"/>
      </w:pPr>
    </w:lvl>
    <w:lvl w:ilvl="8" w:tplc="5F06D498">
      <w:start w:val="1"/>
      <w:numFmt w:val="decimal"/>
      <w:lvlText w:val="%9."/>
      <w:lvlJc w:val="left"/>
      <w:pPr>
        <w:ind w:left="6480" w:hanging="360"/>
      </w:pPr>
    </w:lvl>
  </w:abstractNum>
  <w:abstractNum w:abstractNumId="29" w15:restartNumberingAfterBreak="0">
    <w:nsid w:val="3A6C79E4"/>
    <w:multiLevelType w:val="hybridMultilevel"/>
    <w:tmpl w:val="F5A2D788"/>
    <w:lvl w:ilvl="0" w:tplc="F61E7906">
      <w:start w:val="1"/>
      <w:numFmt w:val="bullet"/>
      <w:lvlText w:val=""/>
      <w:lvlJc w:val="left"/>
      <w:pPr>
        <w:ind w:left="720" w:hanging="360"/>
      </w:pPr>
      <w:rPr>
        <w:rFonts w:ascii="Symbol" w:hAnsi="Symbol" w:cs="Symbol" w:hint="default"/>
        <w:sz w:val="18"/>
        <w:szCs w:val="18"/>
      </w:rPr>
    </w:lvl>
    <w:lvl w:ilvl="1" w:tplc="3BD48782">
      <w:start w:val="1"/>
      <w:numFmt w:val="bullet"/>
      <w:lvlText w:val="o"/>
      <w:lvlJc w:val="left"/>
      <w:pPr>
        <w:ind w:left="1440" w:hanging="360"/>
      </w:pPr>
      <w:rPr>
        <w:rFonts w:ascii="Courier New" w:hAnsi="Courier New" w:cs="Courier New" w:hint="default"/>
      </w:rPr>
    </w:lvl>
    <w:lvl w:ilvl="2" w:tplc="16F07866">
      <w:start w:val="1"/>
      <w:numFmt w:val="bullet"/>
      <w:lvlText w:val=""/>
      <w:lvlJc w:val="left"/>
      <w:pPr>
        <w:ind w:left="2160" w:hanging="360"/>
      </w:pPr>
      <w:rPr>
        <w:rFonts w:ascii="Wingdings" w:hAnsi="Wingdings" w:cs="Wingdings" w:hint="default"/>
      </w:rPr>
    </w:lvl>
    <w:lvl w:ilvl="3" w:tplc="402AE710">
      <w:start w:val="1"/>
      <w:numFmt w:val="bullet"/>
      <w:lvlText w:val=""/>
      <w:lvlJc w:val="left"/>
      <w:pPr>
        <w:ind w:left="2880" w:hanging="360"/>
      </w:pPr>
      <w:rPr>
        <w:rFonts w:ascii="Symbol" w:hAnsi="Symbol" w:cs="Symbol" w:hint="default"/>
      </w:rPr>
    </w:lvl>
    <w:lvl w:ilvl="4" w:tplc="FB2687A6">
      <w:start w:val="1"/>
      <w:numFmt w:val="bullet"/>
      <w:lvlText w:val="o"/>
      <w:lvlJc w:val="left"/>
      <w:pPr>
        <w:ind w:left="3600" w:hanging="360"/>
      </w:pPr>
      <w:rPr>
        <w:rFonts w:ascii="Courier New" w:hAnsi="Courier New" w:cs="Courier New" w:hint="default"/>
      </w:rPr>
    </w:lvl>
    <w:lvl w:ilvl="5" w:tplc="6BB69CAA">
      <w:start w:val="1"/>
      <w:numFmt w:val="bullet"/>
      <w:lvlText w:val=""/>
      <w:lvlJc w:val="left"/>
      <w:pPr>
        <w:ind w:left="4320" w:hanging="360"/>
      </w:pPr>
      <w:rPr>
        <w:rFonts w:ascii="Wingdings" w:hAnsi="Wingdings" w:cs="Wingdings" w:hint="default"/>
      </w:rPr>
    </w:lvl>
    <w:lvl w:ilvl="6" w:tplc="CB0640E0">
      <w:start w:val="1"/>
      <w:numFmt w:val="bullet"/>
      <w:lvlText w:val=""/>
      <w:lvlJc w:val="left"/>
      <w:pPr>
        <w:ind w:left="5040" w:hanging="360"/>
      </w:pPr>
      <w:rPr>
        <w:rFonts w:ascii="Symbol" w:hAnsi="Symbol" w:cs="Symbol" w:hint="default"/>
      </w:rPr>
    </w:lvl>
    <w:lvl w:ilvl="7" w:tplc="5EF07410">
      <w:start w:val="1"/>
      <w:numFmt w:val="bullet"/>
      <w:lvlText w:val="o"/>
      <w:lvlJc w:val="left"/>
      <w:pPr>
        <w:ind w:left="5760" w:hanging="360"/>
      </w:pPr>
      <w:rPr>
        <w:rFonts w:ascii="Courier New" w:hAnsi="Courier New" w:cs="Courier New" w:hint="default"/>
      </w:rPr>
    </w:lvl>
    <w:lvl w:ilvl="8" w:tplc="14EAB368">
      <w:start w:val="1"/>
      <w:numFmt w:val="bullet"/>
      <w:lvlText w:val=""/>
      <w:lvlJc w:val="left"/>
      <w:pPr>
        <w:ind w:left="6480" w:hanging="360"/>
      </w:pPr>
      <w:rPr>
        <w:rFonts w:ascii="Wingdings" w:hAnsi="Wingdings" w:cs="Wingdings" w:hint="default"/>
      </w:rPr>
    </w:lvl>
  </w:abstractNum>
  <w:abstractNum w:abstractNumId="30" w15:restartNumberingAfterBreak="0">
    <w:nsid w:val="3C026414"/>
    <w:multiLevelType w:val="hybridMultilevel"/>
    <w:tmpl w:val="347C01F6"/>
    <w:lvl w:ilvl="0" w:tplc="91A631F4">
      <w:start w:val="1"/>
      <w:numFmt w:val="bullet"/>
      <w:lvlText w:val=""/>
      <w:lvlJc w:val="left"/>
      <w:pPr>
        <w:ind w:left="720" w:hanging="360"/>
      </w:pPr>
      <w:rPr>
        <w:rFonts w:ascii="Symbol" w:hAnsi="Symbol" w:cs="Symbol" w:hint="default"/>
        <w:sz w:val="18"/>
        <w:szCs w:val="18"/>
      </w:rPr>
    </w:lvl>
    <w:lvl w:ilvl="1" w:tplc="E61ED098">
      <w:start w:val="1"/>
      <w:numFmt w:val="bullet"/>
      <w:lvlText w:val="o"/>
      <w:lvlJc w:val="left"/>
      <w:pPr>
        <w:ind w:left="1440" w:hanging="360"/>
      </w:pPr>
      <w:rPr>
        <w:rFonts w:ascii="Courier New" w:hAnsi="Courier New" w:cs="Courier New" w:hint="default"/>
      </w:rPr>
    </w:lvl>
    <w:lvl w:ilvl="2" w:tplc="F954A112">
      <w:start w:val="1"/>
      <w:numFmt w:val="bullet"/>
      <w:lvlText w:val=""/>
      <w:lvlJc w:val="left"/>
      <w:pPr>
        <w:ind w:left="2160" w:hanging="360"/>
      </w:pPr>
      <w:rPr>
        <w:rFonts w:ascii="Wingdings" w:hAnsi="Wingdings" w:cs="Wingdings" w:hint="default"/>
      </w:rPr>
    </w:lvl>
    <w:lvl w:ilvl="3" w:tplc="B88208F2">
      <w:start w:val="1"/>
      <w:numFmt w:val="bullet"/>
      <w:lvlText w:val=""/>
      <w:lvlJc w:val="left"/>
      <w:pPr>
        <w:ind w:left="2880" w:hanging="360"/>
      </w:pPr>
      <w:rPr>
        <w:rFonts w:ascii="Symbol" w:hAnsi="Symbol" w:cs="Symbol" w:hint="default"/>
      </w:rPr>
    </w:lvl>
    <w:lvl w:ilvl="4" w:tplc="6A6E7A42">
      <w:start w:val="1"/>
      <w:numFmt w:val="bullet"/>
      <w:lvlText w:val="o"/>
      <w:lvlJc w:val="left"/>
      <w:pPr>
        <w:ind w:left="3600" w:hanging="360"/>
      </w:pPr>
      <w:rPr>
        <w:rFonts w:ascii="Courier New" w:hAnsi="Courier New" w:cs="Courier New" w:hint="default"/>
      </w:rPr>
    </w:lvl>
    <w:lvl w:ilvl="5" w:tplc="B01A7628">
      <w:start w:val="1"/>
      <w:numFmt w:val="bullet"/>
      <w:lvlText w:val=""/>
      <w:lvlJc w:val="left"/>
      <w:pPr>
        <w:ind w:left="4320" w:hanging="360"/>
      </w:pPr>
      <w:rPr>
        <w:rFonts w:ascii="Wingdings" w:hAnsi="Wingdings" w:cs="Wingdings" w:hint="default"/>
      </w:rPr>
    </w:lvl>
    <w:lvl w:ilvl="6" w:tplc="36F263E0">
      <w:start w:val="1"/>
      <w:numFmt w:val="bullet"/>
      <w:lvlText w:val=""/>
      <w:lvlJc w:val="left"/>
      <w:pPr>
        <w:ind w:left="5040" w:hanging="360"/>
      </w:pPr>
      <w:rPr>
        <w:rFonts w:ascii="Symbol" w:hAnsi="Symbol" w:cs="Symbol" w:hint="default"/>
      </w:rPr>
    </w:lvl>
    <w:lvl w:ilvl="7" w:tplc="F67A678C">
      <w:start w:val="1"/>
      <w:numFmt w:val="bullet"/>
      <w:lvlText w:val="o"/>
      <w:lvlJc w:val="left"/>
      <w:pPr>
        <w:ind w:left="5760" w:hanging="360"/>
      </w:pPr>
      <w:rPr>
        <w:rFonts w:ascii="Courier New" w:hAnsi="Courier New" w:cs="Courier New" w:hint="default"/>
      </w:rPr>
    </w:lvl>
    <w:lvl w:ilvl="8" w:tplc="C60C7804">
      <w:start w:val="1"/>
      <w:numFmt w:val="bullet"/>
      <w:lvlText w:val=""/>
      <w:lvlJc w:val="left"/>
      <w:pPr>
        <w:ind w:left="6480" w:hanging="360"/>
      </w:pPr>
      <w:rPr>
        <w:rFonts w:ascii="Wingdings" w:hAnsi="Wingdings" w:cs="Wingdings" w:hint="default"/>
      </w:rPr>
    </w:lvl>
  </w:abstractNum>
  <w:abstractNum w:abstractNumId="31" w15:restartNumberingAfterBreak="0">
    <w:nsid w:val="412151E0"/>
    <w:multiLevelType w:val="hybridMultilevel"/>
    <w:tmpl w:val="8534868A"/>
    <w:lvl w:ilvl="0" w:tplc="028E57A6">
      <w:start w:val="1"/>
      <w:numFmt w:val="bullet"/>
      <w:lvlText w:val=""/>
      <w:lvlJc w:val="left"/>
      <w:pPr>
        <w:ind w:left="720" w:hanging="360"/>
      </w:pPr>
      <w:rPr>
        <w:rFonts w:ascii="Symbol" w:hAnsi="Symbol" w:cs="Symbol" w:hint="default"/>
        <w:sz w:val="18"/>
        <w:szCs w:val="18"/>
      </w:rPr>
    </w:lvl>
    <w:lvl w:ilvl="1" w:tplc="EBA4929E">
      <w:start w:val="1"/>
      <w:numFmt w:val="bullet"/>
      <w:lvlText w:val="o"/>
      <w:lvlJc w:val="left"/>
      <w:pPr>
        <w:ind w:left="1440" w:hanging="360"/>
      </w:pPr>
      <w:rPr>
        <w:rFonts w:ascii="Courier New" w:hAnsi="Courier New" w:cs="Courier New" w:hint="default"/>
      </w:rPr>
    </w:lvl>
    <w:lvl w:ilvl="2" w:tplc="36CEE52E">
      <w:start w:val="1"/>
      <w:numFmt w:val="bullet"/>
      <w:lvlText w:val=""/>
      <w:lvlJc w:val="left"/>
      <w:pPr>
        <w:ind w:left="2160" w:hanging="360"/>
      </w:pPr>
      <w:rPr>
        <w:rFonts w:ascii="Wingdings" w:hAnsi="Wingdings" w:cs="Wingdings" w:hint="default"/>
      </w:rPr>
    </w:lvl>
    <w:lvl w:ilvl="3" w:tplc="961C419C">
      <w:start w:val="1"/>
      <w:numFmt w:val="bullet"/>
      <w:lvlText w:val=""/>
      <w:lvlJc w:val="left"/>
      <w:pPr>
        <w:ind w:left="2880" w:hanging="360"/>
      </w:pPr>
      <w:rPr>
        <w:rFonts w:ascii="Symbol" w:hAnsi="Symbol" w:cs="Symbol" w:hint="default"/>
      </w:rPr>
    </w:lvl>
    <w:lvl w:ilvl="4" w:tplc="6144DBAA">
      <w:start w:val="1"/>
      <w:numFmt w:val="bullet"/>
      <w:lvlText w:val="o"/>
      <w:lvlJc w:val="left"/>
      <w:pPr>
        <w:ind w:left="3600" w:hanging="360"/>
      </w:pPr>
      <w:rPr>
        <w:rFonts w:ascii="Courier New" w:hAnsi="Courier New" w:cs="Courier New" w:hint="default"/>
      </w:rPr>
    </w:lvl>
    <w:lvl w:ilvl="5" w:tplc="9F8E92DA">
      <w:start w:val="1"/>
      <w:numFmt w:val="bullet"/>
      <w:lvlText w:val=""/>
      <w:lvlJc w:val="left"/>
      <w:pPr>
        <w:ind w:left="4320" w:hanging="360"/>
      </w:pPr>
      <w:rPr>
        <w:rFonts w:ascii="Wingdings" w:hAnsi="Wingdings" w:cs="Wingdings" w:hint="default"/>
      </w:rPr>
    </w:lvl>
    <w:lvl w:ilvl="6" w:tplc="4AE24FF2">
      <w:start w:val="1"/>
      <w:numFmt w:val="bullet"/>
      <w:lvlText w:val=""/>
      <w:lvlJc w:val="left"/>
      <w:pPr>
        <w:ind w:left="5040" w:hanging="360"/>
      </w:pPr>
      <w:rPr>
        <w:rFonts w:ascii="Symbol" w:hAnsi="Symbol" w:cs="Symbol" w:hint="default"/>
      </w:rPr>
    </w:lvl>
    <w:lvl w:ilvl="7" w:tplc="60226484">
      <w:start w:val="1"/>
      <w:numFmt w:val="bullet"/>
      <w:lvlText w:val="o"/>
      <w:lvlJc w:val="left"/>
      <w:pPr>
        <w:ind w:left="5760" w:hanging="360"/>
      </w:pPr>
      <w:rPr>
        <w:rFonts w:ascii="Courier New" w:hAnsi="Courier New" w:cs="Courier New" w:hint="default"/>
      </w:rPr>
    </w:lvl>
    <w:lvl w:ilvl="8" w:tplc="7EE0EAD4">
      <w:start w:val="1"/>
      <w:numFmt w:val="bullet"/>
      <w:lvlText w:val=""/>
      <w:lvlJc w:val="left"/>
      <w:pPr>
        <w:ind w:left="6480" w:hanging="360"/>
      </w:pPr>
      <w:rPr>
        <w:rFonts w:ascii="Wingdings" w:hAnsi="Wingdings" w:cs="Wingdings" w:hint="default"/>
      </w:rPr>
    </w:lvl>
  </w:abstractNum>
  <w:abstractNum w:abstractNumId="32" w15:restartNumberingAfterBreak="0">
    <w:nsid w:val="4156427E"/>
    <w:multiLevelType w:val="hybridMultilevel"/>
    <w:tmpl w:val="3C12C6B8"/>
    <w:lvl w:ilvl="0" w:tplc="06BEF916">
      <w:start w:val="1"/>
      <w:numFmt w:val="bullet"/>
      <w:lvlText w:val=""/>
      <w:lvlJc w:val="left"/>
      <w:pPr>
        <w:ind w:left="720" w:hanging="360"/>
      </w:pPr>
      <w:rPr>
        <w:rFonts w:ascii="Symbol" w:hAnsi="Symbol" w:cs="Symbol" w:hint="default"/>
        <w:sz w:val="18"/>
        <w:szCs w:val="18"/>
      </w:rPr>
    </w:lvl>
    <w:lvl w:ilvl="1" w:tplc="809C84A2">
      <w:start w:val="1"/>
      <w:numFmt w:val="bullet"/>
      <w:lvlText w:val="o"/>
      <w:lvlJc w:val="left"/>
      <w:pPr>
        <w:ind w:left="1440" w:hanging="360"/>
      </w:pPr>
      <w:rPr>
        <w:rFonts w:ascii="Courier New" w:hAnsi="Courier New" w:cs="Courier New" w:hint="default"/>
      </w:rPr>
    </w:lvl>
    <w:lvl w:ilvl="2" w:tplc="C144C5C6">
      <w:start w:val="1"/>
      <w:numFmt w:val="bullet"/>
      <w:lvlText w:val=""/>
      <w:lvlJc w:val="left"/>
      <w:pPr>
        <w:ind w:left="2160" w:hanging="360"/>
      </w:pPr>
      <w:rPr>
        <w:rFonts w:ascii="Wingdings" w:hAnsi="Wingdings" w:cs="Wingdings" w:hint="default"/>
      </w:rPr>
    </w:lvl>
    <w:lvl w:ilvl="3" w:tplc="E7C8879C">
      <w:start w:val="1"/>
      <w:numFmt w:val="bullet"/>
      <w:lvlText w:val=""/>
      <w:lvlJc w:val="left"/>
      <w:pPr>
        <w:ind w:left="2880" w:hanging="360"/>
      </w:pPr>
      <w:rPr>
        <w:rFonts w:ascii="Symbol" w:hAnsi="Symbol" w:cs="Symbol" w:hint="default"/>
      </w:rPr>
    </w:lvl>
    <w:lvl w:ilvl="4" w:tplc="011AB1F8">
      <w:start w:val="1"/>
      <w:numFmt w:val="bullet"/>
      <w:lvlText w:val="o"/>
      <w:lvlJc w:val="left"/>
      <w:pPr>
        <w:ind w:left="3600" w:hanging="360"/>
      </w:pPr>
      <w:rPr>
        <w:rFonts w:ascii="Courier New" w:hAnsi="Courier New" w:cs="Courier New" w:hint="default"/>
      </w:rPr>
    </w:lvl>
    <w:lvl w:ilvl="5" w:tplc="E4E814E2">
      <w:start w:val="1"/>
      <w:numFmt w:val="bullet"/>
      <w:lvlText w:val=""/>
      <w:lvlJc w:val="left"/>
      <w:pPr>
        <w:ind w:left="4320" w:hanging="360"/>
      </w:pPr>
      <w:rPr>
        <w:rFonts w:ascii="Wingdings" w:hAnsi="Wingdings" w:cs="Wingdings" w:hint="default"/>
      </w:rPr>
    </w:lvl>
    <w:lvl w:ilvl="6" w:tplc="91AAB80C">
      <w:start w:val="1"/>
      <w:numFmt w:val="bullet"/>
      <w:lvlText w:val=""/>
      <w:lvlJc w:val="left"/>
      <w:pPr>
        <w:ind w:left="5040" w:hanging="360"/>
      </w:pPr>
      <w:rPr>
        <w:rFonts w:ascii="Symbol" w:hAnsi="Symbol" w:cs="Symbol" w:hint="default"/>
      </w:rPr>
    </w:lvl>
    <w:lvl w:ilvl="7" w:tplc="566E0D5A">
      <w:start w:val="1"/>
      <w:numFmt w:val="bullet"/>
      <w:lvlText w:val="o"/>
      <w:lvlJc w:val="left"/>
      <w:pPr>
        <w:ind w:left="5760" w:hanging="360"/>
      </w:pPr>
      <w:rPr>
        <w:rFonts w:ascii="Courier New" w:hAnsi="Courier New" w:cs="Courier New" w:hint="default"/>
      </w:rPr>
    </w:lvl>
    <w:lvl w:ilvl="8" w:tplc="876E2560">
      <w:start w:val="1"/>
      <w:numFmt w:val="bullet"/>
      <w:lvlText w:val=""/>
      <w:lvlJc w:val="left"/>
      <w:pPr>
        <w:ind w:left="6480" w:hanging="360"/>
      </w:pPr>
      <w:rPr>
        <w:rFonts w:ascii="Wingdings" w:hAnsi="Wingdings" w:cs="Wingdings" w:hint="default"/>
      </w:rPr>
    </w:lvl>
  </w:abstractNum>
  <w:abstractNum w:abstractNumId="33" w15:restartNumberingAfterBreak="0">
    <w:nsid w:val="440E0BF1"/>
    <w:multiLevelType w:val="hybridMultilevel"/>
    <w:tmpl w:val="AC7A5198"/>
    <w:lvl w:ilvl="0" w:tplc="C41E3A7A">
      <w:start w:val="1"/>
      <w:numFmt w:val="bullet"/>
      <w:lvlText w:val=""/>
      <w:lvlJc w:val="left"/>
      <w:pPr>
        <w:ind w:left="720" w:hanging="360"/>
      </w:pPr>
      <w:rPr>
        <w:rFonts w:ascii="Symbol" w:hAnsi="Symbol" w:cs="Symbol" w:hint="default"/>
        <w:sz w:val="18"/>
        <w:szCs w:val="18"/>
      </w:rPr>
    </w:lvl>
    <w:lvl w:ilvl="1" w:tplc="B2284430">
      <w:start w:val="1"/>
      <w:numFmt w:val="bullet"/>
      <w:lvlText w:val="o"/>
      <w:lvlJc w:val="left"/>
      <w:pPr>
        <w:ind w:left="1440" w:hanging="360"/>
      </w:pPr>
      <w:rPr>
        <w:rFonts w:ascii="Courier New" w:hAnsi="Courier New" w:cs="Courier New" w:hint="default"/>
      </w:rPr>
    </w:lvl>
    <w:lvl w:ilvl="2" w:tplc="40661ADE">
      <w:start w:val="1"/>
      <w:numFmt w:val="bullet"/>
      <w:lvlText w:val=""/>
      <w:lvlJc w:val="left"/>
      <w:pPr>
        <w:ind w:left="2160" w:hanging="360"/>
      </w:pPr>
      <w:rPr>
        <w:rFonts w:ascii="Wingdings" w:hAnsi="Wingdings" w:cs="Wingdings" w:hint="default"/>
      </w:rPr>
    </w:lvl>
    <w:lvl w:ilvl="3" w:tplc="3D985CCC">
      <w:start w:val="1"/>
      <w:numFmt w:val="bullet"/>
      <w:lvlText w:val=""/>
      <w:lvlJc w:val="left"/>
      <w:pPr>
        <w:ind w:left="2880" w:hanging="360"/>
      </w:pPr>
      <w:rPr>
        <w:rFonts w:ascii="Symbol" w:hAnsi="Symbol" w:cs="Symbol" w:hint="default"/>
      </w:rPr>
    </w:lvl>
    <w:lvl w:ilvl="4" w:tplc="97006956">
      <w:start w:val="1"/>
      <w:numFmt w:val="bullet"/>
      <w:lvlText w:val="o"/>
      <w:lvlJc w:val="left"/>
      <w:pPr>
        <w:ind w:left="3600" w:hanging="360"/>
      </w:pPr>
      <w:rPr>
        <w:rFonts w:ascii="Courier New" w:hAnsi="Courier New" w:cs="Courier New" w:hint="default"/>
      </w:rPr>
    </w:lvl>
    <w:lvl w:ilvl="5" w:tplc="7186A04E">
      <w:start w:val="1"/>
      <w:numFmt w:val="bullet"/>
      <w:lvlText w:val=""/>
      <w:lvlJc w:val="left"/>
      <w:pPr>
        <w:ind w:left="4320" w:hanging="360"/>
      </w:pPr>
      <w:rPr>
        <w:rFonts w:ascii="Wingdings" w:hAnsi="Wingdings" w:cs="Wingdings" w:hint="default"/>
      </w:rPr>
    </w:lvl>
    <w:lvl w:ilvl="6" w:tplc="5214556C">
      <w:start w:val="1"/>
      <w:numFmt w:val="bullet"/>
      <w:lvlText w:val=""/>
      <w:lvlJc w:val="left"/>
      <w:pPr>
        <w:ind w:left="5040" w:hanging="360"/>
      </w:pPr>
      <w:rPr>
        <w:rFonts w:ascii="Symbol" w:hAnsi="Symbol" w:cs="Symbol" w:hint="default"/>
      </w:rPr>
    </w:lvl>
    <w:lvl w:ilvl="7" w:tplc="607256A2">
      <w:start w:val="1"/>
      <w:numFmt w:val="bullet"/>
      <w:lvlText w:val="o"/>
      <w:lvlJc w:val="left"/>
      <w:pPr>
        <w:ind w:left="5760" w:hanging="360"/>
      </w:pPr>
      <w:rPr>
        <w:rFonts w:ascii="Courier New" w:hAnsi="Courier New" w:cs="Courier New" w:hint="default"/>
      </w:rPr>
    </w:lvl>
    <w:lvl w:ilvl="8" w:tplc="FD6CBF70">
      <w:start w:val="1"/>
      <w:numFmt w:val="bullet"/>
      <w:lvlText w:val=""/>
      <w:lvlJc w:val="left"/>
      <w:pPr>
        <w:ind w:left="6480" w:hanging="360"/>
      </w:pPr>
      <w:rPr>
        <w:rFonts w:ascii="Wingdings" w:hAnsi="Wingdings" w:cs="Wingdings" w:hint="default"/>
      </w:rPr>
    </w:lvl>
  </w:abstractNum>
  <w:abstractNum w:abstractNumId="34" w15:restartNumberingAfterBreak="0">
    <w:nsid w:val="4AB265C5"/>
    <w:multiLevelType w:val="hybridMultilevel"/>
    <w:tmpl w:val="F6A6EA1C"/>
    <w:lvl w:ilvl="0" w:tplc="D4C06922">
      <w:start w:val="1"/>
      <w:numFmt w:val="bullet"/>
      <w:lvlText w:val=""/>
      <w:lvlJc w:val="left"/>
      <w:pPr>
        <w:ind w:left="720" w:hanging="360"/>
      </w:pPr>
      <w:rPr>
        <w:rFonts w:ascii="Symbol" w:hAnsi="Symbol" w:cs="Symbol" w:hint="default"/>
        <w:sz w:val="18"/>
        <w:szCs w:val="18"/>
      </w:rPr>
    </w:lvl>
    <w:lvl w:ilvl="1" w:tplc="CC068D3E">
      <w:start w:val="1"/>
      <w:numFmt w:val="bullet"/>
      <w:lvlText w:val="o"/>
      <w:lvlJc w:val="left"/>
      <w:pPr>
        <w:ind w:left="1440" w:hanging="360"/>
      </w:pPr>
      <w:rPr>
        <w:rFonts w:ascii="Courier New" w:hAnsi="Courier New" w:cs="Courier New" w:hint="default"/>
      </w:rPr>
    </w:lvl>
    <w:lvl w:ilvl="2" w:tplc="F0ACC04A">
      <w:start w:val="1"/>
      <w:numFmt w:val="bullet"/>
      <w:lvlText w:val=""/>
      <w:lvlJc w:val="left"/>
      <w:pPr>
        <w:ind w:left="2160" w:hanging="360"/>
      </w:pPr>
      <w:rPr>
        <w:rFonts w:ascii="Wingdings" w:hAnsi="Wingdings" w:cs="Wingdings" w:hint="default"/>
      </w:rPr>
    </w:lvl>
    <w:lvl w:ilvl="3" w:tplc="70E0D36C">
      <w:start w:val="1"/>
      <w:numFmt w:val="bullet"/>
      <w:lvlText w:val=""/>
      <w:lvlJc w:val="left"/>
      <w:pPr>
        <w:ind w:left="2880" w:hanging="360"/>
      </w:pPr>
      <w:rPr>
        <w:rFonts w:ascii="Symbol" w:hAnsi="Symbol" w:cs="Symbol" w:hint="default"/>
      </w:rPr>
    </w:lvl>
    <w:lvl w:ilvl="4" w:tplc="569E875E">
      <w:start w:val="1"/>
      <w:numFmt w:val="bullet"/>
      <w:lvlText w:val="o"/>
      <w:lvlJc w:val="left"/>
      <w:pPr>
        <w:ind w:left="3600" w:hanging="360"/>
      </w:pPr>
      <w:rPr>
        <w:rFonts w:ascii="Courier New" w:hAnsi="Courier New" w:cs="Courier New" w:hint="default"/>
      </w:rPr>
    </w:lvl>
    <w:lvl w:ilvl="5" w:tplc="BB927788">
      <w:start w:val="1"/>
      <w:numFmt w:val="bullet"/>
      <w:lvlText w:val=""/>
      <w:lvlJc w:val="left"/>
      <w:pPr>
        <w:ind w:left="4320" w:hanging="360"/>
      </w:pPr>
      <w:rPr>
        <w:rFonts w:ascii="Wingdings" w:hAnsi="Wingdings" w:cs="Wingdings" w:hint="default"/>
      </w:rPr>
    </w:lvl>
    <w:lvl w:ilvl="6" w:tplc="23888D58">
      <w:start w:val="1"/>
      <w:numFmt w:val="bullet"/>
      <w:lvlText w:val=""/>
      <w:lvlJc w:val="left"/>
      <w:pPr>
        <w:ind w:left="5040" w:hanging="360"/>
      </w:pPr>
      <w:rPr>
        <w:rFonts w:ascii="Symbol" w:hAnsi="Symbol" w:cs="Symbol" w:hint="default"/>
      </w:rPr>
    </w:lvl>
    <w:lvl w:ilvl="7" w:tplc="F76ED24E">
      <w:start w:val="1"/>
      <w:numFmt w:val="bullet"/>
      <w:lvlText w:val="o"/>
      <w:lvlJc w:val="left"/>
      <w:pPr>
        <w:ind w:left="5760" w:hanging="360"/>
      </w:pPr>
      <w:rPr>
        <w:rFonts w:ascii="Courier New" w:hAnsi="Courier New" w:cs="Courier New" w:hint="default"/>
      </w:rPr>
    </w:lvl>
    <w:lvl w:ilvl="8" w:tplc="9656D2A0">
      <w:start w:val="1"/>
      <w:numFmt w:val="bullet"/>
      <w:lvlText w:val=""/>
      <w:lvlJc w:val="left"/>
      <w:pPr>
        <w:ind w:left="6480" w:hanging="360"/>
      </w:pPr>
      <w:rPr>
        <w:rFonts w:ascii="Wingdings" w:hAnsi="Wingdings" w:cs="Wingdings" w:hint="default"/>
      </w:rPr>
    </w:lvl>
  </w:abstractNum>
  <w:abstractNum w:abstractNumId="35"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36" w15:restartNumberingAfterBreak="0">
    <w:nsid w:val="506D3E11"/>
    <w:multiLevelType w:val="hybridMultilevel"/>
    <w:tmpl w:val="91D04B82"/>
    <w:lvl w:ilvl="0" w:tplc="27484432">
      <w:start w:val="1"/>
      <w:numFmt w:val="bullet"/>
      <w:lvlText w:val=""/>
      <w:lvlJc w:val="left"/>
      <w:pPr>
        <w:ind w:left="720" w:hanging="360"/>
      </w:pPr>
      <w:rPr>
        <w:rFonts w:ascii="Symbol" w:hAnsi="Symbol" w:cs="Symbol" w:hint="default"/>
        <w:sz w:val="18"/>
        <w:szCs w:val="18"/>
      </w:rPr>
    </w:lvl>
    <w:lvl w:ilvl="1" w:tplc="B6F44200">
      <w:start w:val="1"/>
      <w:numFmt w:val="bullet"/>
      <w:lvlText w:val="o"/>
      <w:lvlJc w:val="left"/>
      <w:pPr>
        <w:ind w:left="1440" w:hanging="360"/>
      </w:pPr>
      <w:rPr>
        <w:rFonts w:ascii="Courier New" w:hAnsi="Courier New" w:cs="Courier New" w:hint="default"/>
      </w:rPr>
    </w:lvl>
    <w:lvl w:ilvl="2" w:tplc="632032F2">
      <w:start w:val="1"/>
      <w:numFmt w:val="bullet"/>
      <w:lvlText w:val=""/>
      <w:lvlJc w:val="left"/>
      <w:pPr>
        <w:ind w:left="2160" w:hanging="360"/>
      </w:pPr>
      <w:rPr>
        <w:rFonts w:ascii="Wingdings" w:hAnsi="Wingdings" w:cs="Wingdings" w:hint="default"/>
      </w:rPr>
    </w:lvl>
    <w:lvl w:ilvl="3" w:tplc="ED1A890E">
      <w:start w:val="1"/>
      <w:numFmt w:val="bullet"/>
      <w:lvlText w:val=""/>
      <w:lvlJc w:val="left"/>
      <w:pPr>
        <w:ind w:left="2880" w:hanging="360"/>
      </w:pPr>
      <w:rPr>
        <w:rFonts w:ascii="Symbol" w:hAnsi="Symbol" w:cs="Symbol" w:hint="default"/>
      </w:rPr>
    </w:lvl>
    <w:lvl w:ilvl="4" w:tplc="594652C4">
      <w:start w:val="1"/>
      <w:numFmt w:val="bullet"/>
      <w:lvlText w:val="o"/>
      <w:lvlJc w:val="left"/>
      <w:pPr>
        <w:ind w:left="3600" w:hanging="360"/>
      </w:pPr>
      <w:rPr>
        <w:rFonts w:ascii="Courier New" w:hAnsi="Courier New" w:cs="Courier New" w:hint="default"/>
      </w:rPr>
    </w:lvl>
    <w:lvl w:ilvl="5" w:tplc="8314F4AE">
      <w:start w:val="1"/>
      <w:numFmt w:val="bullet"/>
      <w:lvlText w:val=""/>
      <w:lvlJc w:val="left"/>
      <w:pPr>
        <w:ind w:left="4320" w:hanging="360"/>
      </w:pPr>
      <w:rPr>
        <w:rFonts w:ascii="Wingdings" w:hAnsi="Wingdings" w:cs="Wingdings" w:hint="default"/>
      </w:rPr>
    </w:lvl>
    <w:lvl w:ilvl="6" w:tplc="69DA3086">
      <w:start w:val="1"/>
      <w:numFmt w:val="bullet"/>
      <w:lvlText w:val=""/>
      <w:lvlJc w:val="left"/>
      <w:pPr>
        <w:ind w:left="5040" w:hanging="360"/>
      </w:pPr>
      <w:rPr>
        <w:rFonts w:ascii="Symbol" w:hAnsi="Symbol" w:cs="Symbol" w:hint="default"/>
      </w:rPr>
    </w:lvl>
    <w:lvl w:ilvl="7" w:tplc="E6A6FA6C">
      <w:start w:val="1"/>
      <w:numFmt w:val="bullet"/>
      <w:lvlText w:val="o"/>
      <w:lvlJc w:val="left"/>
      <w:pPr>
        <w:ind w:left="5760" w:hanging="360"/>
      </w:pPr>
      <w:rPr>
        <w:rFonts w:ascii="Courier New" w:hAnsi="Courier New" w:cs="Courier New" w:hint="default"/>
      </w:rPr>
    </w:lvl>
    <w:lvl w:ilvl="8" w:tplc="9E106900">
      <w:start w:val="1"/>
      <w:numFmt w:val="bullet"/>
      <w:lvlText w:val=""/>
      <w:lvlJc w:val="left"/>
      <w:pPr>
        <w:ind w:left="6480" w:hanging="360"/>
      </w:pPr>
      <w:rPr>
        <w:rFonts w:ascii="Wingdings" w:hAnsi="Wingdings" w:cs="Wingdings" w:hint="default"/>
      </w:rPr>
    </w:lvl>
  </w:abstractNum>
  <w:abstractNum w:abstractNumId="3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38" w15:restartNumberingAfterBreak="0">
    <w:nsid w:val="5910094B"/>
    <w:multiLevelType w:val="hybridMultilevel"/>
    <w:tmpl w:val="56382800"/>
    <w:lvl w:ilvl="0" w:tplc="FDAC620C">
      <w:start w:val="1"/>
      <w:numFmt w:val="bullet"/>
      <w:lvlText w:val=""/>
      <w:lvlJc w:val="left"/>
      <w:pPr>
        <w:ind w:left="720" w:hanging="360"/>
      </w:pPr>
      <w:rPr>
        <w:rFonts w:ascii="Symbol" w:hAnsi="Symbol" w:cs="Symbol" w:hint="default"/>
        <w:sz w:val="18"/>
        <w:szCs w:val="18"/>
      </w:rPr>
    </w:lvl>
    <w:lvl w:ilvl="1" w:tplc="FD6E15D6">
      <w:start w:val="1"/>
      <w:numFmt w:val="bullet"/>
      <w:lvlText w:val="o"/>
      <w:lvlJc w:val="left"/>
      <w:pPr>
        <w:ind w:left="1440" w:hanging="360"/>
      </w:pPr>
      <w:rPr>
        <w:rFonts w:ascii="Courier New" w:hAnsi="Courier New" w:cs="Courier New" w:hint="default"/>
      </w:rPr>
    </w:lvl>
    <w:lvl w:ilvl="2" w:tplc="FFA27CBA">
      <w:start w:val="1"/>
      <w:numFmt w:val="bullet"/>
      <w:lvlText w:val=""/>
      <w:lvlJc w:val="left"/>
      <w:pPr>
        <w:ind w:left="2160" w:hanging="360"/>
      </w:pPr>
      <w:rPr>
        <w:rFonts w:ascii="Wingdings" w:hAnsi="Wingdings" w:cs="Wingdings" w:hint="default"/>
      </w:rPr>
    </w:lvl>
    <w:lvl w:ilvl="3" w:tplc="5EDA3A86">
      <w:start w:val="1"/>
      <w:numFmt w:val="bullet"/>
      <w:lvlText w:val=""/>
      <w:lvlJc w:val="left"/>
      <w:pPr>
        <w:ind w:left="2880" w:hanging="360"/>
      </w:pPr>
      <w:rPr>
        <w:rFonts w:ascii="Symbol" w:hAnsi="Symbol" w:cs="Symbol" w:hint="default"/>
      </w:rPr>
    </w:lvl>
    <w:lvl w:ilvl="4" w:tplc="91CCD0CC">
      <w:start w:val="1"/>
      <w:numFmt w:val="bullet"/>
      <w:lvlText w:val="o"/>
      <w:lvlJc w:val="left"/>
      <w:pPr>
        <w:ind w:left="3600" w:hanging="360"/>
      </w:pPr>
      <w:rPr>
        <w:rFonts w:ascii="Courier New" w:hAnsi="Courier New" w:cs="Courier New" w:hint="default"/>
      </w:rPr>
    </w:lvl>
    <w:lvl w:ilvl="5" w:tplc="B4222B6C">
      <w:start w:val="1"/>
      <w:numFmt w:val="bullet"/>
      <w:lvlText w:val=""/>
      <w:lvlJc w:val="left"/>
      <w:pPr>
        <w:ind w:left="4320" w:hanging="360"/>
      </w:pPr>
      <w:rPr>
        <w:rFonts w:ascii="Wingdings" w:hAnsi="Wingdings" w:cs="Wingdings" w:hint="default"/>
      </w:rPr>
    </w:lvl>
    <w:lvl w:ilvl="6" w:tplc="441075B8">
      <w:start w:val="1"/>
      <w:numFmt w:val="bullet"/>
      <w:lvlText w:val=""/>
      <w:lvlJc w:val="left"/>
      <w:pPr>
        <w:ind w:left="5040" w:hanging="360"/>
      </w:pPr>
      <w:rPr>
        <w:rFonts w:ascii="Symbol" w:hAnsi="Symbol" w:cs="Symbol" w:hint="default"/>
      </w:rPr>
    </w:lvl>
    <w:lvl w:ilvl="7" w:tplc="759091A0">
      <w:start w:val="1"/>
      <w:numFmt w:val="bullet"/>
      <w:lvlText w:val="o"/>
      <w:lvlJc w:val="left"/>
      <w:pPr>
        <w:ind w:left="5760" w:hanging="360"/>
      </w:pPr>
      <w:rPr>
        <w:rFonts w:ascii="Courier New" w:hAnsi="Courier New" w:cs="Courier New" w:hint="default"/>
      </w:rPr>
    </w:lvl>
    <w:lvl w:ilvl="8" w:tplc="4112D032">
      <w:start w:val="1"/>
      <w:numFmt w:val="bullet"/>
      <w:lvlText w:val=""/>
      <w:lvlJc w:val="left"/>
      <w:pPr>
        <w:ind w:left="6480" w:hanging="360"/>
      </w:pPr>
      <w:rPr>
        <w:rFonts w:ascii="Wingdings" w:hAnsi="Wingdings" w:cs="Wingdings" w:hint="default"/>
      </w:rPr>
    </w:lvl>
  </w:abstractNum>
  <w:abstractNum w:abstractNumId="39" w15:restartNumberingAfterBreak="0">
    <w:nsid w:val="598810F4"/>
    <w:multiLevelType w:val="hybridMultilevel"/>
    <w:tmpl w:val="4006ACD2"/>
    <w:lvl w:ilvl="0" w:tplc="63AAECF2">
      <w:start w:val="1"/>
      <w:numFmt w:val="bullet"/>
      <w:lvlText w:val=""/>
      <w:lvlJc w:val="left"/>
      <w:pPr>
        <w:ind w:left="720" w:hanging="360"/>
      </w:pPr>
      <w:rPr>
        <w:rFonts w:ascii="Symbol" w:hAnsi="Symbol" w:cs="Symbol" w:hint="default"/>
        <w:sz w:val="18"/>
        <w:szCs w:val="18"/>
      </w:rPr>
    </w:lvl>
    <w:lvl w:ilvl="1" w:tplc="BD60A4D8">
      <w:start w:val="1"/>
      <w:numFmt w:val="bullet"/>
      <w:lvlText w:val="o"/>
      <w:lvlJc w:val="left"/>
      <w:pPr>
        <w:ind w:left="1440" w:hanging="360"/>
      </w:pPr>
      <w:rPr>
        <w:rFonts w:ascii="Courier New" w:hAnsi="Courier New" w:cs="Courier New" w:hint="default"/>
      </w:rPr>
    </w:lvl>
    <w:lvl w:ilvl="2" w:tplc="9F0863CC">
      <w:start w:val="1"/>
      <w:numFmt w:val="bullet"/>
      <w:lvlText w:val=""/>
      <w:lvlJc w:val="left"/>
      <w:pPr>
        <w:ind w:left="2160" w:hanging="360"/>
      </w:pPr>
      <w:rPr>
        <w:rFonts w:ascii="Wingdings" w:hAnsi="Wingdings" w:cs="Wingdings" w:hint="default"/>
      </w:rPr>
    </w:lvl>
    <w:lvl w:ilvl="3" w:tplc="094E5A80">
      <w:start w:val="1"/>
      <w:numFmt w:val="bullet"/>
      <w:lvlText w:val=""/>
      <w:lvlJc w:val="left"/>
      <w:pPr>
        <w:ind w:left="2880" w:hanging="360"/>
      </w:pPr>
      <w:rPr>
        <w:rFonts w:ascii="Symbol" w:hAnsi="Symbol" w:cs="Symbol" w:hint="default"/>
      </w:rPr>
    </w:lvl>
    <w:lvl w:ilvl="4" w:tplc="57024594">
      <w:start w:val="1"/>
      <w:numFmt w:val="bullet"/>
      <w:lvlText w:val="o"/>
      <w:lvlJc w:val="left"/>
      <w:pPr>
        <w:ind w:left="3600" w:hanging="360"/>
      </w:pPr>
      <w:rPr>
        <w:rFonts w:ascii="Courier New" w:hAnsi="Courier New" w:cs="Courier New" w:hint="default"/>
      </w:rPr>
    </w:lvl>
    <w:lvl w:ilvl="5" w:tplc="C0AC32FC">
      <w:start w:val="1"/>
      <w:numFmt w:val="bullet"/>
      <w:lvlText w:val=""/>
      <w:lvlJc w:val="left"/>
      <w:pPr>
        <w:ind w:left="4320" w:hanging="360"/>
      </w:pPr>
      <w:rPr>
        <w:rFonts w:ascii="Wingdings" w:hAnsi="Wingdings" w:cs="Wingdings" w:hint="default"/>
      </w:rPr>
    </w:lvl>
    <w:lvl w:ilvl="6" w:tplc="5C8E3FE4">
      <w:start w:val="1"/>
      <w:numFmt w:val="bullet"/>
      <w:lvlText w:val=""/>
      <w:lvlJc w:val="left"/>
      <w:pPr>
        <w:ind w:left="5040" w:hanging="360"/>
      </w:pPr>
      <w:rPr>
        <w:rFonts w:ascii="Symbol" w:hAnsi="Symbol" w:cs="Symbol" w:hint="default"/>
      </w:rPr>
    </w:lvl>
    <w:lvl w:ilvl="7" w:tplc="6284FB32">
      <w:start w:val="1"/>
      <w:numFmt w:val="bullet"/>
      <w:lvlText w:val="o"/>
      <w:lvlJc w:val="left"/>
      <w:pPr>
        <w:ind w:left="5760" w:hanging="360"/>
      </w:pPr>
      <w:rPr>
        <w:rFonts w:ascii="Courier New" w:hAnsi="Courier New" w:cs="Courier New" w:hint="default"/>
      </w:rPr>
    </w:lvl>
    <w:lvl w:ilvl="8" w:tplc="6870EC1A">
      <w:start w:val="1"/>
      <w:numFmt w:val="bullet"/>
      <w:lvlText w:val=""/>
      <w:lvlJc w:val="left"/>
      <w:pPr>
        <w:ind w:left="6480" w:hanging="360"/>
      </w:pPr>
      <w:rPr>
        <w:rFonts w:ascii="Wingdings" w:hAnsi="Wingdings" w:cs="Wingdings" w:hint="default"/>
      </w:rPr>
    </w:lvl>
  </w:abstractNum>
  <w:abstractNum w:abstractNumId="40" w15:restartNumberingAfterBreak="0">
    <w:nsid w:val="5AAE20B3"/>
    <w:multiLevelType w:val="hybridMultilevel"/>
    <w:tmpl w:val="5E3468D6"/>
    <w:lvl w:ilvl="0" w:tplc="582036F8">
      <w:start w:val="1"/>
      <w:numFmt w:val="decimal"/>
      <w:lvlText w:val="%1."/>
      <w:lvlJc w:val="left"/>
      <w:pPr>
        <w:ind w:left="720" w:hanging="360"/>
      </w:pPr>
      <w:rPr>
        <w:rFonts w:ascii="Arial" w:hAnsi="Arial" w:cs="Arial" w:hint="default"/>
        <w:sz w:val="18"/>
        <w:szCs w:val="18"/>
      </w:rPr>
    </w:lvl>
    <w:lvl w:ilvl="1" w:tplc="20D4E852">
      <w:start w:val="1"/>
      <w:numFmt w:val="decimal"/>
      <w:lvlText w:val="%2."/>
      <w:lvlJc w:val="left"/>
      <w:pPr>
        <w:ind w:left="1440" w:hanging="360"/>
      </w:pPr>
    </w:lvl>
    <w:lvl w:ilvl="2" w:tplc="345ADADA">
      <w:start w:val="1"/>
      <w:numFmt w:val="decimal"/>
      <w:lvlText w:val="%3."/>
      <w:lvlJc w:val="left"/>
      <w:pPr>
        <w:ind w:left="2160" w:hanging="360"/>
      </w:pPr>
    </w:lvl>
    <w:lvl w:ilvl="3" w:tplc="96D279CA">
      <w:start w:val="1"/>
      <w:numFmt w:val="decimal"/>
      <w:lvlText w:val="%4."/>
      <w:lvlJc w:val="left"/>
      <w:pPr>
        <w:ind w:left="2880" w:hanging="360"/>
      </w:pPr>
    </w:lvl>
    <w:lvl w:ilvl="4" w:tplc="B2ECBEEA">
      <w:start w:val="1"/>
      <w:numFmt w:val="decimal"/>
      <w:lvlText w:val="%5."/>
      <w:lvlJc w:val="left"/>
      <w:pPr>
        <w:ind w:left="3600" w:hanging="360"/>
      </w:pPr>
    </w:lvl>
    <w:lvl w:ilvl="5" w:tplc="BDE0B7EE">
      <w:start w:val="1"/>
      <w:numFmt w:val="decimal"/>
      <w:lvlText w:val="%6."/>
      <w:lvlJc w:val="left"/>
      <w:pPr>
        <w:ind w:left="4320" w:hanging="360"/>
      </w:pPr>
    </w:lvl>
    <w:lvl w:ilvl="6" w:tplc="C43472CC">
      <w:start w:val="1"/>
      <w:numFmt w:val="decimal"/>
      <w:lvlText w:val="%7."/>
      <w:lvlJc w:val="left"/>
      <w:pPr>
        <w:ind w:left="5040" w:hanging="360"/>
      </w:pPr>
    </w:lvl>
    <w:lvl w:ilvl="7" w:tplc="9B047740">
      <w:start w:val="1"/>
      <w:numFmt w:val="decimal"/>
      <w:lvlText w:val="%8."/>
      <w:lvlJc w:val="left"/>
      <w:pPr>
        <w:ind w:left="5760" w:hanging="360"/>
      </w:pPr>
    </w:lvl>
    <w:lvl w:ilvl="8" w:tplc="696CE6B8">
      <w:start w:val="1"/>
      <w:numFmt w:val="decimal"/>
      <w:lvlText w:val="%9."/>
      <w:lvlJc w:val="left"/>
      <w:pPr>
        <w:ind w:left="6480" w:hanging="360"/>
      </w:pPr>
    </w:lvl>
  </w:abstractNum>
  <w:abstractNum w:abstractNumId="41" w15:restartNumberingAfterBreak="0">
    <w:nsid w:val="5BF92F77"/>
    <w:multiLevelType w:val="hybridMultilevel"/>
    <w:tmpl w:val="564C07B6"/>
    <w:lvl w:ilvl="0" w:tplc="1C4E38AA">
      <w:start w:val="1"/>
      <w:numFmt w:val="bullet"/>
      <w:lvlText w:val=""/>
      <w:lvlJc w:val="left"/>
      <w:pPr>
        <w:ind w:left="720" w:hanging="360"/>
      </w:pPr>
      <w:rPr>
        <w:rFonts w:ascii="Symbol" w:hAnsi="Symbol" w:cs="Symbol" w:hint="default"/>
        <w:sz w:val="18"/>
        <w:szCs w:val="18"/>
      </w:rPr>
    </w:lvl>
    <w:lvl w:ilvl="1" w:tplc="1E3AEEE4">
      <w:start w:val="1"/>
      <w:numFmt w:val="bullet"/>
      <w:lvlText w:val="o"/>
      <w:lvlJc w:val="left"/>
      <w:pPr>
        <w:ind w:left="1440" w:hanging="360"/>
      </w:pPr>
      <w:rPr>
        <w:rFonts w:ascii="Courier New" w:hAnsi="Courier New" w:cs="Courier New" w:hint="default"/>
      </w:rPr>
    </w:lvl>
    <w:lvl w:ilvl="2" w:tplc="29C2657C">
      <w:start w:val="1"/>
      <w:numFmt w:val="bullet"/>
      <w:lvlText w:val=""/>
      <w:lvlJc w:val="left"/>
      <w:pPr>
        <w:ind w:left="2160" w:hanging="360"/>
      </w:pPr>
      <w:rPr>
        <w:rFonts w:ascii="Wingdings" w:hAnsi="Wingdings" w:cs="Wingdings" w:hint="default"/>
      </w:rPr>
    </w:lvl>
    <w:lvl w:ilvl="3" w:tplc="BD98ECC0">
      <w:start w:val="1"/>
      <w:numFmt w:val="bullet"/>
      <w:lvlText w:val=""/>
      <w:lvlJc w:val="left"/>
      <w:pPr>
        <w:ind w:left="2880" w:hanging="360"/>
      </w:pPr>
      <w:rPr>
        <w:rFonts w:ascii="Symbol" w:hAnsi="Symbol" w:cs="Symbol" w:hint="default"/>
      </w:rPr>
    </w:lvl>
    <w:lvl w:ilvl="4" w:tplc="03DA3614">
      <w:start w:val="1"/>
      <w:numFmt w:val="bullet"/>
      <w:lvlText w:val="o"/>
      <w:lvlJc w:val="left"/>
      <w:pPr>
        <w:ind w:left="3600" w:hanging="360"/>
      </w:pPr>
      <w:rPr>
        <w:rFonts w:ascii="Courier New" w:hAnsi="Courier New" w:cs="Courier New" w:hint="default"/>
      </w:rPr>
    </w:lvl>
    <w:lvl w:ilvl="5" w:tplc="28F25004">
      <w:start w:val="1"/>
      <w:numFmt w:val="bullet"/>
      <w:lvlText w:val=""/>
      <w:lvlJc w:val="left"/>
      <w:pPr>
        <w:ind w:left="4320" w:hanging="360"/>
      </w:pPr>
      <w:rPr>
        <w:rFonts w:ascii="Wingdings" w:hAnsi="Wingdings" w:cs="Wingdings" w:hint="default"/>
      </w:rPr>
    </w:lvl>
    <w:lvl w:ilvl="6" w:tplc="077A1CCC">
      <w:start w:val="1"/>
      <w:numFmt w:val="bullet"/>
      <w:lvlText w:val=""/>
      <w:lvlJc w:val="left"/>
      <w:pPr>
        <w:ind w:left="5040" w:hanging="360"/>
      </w:pPr>
      <w:rPr>
        <w:rFonts w:ascii="Symbol" w:hAnsi="Symbol" w:cs="Symbol" w:hint="default"/>
      </w:rPr>
    </w:lvl>
    <w:lvl w:ilvl="7" w:tplc="0E5E7022">
      <w:start w:val="1"/>
      <w:numFmt w:val="bullet"/>
      <w:lvlText w:val="o"/>
      <w:lvlJc w:val="left"/>
      <w:pPr>
        <w:ind w:left="5760" w:hanging="360"/>
      </w:pPr>
      <w:rPr>
        <w:rFonts w:ascii="Courier New" w:hAnsi="Courier New" w:cs="Courier New" w:hint="default"/>
      </w:rPr>
    </w:lvl>
    <w:lvl w:ilvl="8" w:tplc="6B40CE9E">
      <w:start w:val="1"/>
      <w:numFmt w:val="bullet"/>
      <w:lvlText w:val=""/>
      <w:lvlJc w:val="left"/>
      <w:pPr>
        <w:ind w:left="6480" w:hanging="360"/>
      </w:pPr>
      <w:rPr>
        <w:rFonts w:ascii="Wingdings" w:hAnsi="Wingdings" w:cs="Wingdings" w:hint="default"/>
      </w:rPr>
    </w:lvl>
  </w:abstractNum>
  <w:abstractNum w:abstractNumId="42" w15:restartNumberingAfterBreak="0">
    <w:nsid w:val="5EFE798D"/>
    <w:multiLevelType w:val="hybridMultilevel"/>
    <w:tmpl w:val="CB667DC8"/>
    <w:lvl w:ilvl="0" w:tplc="C5AE530E">
      <w:start w:val="1"/>
      <w:numFmt w:val="bullet"/>
      <w:lvlText w:val=""/>
      <w:lvlJc w:val="left"/>
      <w:pPr>
        <w:ind w:left="720" w:hanging="360"/>
      </w:pPr>
      <w:rPr>
        <w:rFonts w:ascii="Symbol" w:hAnsi="Symbol" w:cs="Symbol" w:hint="default"/>
        <w:sz w:val="18"/>
        <w:szCs w:val="18"/>
      </w:rPr>
    </w:lvl>
    <w:lvl w:ilvl="1" w:tplc="A5D6AE78">
      <w:start w:val="1"/>
      <w:numFmt w:val="bullet"/>
      <w:lvlText w:val="o"/>
      <w:lvlJc w:val="left"/>
      <w:pPr>
        <w:ind w:left="1440" w:hanging="360"/>
      </w:pPr>
      <w:rPr>
        <w:rFonts w:ascii="Courier New" w:hAnsi="Courier New" w:cs="Courier New" w:hint="default"/>
      </w:rPr>
    </w:lvl>
    <w:lvl w:ilvl="2" w:tplc="B420CA10">
      <w:start w:val="1"/>
      <w:numFmt w:val="bullet"/>
      <w:lvlText w:val=""/>
      <w:lvlJc w:val="left"/>
      <w:pPr>
        <w:ind w:left="2160" w:hanging="360"/>
      </w:pPr>
      <w:rPr>
        <w:rFonts w:ascii="Wingdings" w:hAnsi="Wingdings" w:cs="Wingdings" w:hint="default"/>
      </w:rPr>
    </w:lvl>
    <w:lvl w:ilvl="3" w:tplc="763E942E">
      <w:start w:val="1"/>
      <w:numFmt w:val="bullet"/>
      <w:lvlText w:val=""/>
      <w:lvlJc w:val="left"/>
      <w:pPr>
        <w:ind w:left="2880" w:hanging="360"/>
      </w:pPr>
      <w:rPr>
        <w:rFonts w:ascii="Symbol" w:hAnsi="Symbol" w:cs="Symbol" w:hint="default"/>
      </w:rPr>
    </w:lvl>
    <w:lvl w:ilvl="4" w:tplc="2BC6B57A">
      <w:start w:val="1"/>
      <w:numFmt w:val="bullet"/>
      <w:lvlText w:val="o"/>
      <w:lvlJc w:val="left"/>
      <w:pPr>
        <w:ind w:left="3600" w:hanging="360"/>
      </w:pPr>
      <w:rPr>
        <w:rFonts w:ascii="Courier New" w:hAnsi="Courier New" w:cs="Courier New" w:hint="default"/>
      </w:rPr>
    </w:lvl>
    <w:lvl w:ilvl="5" w:tplc="7B1EAA10">
      <w:start w:val="1"/>
      <w:numFmt w:val="bullet"/>
      <w:lvlText w:val=""/>
      <w:lvlJc w:val="left"/>
      <w:pPr>
        <w:ind w:left="4320" w:hanging="360"/>
      </w:pPr>
      <w:rPr>
        <w:rFonts w:ascii="Wingdings" w:hAnsi="Wingdings" w:cs="Wingdings" w:hint="default"/>
      </w:rPr>
    </w:lvl>
    <w:lvl w:ilvl="6" w:tplc="D73CA7B4">
      <w:start w:val="1"/>
      <w:numFmt w:val="bullet"/>
      <w:lvlText w:val=""/>
      <w:lvlJc w:val="left"/>
      <w:pPr>
        <w:ind w:left="5040" w:hanging="360"/>
      </w:pPr>
      <w:rPr>
        <w:rFonts w:ascii="Symbol" w:hAnsi="Symbol" w:cs="Symbol" w:hint="default"/>
      </w:rPr>
    </w:lvl>
    <w:lvl w:ilvl="7" w:tplc="3B104870">
      <w:start w:val="1"/>
      <w:numFmt w:val="bullet"/>
      <w:lvlText w:val="o"/>
      <w:lvlJc w:val="left"/>
      <w:pPr>
        <w:ind w:left="5760" w:hanging="360"/>
      </w:pPr>
      <w:rPr>
        <w:rFonts w:ascii="Courier New" w:hAnsi="Courier New" w:cs="Courier New" w:hint="default"/>
      </w:rPr>
    </w:lvl>
    <w:lvl w:ilvl="8" w:tplc="495EF75C">
      <w:start w:val="1"/>
      <w:numFmt w:val="bullet"/>
      <w:lvlText w:val=""/>
      <w:lvlJc w:val="left"/>
      <w:pPr>
        <w:ind w:left="6480" w:hanging="360"/>
      </w:pPr>
      <w:rPr>
        <w:rFonts w:ascii="Wingdings" w:hAnsi="Wingdings" w:cs="Wingdings" w:hint="default"/>
      </w:rPr>
    </w:lvl>
  </w:abstractNum>
  <w:abstractNum w:abstractNumId="43" w15:restartNumberingAfterBreak="0">
    <w:nsid w:val="5F7963F1"/>
    <w:multiLevelType w:val="hybridMultilevel"/>
    <w:tmpl w:val="A54862D4"/>
    <w:lvl w:ilvl="0" w:tplc="D8A0EF34">
      <w:start w:val="1"/>
      <w:numFmt w:val="decimal"/>
      <w:lvlText w:val="%1."/>
      <w:lvlJc w:val="left"/>
      <w:pPr>
        <w:ind w:left="720" w:hanging="360"/>
      </w:pPr>
      <w:rPr>
        <w:rFonts w:ascii="Arial" w:hAnsi="Arial" w:cs="Arial" w:hint="default"/>
        <w:sz w:val="18"/>
        <w:szCs w:val="18"/>
      </w:rPr>
    </w:lvl>
    <w:lvl w:ilvl="1" w:tplc="4282EB52">
      <w:start w:val="1"/>
      <w:numFmt w:val="decimal"/>
      <w:lvlText w:val="%2."/>
      <w:lvlJc w:val="left"/>
      <w:pPr>
        <w:ind w:left="1440" w:hanging="360"/>
      </w:pPr>
    </w:lvl>
    <w:lvl w:ilvl="2" w:tplc="64AA4EBA">
      <w:start w:val="1"/>
      <w:numFmt w:val="decimal"/>
      <w:lvlText w:val="%3."/>
      <w:lvlJc w:val="left"/>
      <w:pPr>
        <w:ind w:left="2160" w:hanging="360"/>
      </w:pPr>
    </w:lvl>
    <w:lvl w:ilvl="3" w:tplc="857A34A0">
      <w:start w:val="1"/>
      <w:numFmt w:val="decimal"/>
      <w:lvlText w:val="%4."/>
      <w:lvlJc w:val="left"/>
      <w:pPr>
        <w:ind w:left="2880" w:hanging="360"/>
      </w:pPr>
    </w:lvl>
    <w:lvl w:ilvl="4" w:tplc="3A7C005A">
      <w:start w:val="1"/>
      <w:numFmt w:val="decimal"/>
      <w:lvlText w:val="%5."/>
      <w:lvlJc w:val="left"/>
      <w:pPr>
        <w:ind w:left="3600" w:hanging="360"/>
      </w:pPr>
    </w:lvl>
    <w:lvl w:ilvl="5" w:tplc="D8E8DF5C">
      <w:start w:val="1"/>
      <w:numFmt w:val="decimal"/>
      <w:lvlText w:val="%6."/>
      <w:lvlJc w:val="left"/>
      <w:pPr>
        <w:ind w:left="4320" w:hanging="360"/>
      </w:pPr>
    </w:lvl>
    <w:lvl w:ilvl="6" w:tplc="6C7A10E4">
      <w:start w:val="1"/>
      <w:numFmt w:val="decimal"/>
      <w:lvlText w:val="%7."/>
      <w:lvlJc w:val="left"/>
      <w:pPr>
        <w:ind w:left="5040" w:hanging="360"/>
      </w:pPr>
    </w:lvl>
    <w:lvl w:ilvl="7" w:tplc="7B4CB218">
      <w:start w:val="1"/>
      <w:numFmt w:val="decimal"/>
      <w:lvlText w:val="%8."/>
      <w:lvlJc w:val="left"/>
      <w:pPr>
        <w:ind w:left="5760" w:hanging="360"/>
      </w:pPr>
    </w:lvl>
    <w:lvl w:ilvl="8" w:tplc="BB625468">
      <w:start w:val="1"/>
      <w:numFmt w:val="decimal"/>
      <w:lvlText w:val="%9."/>
      <w:lvlJc w:val="left"/>
      <w:pPr>
        <w:ind w:left="6480" w:hanging="360"/>
      </w:pPr>
    </w:lvl>
  </w:abstractNum>
  <w:abstractNum w:abstractNumId="44" w15:restartNumberingAfterBreak="0">
    <w:nsid w:val="61263D3C"/>
    <w:multiLevelType w:val="hybridMultilevel"/>
    <w:tmpl w:val="E77E5E44"/>
    <w:lvl w:ilvl="0" w:tplc="C1F2FE8E">
      <w:start w:val="1"/>
      <w:numFmt w:val="decimal"/>
      <w:lvlText w:val="%1."/>
      <w:lvlJc w:val="left"/>
      <w:pPr>
        <w:ind w:left="720" w:hanging="360"/>
      </w:pPr>
      <w:rPr>
        <w:rFonts w:ascii="Arial" w:hAnsi="Arial" w:cs="Arial" w:hint="default"/>
        <w:sz w:val="18"/>
        <w:szCs w:val="18"/>
      </w:rPr>
    </w:lvl>
    <w:lvl w:ilvl="1" w:tplc="3BA20C74">
      <w:start w:val="1"/>
      <w:numFmt w:val="decimal"/>
      <w:lvlText w:val="%2."/>
      <w:lvlJc w:val="left"/>
      <w:pPr>
        <w:ind w:left="1440" w:hanging="360"/>
      </w:pPr>
    </w:lvl>
    <w:lvl w:ilvl="2" w:tplc="3B46526E">
      <w:start w:val="1"/>
      <w:numFmt w:val="decimal"/>
      <w:lvlText w:val="%3."/>
      <w:lvlJc w:val="left"/>
      <w:pPr>
        <w:ind w:left="2160" w:hanging="360"/>
      </w:pPr>
    </w:lvl>
    <w:lvl w:ilvl="3" w:tplc="D51E652E">
      <w:start w:val="1"/>
      <w:numFmt w:val="decimal"/>
      <w:lvlText w:val="%4."/>
      <w:lvlJc w:val="left"/>
      <w:pPr>
        <w:ind w:left="2880" w:hanging="360"/>
      </w:pPr>
    </w:lvl>
    <w:lvl w:ilvl="4" w:tplc="324E3E0E">
      <w:start w:val="1"/>
      <w:numFmt w:val="decimal"/>
      <w:lvlText w:val="%5."/>
      <w:lvlJc w:val="left"/>
      <w:pPr>
        <w:ind w:left="3600" w:hanging="360"/>
      </w:pPr>
    </w:lvl>
    <w:lvl w:ilvl="5" w:tplc="2BCEE040">
      <w:start w:val="1"/>
      <w:numFmt w:val="decimal"/>
      <w:lvlText w:val="%6."/>
      <w:lvlJc w:val="left"/>
      <w:pPr>
        <w:ind w:left="4320" w:hanging="360"/>
      </w:pPr>
    </w:lvl>
    <w:lvl w:ilvl="6" w:tplc="841C87AC">
      <w:start w:val="1"/>
      <w:numFmt w:val="decimal"/>
      <w:lvlText w:val="%7."/>
      <w:lvlJc w:val="left"/>
      <w:pPr>
        <w:ind w:left="5040" w:hanging="360"/>
      </w:pPr>
    </w:lvl>
    <w:lvl w:ilvl="7" w:tplc="47889D9A">
      <w:start w:val="1"/>
      <w:numFmt w:val="decimal"/>
      <w:lvlText w:val="%8."/>
      <w:lvlJc w:val="left"/>
      <w:pPr>
        <w:ind w:left="5760" w:hanging="360"/>
      </w:pPr>
    </w:lvl>
    <w:lvl w:ilvl="8" w:tplc="AA400052">
      <w:start w:val="1"/>
      <w:numFmt w:val="decimal"/>
      <w:lvlText w:val="%9."/>
      <w:lvlJc w:val="left"/>
      <w:pPr>
        <w:ind w:left="6480" w:hanging="360"/>
      </w:pPr>
    </w:lvl>
  </w:abstractNum>
  <w:abstractNum w:abstractNumId="45"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46" w15:restartNumberingAfterBreak="0">
    <w:nsid w:val="62E95040"/>
    <w:multiLevelType w:val="hybridMultilevel"/>
    <w:tmpl w:val="FE28F7CC"/>
    <w:lvl w:ilvl="0" w:tplc="D2B04234">
      <w:start w:val="1"/>
      <w:numFmt w:val="bullet"/>
      <w:lvlText w:val=""/>
      <w:lvlJc w:val="left"/>
      <w:pPr>
        <w:ind w:left="720" w:hanging="360"/>
      </w:pPr>
      <w:rPr>
        <w:rFonts w:ascii="Symbol" w:hAnsi="Symbol" w:cs="Symbol" w:hint="default"/>
        <w:sz w:val="18"/>
        <w:szCs w:val="18"/>
      </w:rPr>
    </w:lvl>
    <w:lvl w:ilvl="1" w:tplc="1630A844">
      <w:start w:val="1"/>
      <w:numFmt w:val="bullet"/>
      <w:lvlText w:val="o"/>
      <w:lvlJc w:val="left"/>
      <w:pPr>
        <w:ind w:left="1440" w:hanging="360"/>
      </w:pPr>
      <w:rPr>
        <w:rFonts w:ascii="Courier New" w:hAnsi="Courier New" w:cs="Courier New" w:hint="default"/>
      </w:rPr>
    </w:lvl>
    <w:lvl w:ilvl="2" w:tplc="E57C4656">
      <w:start w:val="1"/>
      <w:numFmt w:val="bullet"/>
      <w:lvlText w:val=""/>
      <w:lvlJc w:val="left"/>
      <w:pPr>
        <w:ind w:left="2160" w:hanging="360"/>
      </w:pPr>
      <w:rPr>
        <w:rFonts w:ascii="Wingdings" w:hAnsi="Wingdings" w:cs="Wingdings" w:hint="default"/>
      </w:rPr>
    </w:lvl>
    <w:lvl w:ilvl="3" w:tplc="BEE4A538">
      <w:start w:val="1"/>
      <w:numFmt w:val="bullet"/>
      <w:lvlText w:val=""/>
      <w:lvlJc w:val="left"/>
      <w:pPr>
        <w:ind w:left="2880" w:hanging="360"/>
      </w:pPr>
      <w:rPr>
        <w:rFonts w:ascii="Symbol" w:hAnsi="Symbol" w:cs="Symbol" w:hint="default"/>
      </w:rPr>
    </w:lvl>
    <w:lvl w:ilvl="4" w:tplc="F5AEBC68">
      <w:start w:val="1"/>
      <w:numFmt w:val="bullet"/>
      <w:lvlText w:val="o"/>
      <w:lvlJc w:val="left"/>
      <w:pPr>
        <w:ind w:left="3600" w:hanging="360"/>
      </w:pPr>
      <w:rPr>
        <w:rFonts w:ascii="Courier New" w:hAnsi="Courier New" w:cs="Courier New" w:hint="default"/>
      </w:rPr>
    </w:lvl>
    <w:lvl w:ilvl="5" w:tplc="9B34CA96">
      <w:start w:val="1"/>
      <w:numFmt w:val="bullet"/>
      <w:lvlText w:val=""/>
      <w:lvlJc w:val="left"/>
      <w:pPr>
        <w:ind w:left="4320" w:hanging="360"/>
      </w:pPr>
      <w:rPr>
        <w:rFonts w:ascii="Wingdings" w:hAnsi="Wingdings" w:cs="Wingdings" w:hint="default"/>
      </w:rPr>
    </w:lvl>
    <w:lvl w:ilvl="6" w:tplc="66F64978">
      <w:start w:val="1"/>
      <w:numFmt w:val="bullet"/>
      <w:lvlText w:val=""/>
      <w:lvlJc w:val="left"/>
      <w:pPr>
        <w:ind w:left="5040" w:hanging="360"/>
      </w:pPr>
      <w:rPr>
        <w:rFonts w:ascii="Symbol" w:hAnsi="Symbol" w:cs="Symbol" w:hint="default"/>
      </w:rPr>
    </w:lvl>
    <w:lvl w:ilvl="7" w:tplc="FEC46320">
      <w:start w:val="1"/>
      <w:numFmt w:val="bullet"/>
      <w:lvlText w:val="o"/>
      <w:lvlJc w:val="left"/>
      <w:pPr>
        <w:ind w:left="5760" w:hanging="360"/>
      </w:pPr>
      <w:rPr>
        <w:rFonts w:ascii="Courier New" w:hAnsi="Courier New" w:cs="Courier New" w:hint="default"/>
      </w:rPr>
    </w:lvl>
    <w:lvl w:ilvl="8" w:tplc="58AC2690">
      <w:start w:val="1"/>
      <w:numFmt w:val="bullet"/>
      <w:lvlText w:val=""/>
      <w:lvlJc w:val="left"/>
      <w:pPr>
        <w:ind w:left="6480" w:hanging="360"/>
      </w:pPr>
      <w:rPr>
        <w:rFonts w:ascii="Wingdings" w:hAnsi="Wingdings" w:cs="Wingdings" w:hint="default"/>
      </w:rPr>
    </w:lvl>
  </w:abstractNum>
  <w:abstractNum w:abstractNumId="47" w15:restartNumberingAfterBreak="0">
    <w:nsid w:val="63295C4C"/>
    <w:multiLevelType w:val="hybridMultilevel"/>
    <w:tmpl w:val="470C0F00"/>
    <w:lvl w:ilvl="0" w:tplc="76F2C850">
      <w:start w:val="19"/>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7E04A39"/>
    <w:multiLevelType w:val="hybridMultilevel"/>
    <w:tmpl w:val="4A065A9C"/>
    <w:lvl w:ilvl="0" w:tplc="9044EBE2">
      <w:start w:val="1"/>
      <w:numFmt w:val="decimal"/>
      <w:lvlText w:val="%1."/>
      <w:lvlJc w:val="left"/>
      <w:pPr>
        <w:ind w:left="720" w:hanging="360"/>
      </w:pPr>
      <w:rPr>
        <w:rFonts w:ascii="Arial" w:hAnsi="Arial" w:cs="Arial" w:hint="default"/>
        <w:sz w:val="18"/>
        <w:szCs w:val="18"/>
      </w:rPr>
    </w:lvl>
    <w:lvl w:ilvl="1" w:tplc="BCE6367A">
      <w:start w:val="1"/>
      <w:numFmt w:val="decimal"/>
      <w:lvlText w:val="%2."/>
      <w:lvlJc w:val="left"/>
      <w:pPr>
        <w:ind w:left="1440" w:hanging="360"/>
      </w:pPr>
    </w:lvl>
    <w:lvl w:ilvl="2" w:tplc="5A3C4D5E">
      <w:start w:val="1"/>
      <w:numFmt w:val="decimal"/>
      <w:lvlText w:val="%3."/>
      <w:lvlJc w:val="left"/>
      <w:pPr>
        <w:ind w:left="2160" w:hanging="360"/>
      </w:pPr>
    </w:lvl>
    <w:lvl w:ilvl="3" w:tplc="85545E02">
      <w:start w:val="1"/>
      <w:numFmt w:val="decimal"/>
      <w:lvlText w:val="%4."/>
      <w:lvlJc w:val="left"/>
      <w:pPr>
        <w:ind w:left="2880" w:hanging="360"/>
      </w:pPr>
    </w:lvl>
    <w:lvl w:ilvl="4" w:tplc="EFD6A9B0">
      <w:start w:val="1"/>
      <w:numFmt w:val="decimal"/>
      <w:lvlText w:val="%5."/>
      <w:lvlJc w:val="left"/>
      <w:pPr>
        <w:ind w:left="3600" w:hanging="360"/>
      </w:pPr>
    </w:lvl>
    <w:lvl w:ilvl="5" w:tplc="4426F1D4">
      <w:start w:val="1"/>
      <w:numFmt w:val="decimal"/>
      <w:lvlText w:val="%6."/>
      <w:lvlJc w:val="left"/>
      <w:pPr>
        <w:ind w:left="4320" w:hanging="360"/>
      </w:pPr>
    </w:lvl>
    <w:lvl w:ilvl="6" w:tplc="003C7072">
      <w:start w:val="1"/>
      <w:numFmt w:val="decimal"/>
      <w:lvlText w:val="%7."/>
      <w:lvlJc w:val="left"/>
      <w:pPr>
        <w:ind w:left="5040" w:hanging="360"/>
      </w:pPr>
    </w:lvl>
    <w:lvl w:ilvl="7" w:tplc="277C026E">
      <w:start w:val="1"/>
      <w:numFmt w:val="decimal"/>
      <w:lvlText w:val="%8."/>
      <w:lvlJc w:val="left"/>
      <w:pPr>
        <w:ind w:left="5760" w:hanging="360"/>
      </w:pPr>
    </w:lvl>
    <w:lvl w:ilvl="8" w:tplc="74F8C912">
      <w:start w:val="1"/>
      <w:numFmt w:val="decimal"/>
      <w:lvlText w:val="%9."/>
      <w:lvlJc w:val="left"/>
      <w:pPr>
        <w:ind w:left="6480" w:hanging="360"/>
      </w:pPr>
    </w:lvl>
  </w:abstractNum>
  <w:abstractNum w:abstractNumId="49" w15:restartNumberingAfterBreak="0">
    <w:nsid w:val="6DC56845"/>
    <w:multiLevelType w:val="hybridMultilevel"/>
    <w:tmpl w:val="EF08C538"/>
    <w:lvl w:ilvl="0" w:tplc="919CA64E">
      <w:start w:val="1"/>
      <w:numFmt w:val="decimal"/>
      <w:lvlText w:val="%1."/>
      <w:lvlJc w:val="left"/>
      <w:pPr>
        <w:ind w:left="720" w:hanging="360"/>
      </w:pPr>
      <w:rPr>
        <w:rFonts w:ascii="Arial" w:hAnsi="Arial" w:cs="Arial" w:hint="default"/>
        <w:sz w:val="18"/>
        <w:szCs w:val="18"/>
      </w:rPr>
    </w:lvl>
    <w:lvl w:ilvl="1" w:tplc="856A9C7E">
      <w:start w:val="1"/>
      <w:numFmt w:val="decimal"/>
      <w:lvlText w:val="%2."/>
      <w:lvlJc w:val="left"/>
      <w:pPr>
        <w:ind w:left="1440" w:hanging="360"/>
      </w:pPr>
    </w:lvl>
    <w:lvl w:ilvl="2" w:tplc="FF74C0BA">
      <w:start w:val="1"/>
      <w:numFmt w:val="decimal"/>
      <w:lvlText w:val="%3."/>
      <w:lvlJc w:val="left"/>
      <w:pPr>
        <w:ind w:left="2160" w:hanging="360"/>
      </w:pPr>
    </w:lvl>
    <w:lvl w:ilvl="3" w:tplc="2F682126">
      <w:start w:val="1"/>
      <w:numFmt w:val="decimal"/>
      <w:lvlText w:val="%4."/>
      <w:lvlJc w:val="left"/>
      <w:pPr>
        <w:ind w:left="2880" w:hanging="360"/>
      </w:pPr>
    </w:lvl>
    <w:lvl w:ilvl="4" w:tplc="2558F572">
      <w:start w:val="1"/>
      <w:numFmt w:val="decimal"/>
      <w:lvlText w:val="%5."/>
      <w:lvlJc w:val="left"/>
      <w:pPr>
        <w:ind w:left="3600" w:hanging="360"/>
      </w:pPr>
    </w:lvl>
    <w:lvl w:ilvl="5" w:tplc="A6488B88">
      <w:start w:val="1"/>
      <w:numFmt w:val="decimal"/>
      <w:lvlText w:val="%6."/>
      <w:lvlJc w:val="left"/>
      <w:pPr>
        <w:ind w:left="4320" w:hanging="360"/>
      </w:pPr>
    </w:lvl>
    <w:lvl w:ilvl="6" w:tplc="40964B80">
      <w:start w:val="1"/>
      <w:numFmt w:val="decimal"/>
      <w:lvlText w:val="%7."/>
      <w:lvlJc w:val="left"/>
      <w:pPr>
        <w:ind w:left="5040" w:hanging="360"/>
      </w:pPr>
    </w:lvl>
    <w:lvl w:ilvl="7" w:tplc="C8947364">
      <w:start w:val="1"/>
      <w:numFmt w:val="decimal"/>
      <w:lvlText w:val="%8."/>
      <w:lvlJc w:val="left"/>
      <w:pPr>
        <w:ind w:left="5760" w:hanging="360"/>
      </w:pPr>
    </w:lvl>
    <w:lvl w:ilvl="8" w:tplc="47EC933E">
      <w:start w:val="1"/>
      <w:numFmt w:val="decimal"/>
      <w:lvlText w:val="%9."/>
      <w:lvlJc w:val="left"/>
      <w:pPr>
        <w:ind w:left="6480" w:hanging="360"/>
      </w:pPr>
    </w:lvl>
  </w:abstractNum>
  <w:abstractNum w:abstractNumId="50" w15:restartNumberingAfterBreak="0">
    <w:nsid w:val="722E2C65"/>
    <w:multiLevelType w:val="hybridMultilevel"/>
    <w:tmpl w:val="8FC02E0E"/>
    <w:lvl w:ilvl="0" w:tplc="2E9C99C8">
      <w:start w:val="1"/>
      <w:numFmt w:val="decimal"/>
      <w:lvlText w:val="%1."/>
      <w:lvlJc w:val="left"/>
      <w:pPr>
        <w:ind w:left="720" w:hanging="360"/>
      </w:pPr>
      <w:rPr>
        <w:rFonts w:ascii="Arial" w:hAnsi="Arial" w:cs="Arial" w:hint="default"/>
        <w:sz w:val="18"/>
        <w:szCs w:val="18"/>
      </w:rPr>
    </w:lvl>
    <w:lvl w:ilvl="1" w:tplc="2F6A4C9C">
      <w:start w:val="1"/>
      <w:numFmt w:val="decimal"/>
      <w:lvlText w:val="%2."/>
      <w:lvlJc w:val="left"/>
      <w:pPr>
        <w:ind w:left="1440" w:hanging="360"/>
      </w:pPr>
    </w:lvl>
    <w:lvl w:ilvl="2" w:tplc="8B606F76">
      <w:start w:val="1"/>
      <w:numFmt w:val="decimal"/>
      <w:lvlText w:val="%3."/>
      <w:lvlJc w:val="left"/>
      <w:pPr>
        <w:ind w:left="2160" w:hanging="360"/>
      </w:pPr>
    </w:lvl>
    <w:lvl w:ilvl="3" w:tplc="A1FA95E6">
      <w:start w:val="1"/>
      <w:numFmt w:val="decimal"/>
      <w:lvlText w:val="%4."/>
      <w:lvlJc w:val="left"/>
      <w:pPr>
        <w:ind w:left="2880" w:hanging="360"/>
      </w:pPr>
    </w:lvl>
    <w:lvl w:ilvl="4" w:tplc="2724DA96">
      <w:start w:val="1"/>
      <w:numFmt w:val="decimal"/>
      <w:lvlText w:val="%5."/>
      <w:lvlJc w:val="left"/>
      <w:pPr>
        <w:ind w:left="3600" w:hanging="360"/>
      </w:pPr>
    </w:lvl>
    <w:lvl w:ilvl="5" w:tplc="44DAB9F0">
      <w:start w:val="1"/>
      <w:numFmt w:val="decimal"/>
      <w:lvlText w:val="%6."/>
      <w:lvlJc w:val="left"/>
      <w:pPr>
        <w:ind w:left="4320" w:hanging="360"/>
      </w:pPr>
    </w:lvl>
    <w:lvl w:ilvl="6" w:tplc="D132FD4E">
      <w:start w:val="1"/>
      <w:numFmt w:val="decimal"/>
      <w:lvlText w:val="%7."/>
      <w:lvlJc w:val="left"/>
      <w:pPr>
        <w:ind w:left="5040" w:hanging="360"/>
      </w:pPr>
    </w:lvl>
    <w:lvl w:ilvl="7" w:tplc="641874BE">
      <w:start w:val="1"/>
      <w:numFmt w:val="decimal"/>
      <w:lvlText w:val="%8."/>
      <w:lvlJc w:val="left"/>
      <w:pPr>
        <w:ind w:left="5760" w:hanging="360"/>
      </w:pPr>
    </w:lvl>
    <w:lvl w:ilvl="8" w:tplc="18A26F6E">
      <w:start w:val="1"/>
      <w:numFmt w:val="decimal"/>
      <w:lvlText w:val="%9."/>
      <w:lvlJc w:val="left"/>
      <w:pPr>
        <w:ind w:left="6480" w:hanging="360"/>
      </w:pPr>
    </w:lvl>
  </w:abstractNum>
  <w:abstractNum w:abstractNumId="51" w15:restartNumberingAfterBreak="0">
    <w:nsid w:val="77D33836"/>
    <w:multiLevelType w:val="hybridMultilevel"/>
    <w:tmpl w:val="40D6E676"/>
    <w:lvl w:ilvl="0" w:tplc="04266AB0">
      <w:start w:val="1"/>
      <w:numFmt w:val="decimal"/>
      <w:lvlText w:val="%1."/>
      <w:lvlJc w:val="left"/>
      <w:pPr>
        <w:ind w:left="720" w:hanging="360"/>
      </w:pPr>
      <w:rPr>
        <w:rFonts w:ascii="Arial" w:hAnsi="Arial" w:cs="Arial" w:hint="default"/>
        <w:sz w:val="18"/>
        <w:szCs w:val="18"/>
      </w:rPr>
    </w:lvl>
    <w:lvl w:ilvl="1" w:tplc="46CECDF0">
      <w:start w:val="1"/>
      <w:numFmt w:val="decimal"/>
      <w:lvlText w:val="%2."/>
      <w:lvlJc w:val="left"/>
      <w:pPr>
        <w:ind w:left="1440" w:hanging="360"/>
      </w:pPr>
    </w:lvl>
    <w:lvl w:ilvl="2" w:tplc="E6280F0C">
      <w:start w:val="1"/>
      <w:numFmt w:val="decimal"/>
      <w:lvlText w:val="%3."/>
      <w:lvlJc w:val="left"/>
      <w:pPr>
        <w:ind w:left="2160" w:hanging="360"/>
      </w:pPr>
    </w:lvl>
    <w:lvl w:ilvl="3" w:tplc="92C641DC">
      <w:start w:val="1"/>
      <w:numFmt w:val="decimal"/>
      <w:lvlText w:val="%4."/>
      <w:lvlJc w:val="left"/>
      <w:pPr>
        <w:ind w:left="2880" w:hanging="360"/>
      </w:pPr>
    </w:lvl>
    <w:lvl w:ilvl="4" w:tplc="04626634">
      <w:start w:val="1"/>
      <w:numFmt w:val="decimal"/>
      <w:lvlText w:val="%5."/>
      <w:lvlJc w:val="left"/>
      <w:pPr>
        <w:ind w:left="3600" w:hanging="360"/>
      </w:pPr>
    </w:lvl>
    <w:lvl w:ilvl="5" w:tplc="4E34A1A8">
      <w:start w:val="1"/>
      <w:numFmt w:val="decimal"/>
      <w:lvlText w:val="%6."/>
      <w:lvlJc w:val="left"/>
      <w:pPr>
        <w:ind w:left="4320" w:hanging="360"/>
      </w:pPr>
    </w:lvl>
    <w:lvl w:ilvl="6" w:tplc="52D29A94">
      <w:start w:val="1"/>
      <w:numFmt w:val="decimal"/>
      <w:lvlText w:val="%7."/>
      <w:lvlJc w:val="left"/>
      <w:pPr>
        <w:ind w:left="5040" w:hanging="360"/>
      </w:pPr>
    </w:lvl>
    <w:lvl w:ilvl="7" w:tplc="84787AC4">
      <w:start w:val="1"/>
      <w:numFmt w:val="decimal"/>
      <w:lvlText w:val="%8."/>
      <w:lvlJc w:val="left"/>
      <w:pPr>
        <w:ind w:left="5760" w:hanging="360"/>
      </w:pPr>
    </w:lvl>
    <w:lvl w:ilvl="8" w:tplc="4820426A">
      <w:start w:val="1"/>
      <w:numFmt w:val="decimal"/>
      <w:lvlText w:val="%9."/>
      <w:lvlJc w:val="left"/>
      <w:pPr>
        <w:ind w:left="6480" w:hanging="360"/>
      </w:pPr>
    </w:lvl>
  </w:abstractNum>
  <w:abstractNum w:abstractNumId="52" w15:restartNumberingAfterBreak="0">
    <w:nsid w:val="787D17F3"/>
    <w:multiLevelType w:val="hybridMultilevel"/>
    <w:tmpl w:val="0B88C706"/>
    <w:lvl w:ilvl="0" w:tplc="E0AA626E">
      <w:start w:val="1"/>
      <w:numFmt w:val="bullet"/>
      <w:lvlText w:val=""/>
      <w:lvlJc w:val="left"/>
      <w:pPr>
        <w:ind w:left="720" w:hanging="360"/>
      </w:pPr>
      <w:rPr>
        <w:rFonts w:ascii="Symbol" w:hAnsi="Symbol" w:cs="Symbol" w:hint="default"/>
        <w:sz w:val="18"/>
        <w:szCs w:val="18"/>
      </w:rPr>
    </w:lvl>
    <w:lvl w:ilvl="1" w:tplc="83000360">
      <w:start w:val="1"/>
      <w:numFmt w:val="bullet"/>
      <w:lvlText w:val="o"/>
      <w:lvlJc w:val="left"/>
      <w:pPr>
        <w:ind w:left="1440" w:hanging="360"/>
      </w:pPr>
      <w:rPr>
        <w:rFonts w:ascii="Courier New" w:hAnsi="Courier New" w:cs="Courier New" w:hint="default"/>
      </w:rPr>
    </w:lvl>
    <w:lvl w:ilvl="2" w:tplc="E520837C">
      <w:start w:val="1"/>
      <w:numFmt w:val="bullet"/>
      <w:lvlText w:val=""/>
      <w:lvlJc w:val="left"/>
      <w:pPr>
        <w:ind w:left="2160" w:hanging="360"/>
      </w:pPr>
      <w:rPr>
        <w:rFonts w:ascii="Wingdings" w:hAnsi="Wingdings" w:cs="Wingdings" w:hint="default"/>
      </w:rPr>
    </w:lvl>
    <w:lvl w:ilvl="3" w:tplc="B688074C">
      <w:start w:val="1"/>
      <w:numFmt w:val="bullet"/>
      <w:lvlText w:val=""/>
      <w:lvlJc w:val="left"/>
      <w:pPr>
        <w:ind w:left="2880" w:hanging="360"/>
      </w:pPr>
      <w:rPr>
        <w:rFonts w:ascii="Symbol" w:hAnsi="Symbol" w:cs="Symbol" w:hint="default"/>
      </w:rPr>
    </w:lvl>
    <w:lvl w:ilvl="4" w:tplc="61E4E43E">
      <w:start w:val="1"/>
      <w:numFmt w:val="bullet"/>
      <w:lvlText w:val="o"/>
      <w:lvlJc w:val="left"/>
      <w:pPr>
        <w:ind w:left="3600" w:hanging="360"/>
      </w:pPr>
      <w:rPr>
        <w:rFonts w:ascii="Courier New" w:hAnsi="Courier New" w:cs="Courier New" w:hint="default"/>
      </w:rPr>
    </w:lvl>
    <w:lvl w:ilvl="5" w:tplc="A23E96C2">
      <w:start w:val="1"/>
      <w:numFmt w:val="bullet"/>
      <w:lvlText w:val=""/>
      <w:lvlJc w:val="left"/>
      <w:pPr>
        <w:ind w:left="4320" w:hanging="360"/>
      </w:pPr>
      <w:rPr>
        <w:rFonts w:ascii="Wingdings" w:hAnsi="Wingdings" w:cs="Wingdings" w:hint="default"/>
      </w:rPr>
    </w:lvl>
    <w:lvl w:ilvl="6" w:tplc="396AF74E">
      <w:start w:val="1"/>
      <w:numFmt w:val="bullet"/>
      <w:lvlText w:val=""/>
      <w:lvlJc w:val="left"/>
      <w:pPr>
        <w:ind w:left="5040" w:hanging="360"/>
      </w:pPr>
      <w:rPr>
        <w:rFonts w:ascii="Symbol" w:hAnsi="Symbol" w:cs="Symbol" w:hint="default"/>
      </w:rPr>
    </w:lvl>
    <w:lvl w:ilvl="7" w:tplc="0C6E4CE4">
      <w:start w:val="1"/>
      <w:numFmt w:val="bullet"/>
      <w:lvlText w:val="o"/>
      <w:lvlJc w:val="left"/>
      <w:pPr>
        <w:ind w:left="5760" w:hanging="360"/>
      </w:pPr>
      <w:rPr>
        <w:rFonts w:ascii="Courier New" w:hAnsi="Courier New" w:cs="Courier New" w:hint="default"/>
      </w:rPr>
    </w:lvl>
    <w:lvl w:ilvl="8" w:tplc="288E1346">
      <w:start w:val="1"/>
      <w:numFmt w:val="bullet"/>
      <w:lvlText w:val=""/>
      <w:lvlJc w:val="left"/>
      <w:pPr>
        <w:ind w:left="6480" w:hanging="360"/>
      </w:pPr>
      <w:rPr>
        <w:rFonts w:ascii="Wingdings" w:hAnsi="Wingdings" w:cs="Wingdings" w:hint="default"/>
      </w:rPr>
    </w:lvl>
  </w:abstractNum>
  <w:abstractNum w:abstractNumId="53" w15:restartNumberingAfterBreak="0">
    <w:nsid w:val="79423135"/>
    <w:multiLevelType w:val="hybridMultilevel"/>
    <w:tmpl w:val="D9FE6360"/>
    <w:lvl w:ilvl="0" w:tplc="B66491B2">
      <w:start w:val="1"/>
      <w:numFmt w:val="decimal"/>
      <w:lvlText w:val="%1."/>
      <w:lvlJc w:val="left"/>
      <w:pPr>
        <w:ind w:left="720" w:hanging="360"/>
      </w:pPr>
      <w:rPr>
        <w:rFonts w:ascii="Arial" w:hAnsi="Arial" w:cs="Arial" w:hint="default"/>
        <w:sz w:val="18"/>
        <w:szCs w:val="18"/>
      </w:rPr>
    </w:lvl>
    <w:lvl w:ilvl="1" w:tplc="FD2075CC">
      <w:start w:val="1"/>
      <w:numFmt w:val="decimal"/>
      <w:lvlText w:val="%2."/>
      <w:lvlJc w:val="left"/>
      <w:pPr>
        <w:ind w:left="1440" w:hanging="360"/>
      </w:pPr>
    </w:lvl>
    <w:lvl w:ilvl="2" w:tplc="82E4FAA2">
      <w:start w:val="1"/>
      <w:numFmt w:val="decimal"/>
      <w:lvlText w:val="%3."/>
      <w:lvlJc w:val="left"/>
      <w:pPr>
        <w:ind w:left="2160" w:hanging="360"/>
      </w:pPr>
    </w:lvl>
    <w:lvl w:ilvl="3" w:tplc="E3827176">
      <w:start w:val="1"/>
      <w:numFmt w:val="decimal"/>
      <w:lvlText w:val="%4."/>
      <w:lvlJc w:val="left"/>
      <w:pPr>
        <w:ind w:left="2880" w:hanging="360"/>
      </w:pPr>
    </w:lvl>
    <w:lvl w:ilvl="4" w:tplc="5EAC65C2">
      <w:start w:val="1"/>
      <w:numFmt w:val="decimal"/>
      <w:lvlText w:val="%5."/>
      <w:lvlJc w:val="left"/>
      <w:pPr>
        <w:ind w:left="3600" w:hanging="360"/>
      </w:pPr>
    </w:lvl>
    <w:lvl w:ilvl="5" w:tplc="3B023780">
      <w:start w:val="1"/>
      <w:numFmt w:val="decimal"/>
      <w:lvlText w:val="%6."/>
      <w:lvlJc w:val="left"/>
      <w:pPr>
        <w:ind w:left="4320" w:hanging="360"/>
      </w:pPr>
    </w:lvl>
    <w:lvl w:ilvl="6" w:tplc="9FA2A924">
      <w:start w:val="1"/>
      <w:numFmt w:val="decimal"/>
      <w:lvlText w:val="%7."/>
      <w:lvlJc w:val="left"/>
      <w:pPr>
        <w:ind w:left="5040" w:hanging="360"/>
      </w:pPr>
    </w:lvl>
    <w:lvl w:ilvl="7" w:tplc="38DE18B0">
      <w:start w:val="1"/>
      <w:numFmt w:val="decimal"/>
      <w:lvlText w:val="%8."/>
      <w:lvlJc w:val="left"/>
      <w:pPr>
        <w:ind w:left="5760" w:hanging="360"/>
      </w:pPr>
    </w:lvl>
    <w:lvl w:ilvl="8" w:tplc="8514F0F6">
      <w:start w:val="1"/>
      <w:numFmt w:val="decimal"/>
      <w:lvlText w:val="%9."/>
      <w:lvlJc w:val="left"/>
      <w:pPr>
        <w:ind w:left="6480" w:hanging="360"/>
      </w:pPr>
    </w:lvl>
  </w:abstractNum>
  <w:abstractNum w:abstractNumId="54" w15:restartNumberingAfterBreak="0">
    <w:nsid w:val="7A874EAA"/>
    <w:multiLevelType w:val="hybridMultilevel"/>
    <w:tmpl w:val="15A253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C8261A0"/>
    <w:multiLevelType w:val="hybridMultilevel"/>
    <w:tmpl w:val="EB8629FE"/>
    <w:lvl w:ilvl="0" w:tplc="71487556">
      <w:start w:val="1"/>
      <w:numFmt w:val="bullet"/>
      <w:lvlText w:val=""/>
      <w:lvlJc w:val="left"/>
      <w:pPr>
        <w:ind w:left="720" w:hanging="360"/>
      </w:pPr>
      <w:rPr>
        <w:rFonts w:ascii="Symbol" w:hAnsi="Symbol" w:cs="Symbol" w:hint="default"/>
        <w:sz w:val="18"/>
        <w:szCs w:val="18"/>
      </w:rPr>
    </w:lvl>
    <w:lvl w:ilvl="1" w:tplc="C5B8AAAE">
      <w:start w:val="1"/>
      <w:numFmt w:val="bullet"/>
      <w:lvlText w:val="o"/>
      <w:lvlJc w:val="left"/>
      <w:pPr>
        <w:ind w:left="1440" w:hanging="360"/>
      </w:pPr>
      <w:rPr>
        <w:rFonts w:ascii="Courier New" w:hAnsi="Courier New" w:cs="Courier New" w:hint="default"/>
      </w:rPr>
    </w:lvl>
    <w:lvl w:ilvl="2" w:tplc="70A01B8A">
      <w:start w:val="1"/>
      <w:numFmt w:val="bullet"/>
      <w:lvlText w:val=""/>
      <w:lvlJc w:val="left"/>
      <w:pPr>
        <w:ind w:left="2160" w:hanging="360"/>
      </w:pPr>
      <w:rPr>
        <w:rFonts w:ascii="Wingdings" w:hAnsi="Wingdings" w:cs="Wingdings" w:hint="default"/>
      </w:rPr>
    </w:lvl>
    <w:lvl w:ilvl="3" w:tplc="DF0EC4EA">
      <w:start w:val="1"/>
      <w:numFmt w:val="bullet"/>
      <w:lvlText w:val=""/>
      <w:lvlJc w:val="left"/>
      <w:pPr>
        <w:ind w:left="2880" w:hanging="360"/>
      </w:pPr>
      <w:rPr>
        <w:rFonts w:ascii="Symbol" w:hAnsi="Symbol" w:cs="Symbol" w:hint="default"/>
      </w:rPr>
    </w:lvl>
    <w:lvl w:ilvl="4" w:tplc="FB8AA1BA">
      <w:start w:val="1"/>
      <w:numFmt w:val="bullet"/>
      <w:lvlText w:val="o"/>
      <w:lvlJc w:val="left"/>
      <w:pPr>
        <w:ind w:left="3600" w:hanging="360"/>
      </w:pPr>
      <w:rPr>
        <w:rFonts w:ascii="Courier New" w:hAnsi="Courier New" w:cs="Courier New" w:hint="default"/>
      </w:rPr>
    </w:lvl>
    <w:lvl w:ilvl="5" w:tplc="F420FB74">
      <w:start w:val="1"/>
      <w:numFmt w:val="bullet"/>
      <w:lvlText w:val=""/>
      <w:lvlJc w:val="left"/>
      <w:pPr>
        <w:ind w:left="4320" w:hanging="360"/>
      </w:pPr>
      <w:rPr>
        <w:rFonts w:ascii="Wingdings" w:hAnsi="Wingdings" w:cs="Wingdings" w:hint="default"/>
      </w:rPr>
    </w:lvl>
    <w:lvl w:ilvl="6" w:tplc="436C1098">
      <w:start w:val="1"/>
      <w:numFmt w:val="bullet"/>
      <w:lvlText w:val=""/>
      <w:lvlJc w:val="left"/>
      <w:pPr>
        <w:ind w:left="5040" w:hanging="360"/>
      </w:pPr>
      <w:rPr>
        <w:rFonts w:ascii="Symbol" w:hAnsi="Symbol" w:cs="Symbol" w:hint="default"/>
      </w:rPr>
    </w:lvl>
    <w:lvl w:ilvl="7" w:tplc="F55EDB5A">
      <w:start w:val="1"/>
      <w:numFmt w:val="bullet"/>
      <w:lvlText w:val="o"/>
      <w:lvlJc w:val="left"/>
      <w:pPr>
        <w:ind w:left="5760" w:hanging="360"/>
      </w:pPr>
      <w:rPr>
        <w:rFonts w:ascii="Courier New" w:hAnsi="Courier New" w:cs="Courier New" w:hint="default"/>
      </w:rPr>
    </w:lvl>
    <w:lvl w:ilvl="8" w:tplc="BBB490F2">
      <w:start w:val="1"/>
      <w:numFmt w:val="bullet"/>
      <w:lvlText w:val=""/>
      <w:lvlJc w:val="left"/>
      <w:pPr>
        <w:ind w:left="6480" w:hanging="360"/>
      </w:pPr>
      <w:rPr>
        <w:rFonts w:ascii="Wingdings" w:hAnsi="Wingdings" w:cs="Wingdings" w:hint="default"/>
      </w:rPr>
    </w:lvl>
  </w:abstractNum>
  <w:abstractNum w:abstractNumId="56" w15:restartNumberingAfterBreak="0">
    <w:nsid w:val="7D574B16"/>
    <w:multiLevelType w:val="hybridMultilevel"/>
    <w:tmpl w:val="85162F66"/>
    <w:lvl w:ilvl="0" w:tplc="C5E6AD0E">
      <w:start w:val="1"/>
      <w:numFmt w:val="bullet"/>
      <w:lvlText w:val=""/>
      <w:lvlJc w:val="left"/>
      <w:pPr>
        <w:ind w:left="720" w:hanging="360"/>
      </w:pPr>
      <w:rPr>
        <w:rFonts w:ascii="Symbol" w:hAnsi="Symbol" w:cs="Symbol" w:hint="default"/>
        <w:sz w:val="18"/>
        <w:szCs w:val="18"/>
      </w:rPr>
    </w:lvl>
    <w:lvl w:ilvl="1" w:tplc="A3E057E4">
      <w:start w:val="1"/>
      <w:numFmt w:val="bullet"/>
      <w:lvlText w:val="o"/>
      <w:lvlJc w:val="left"/>
      <w:pPr>
        <w:ind w:left="1440" w:hanging="360"/>
      </w:pPr>
      <w:rPr>
        <w:rFonts w:ascii="Courier New" w:hAnsi="Courier New" w:cs="Courier New" w:hint="default"/>
      </w:rPr>
    </w:lvl>
    <w:lvl w:ilvl="2" w:tplc="53A8C382">
      <w:start w:val="1"/>
      <w:numFmt w:val="bullet"/>
      <w:lvlText w:val=""/>
      <w:lvlJc w:val="left"/>
      <w:pPr>
        <w:ind w:left="2160" w:hanging="360"/>
      </w:pPr>
      <w:rPr>
        <w:rFonts w:ascii="Wingdings" w:hAnsi="Wingdings" w:cs="Wingdings" w:hint="default"/>
      </w:rPr>
    </w:lvl>
    <w:lvl w:ilvl="3" w:tplc="F17A77CE">
      <w:start w:val="1"/>
      <w:numFmt w:val="bullet"/>
      <w:lvlText w:val=""/>
      <w:lvlJc w:val="left"/>
      <w:pPr>
        <w:ind w:left="2880" w:hanging="360"/>
      </w:pPr>
      <w:rPr>
        <w:rFonts w:ascii="Symbol" w:hAnsi="Symbol" w:cs="Symbol" w:hint="default"/>
      </w:rPr>
    </w:lvl>
    <w:lvl w:ilvl="4" w:tplc="9CF0149C">
      <w:start w:val="1"/>
      <w:numFmt w:val="bullet"/>
      <w:lvlText w:val="o"/>
      <w:lvlJc w:val="left"/>
      <w:pPr>
        <w:ind w:left="3600" w:hanging="360"/>
      </w:pPr>
      <w:rPr>
        <w:rFonts w:ascii="Courier New" w:hAnsi="Courier New" w:cs="Courier New" w:hint="default"/>
      </w:rPr>
    </w:lvl>
    <w:lvl w:ilvl="5" w:tplc="F70AECF8">
      <w:start w:val="1"/>
      <w:numFmt w:val="bullet"/>
      <w:lvlText w:val=""/>
      <w:lvlJc w:val="left"/>
      <w:pPr>
        <w:ind w:left="4320" w:hanging="360"/>
      </w:pPr>
      <w:rPr>
        <w:rFonts w:ascii="Wingdings" w:hAnsi="Wingdings" w:cs="Wingdings" w:hint="default"/>
      </w:rPr>
    </w:lvl>
    <w:lvl w:ilvl="6" w:tplc="88E676B2">
      <w:start w:val="1"/>
      <w:numFmt w:val="bullet"/>
      <w:lvlText w:val=""/>
      <w:lvlJc w:val="left"/>
      <w:pPr>
        <w:ind w:left="5040" w:hanging="360"/>
      </w:pPr>
      <w:rPr>
        <w:rFonts w:ascii="Symbol" w:hAnsi="Symbol" w:cs="Symbol" w:hint="default"/>
      </w:rPr>
    </w:lvl>
    <w:lvl w:ilvl="7" w:tplc="08367C20">
      <w:start w:val="1"/>
      <w:numFmt w:val="bullet"/>
      <w:lvlText w:val="o"/>
      <w:lvlJc w:val="left"/>
      <w:pPr>
        <w:ind w:left="5760" w:hanging="360"/>
      </w:pPr>
      <w:rPr>
        <w:rFonts w:ascii="Courier New" w:hAnsi="Courier New" w:cs="Courier New" w:hint="default"/>
      </w:rPr>
    </w:lvl>
    <w:lvl w:ilvl="8" w:tplc="54D4ACA6">
      <w:start w:val="1"/>
      <w:numFmt w:val="bullet"/>
      <w:lvlText w:val=""/>
      <w:lvlJc w:val="left"/>
      <w:pPr>
        <w:ind w:left="6480" w:hanging="360"/>
      </w:pPr>
      <w:rPr>
        <w:rFonts w:ascii="Wingdings" w:hAnsi="Wingdings" w:cs="Wingdings" w:hint="default"/>
      </w:rPr>
    </w:lvl>
  </w:abstractNum>
  <w:abstractNum w:abstractNumId="57" w15:restartNumberingAfterBreak="0">
    <w:nsid w:val="7ECE08EC"/>
    <w:multiLevelType w:val="hybridMultilevel"/>
    <w:tmpl w:val="E42ACA66"/>
    <w:lvl w:ilvl="0" w:tplc="69263698">
      <w:start w:val="1"/>
      <w:numFmt w:val="decimal"/>
      <w:lvlText w:val="%1."/>
      <w:lvlJc w:val="left"/>
      <w:pPr>
        <w:ind w:left="720" w:hanging="360"/>
      </w:pPr>
      <w:rPr>
        <w:rFonts w:ascii="Arial" w:hAnsi="Arial" w:cs="Arial" w:hint="default"/>
        <w:sz w:val="18"/>
        <w:szCs w:val="18"/>
      </w:rPr>
    </w:lvl>
    <w:lvl w:ilvl="1" w:tplc="B0621724">
      <w:start w:val="1"/>
      <w:numFmt w:val="decimal"/>
      <w:lvlText w:val="%2."/>
      <w:lvlJc w:val="left"/>
      <w:pPr>
        <w:ind w:left="1440" w:hanging="360"/>
      </w:pPr>
    </w:lvl>
    <w:lvl w:ilvl="2" w:tplc="24C642F8">
      <w:start w:val="1"/>
      <w:numFmt w:val="decimal"/>
      <w:lvlText w:val="%3."/>
      <w:lvlJc w:val="left"/>
      <w:pPr>
        <w:ind w:left="2160" w:hanging="360"/>
      </w:pPr>
    </w:lvl>
    <w:lvl w:ilvl="3" w:tplc="841484F2">
      <w:start w:val="1"/>
      <w:numFmt w:val="decimal"/>
      <w:lvlText w:val="%4."/>
      <w:lvlJc w:val="left"/>
      <w:pPr>
        <w:ind w:left="2880" w:hanging="360"/>
      </w:pPr>
    </w:lvl>
    <w:lvl w:ilvl="4" w:tplc="A6EC3580">
      <w:start w:val="1"/>
      <w:numFmt w:val="decimal"/>
      <w:lvlText w:val="%5."/>
      <w:lvlJc w:val="left"/>
      <w:pPr>
        <w:ind w:left="3600" w:hanging="360"/>
      </w:pPr>
    </w:lvl>
    <w:lvl w:ilvl="5" w:tplc="D228F5AA">
      <w:start w:val="1"/>
      <w:numFmt w:val="decimal"/>
      <w:lvlText w:val="%6."/>
      <w:lvlJc w:val="left"/>
      <w:pPr>
        <w:ind w:left="4320" w:hanging="360"/>
      </w:pPr>
    </w:lvl>
    <w:lvl w:ilvl="6" w:tplc="1730E2DA">
      <w:start w:val="1"/>
      <w:numFmt w:val="decimal"/>
      <w:lvlText w:val="%7."/>
      <w:lvlJc w:val="left"/>
      <w:pPr>
        <w:ind w:left="5040" w:hanging="360"/>
      </w:pPr>
    </w:lvl>
    <w:lvl w:ilvl="7" w:tplc="5EFE9E82">
      <w:start w:val="1"/>
      <w:numFmt w:val="decimal"/>
      <w:lvlText w:val="%8."/>
      <w:lvlJc w:val="left"/>
      <w:pPr>
        <w:ind w:left="5760" w:hanging="360"/>
      </w:pPr>
    </w:lvl>
    <w:lvl w:ilvl="8" w:tplc="4BD497B2">
      <w:start w:val="1"/>
      <w:numFmt w:val="decimal"/>
      <w:lvlText w:val="%9."/>
      <w:lvlJc w:val="left"/>
      <w:pPr>
        <w:ind w:left="6480" w:hanging="360"/>
      </w:pPr>
    </w:lvl>
  </w:abstractNum>
  <w:num w:numId="1" w16cid:durableId="276066235">
    <w:abstractNumId w:val="5"/>
  </w:num>
  <w:num w:numId="2" w16cid:durableId="935098589">
    <w:abstractNumId w:val="22"/>
  </w:num>
  <w:num w:numId="3" w16cid:durableId="798766037">
    <w:abstractNumId w:val="29"/>
  </w:num>
  <w:num w:numId="4" w16cid:durableId="155876060">
    <w:abstractNumId w:val="36"/>
  </w:num>
  <w:num w:numId="5" w16cid:durableId="1104151667">
    <w:abstractNumId w:val="0"/>
  </w:num>
  <w:num w:numId="6" w16cid:durableId="1956212004">
    <w:abstractNumId w:val="31"/>
  </w:num>
  <w:num w:numId="7" w16cid:durableId="1788157878">
    <w:abstractNumId w:val="46"/>
  </w:num>
  <w:num w:numId="8" w16cid:durableId="983049541">
    <w:abstractNumId w:val="24"/>
  </w:num>
  <w:num w:numId="9" w16cid:durableId="1026639784">
    <w:abstractNumId w:val="34"/>
  </w:num>
  <w:num w:numId="10" w16cid:durableId="1130634494">
    <w:abstractNumId w:val="53"/>
  </w:num>
  <w:num w:numId="11" w16cid:durableId="531498142">
    <w:abstractNumId w:val="15"/>
  </w:num>
  <w:num w:numId="12" w16cid:durableId="204829280">
    <w:abstractNumId w:val="14"/>
  </w:num>
  <w:num w:numId="13" w16cid:durableId="857043915">
    <w:abstractNumId w:val="48"/>
  </w:num>
  <w:num w:numId="14" w16cid:durableId="445199119">
    <w:abstractNumId w:val="26"/>
  </w:num>
  <w:num w:numId="15" w16cid:durableId="2003583615">
    <w:abstractNumId w:val="50"/>
  </w:num>
  <w:num w:numId="16" w16cid:durableId="1657496419">
    <w:abstractNumId w:val="7"/>
  </w:num>
  <w:num w:numId="17" w16cid:durableId="1506628516">
    <w:abstractNumId w:val="44"/>
  </w:num>
  <w:num w:numId="18" w16cid:durableId="1941908564">
    <w:abstractNumId w:val="43"/>
  </w:num>
  <w:num w:numId="19" w16cid:durableId="1310598602">
    <w:abstractNumId w:val="56"/>
  </w:num>
  <w:num w:numId="20" w16cid:durableId="1612007038">
    <w:abstractNumId w:val="10"/>
  </w:num>
  <w:num w:numId="21" w16cid:durableId="793062603">
    <w:abstractNumId w:val="27"/>
  </w:num>
  <w:num w:numId="22" w16cid:durableId="665010473">
    <w:abstractNumId w:val="40"/>
  </w:num>
  <w:num w:numId="23" w16cid:durableId="955599882">
    <w:abstractNumId w:val="1"/>
  </w:num>
  <w:num w:numId="24" w16cid:durableId="454102411">
    <w:abstractNumId w:val="28"/>
  </w:num>
  <w:num w:numId="25" w16cid:durableId="143590138">
    <w:abstractNumId w:val="52"/>
  </w:num>
  <w:num w:numId="26" w16cid:durableId="1332491135">
    <w:abstractNumId w:val="51"/>
  </w:num>
  <w:num w:numId="27" w16cid:durableId="1919366908">
    <w:abstractNumId w:val="8"/>
  </w:num>
  <w:num w:numId="28" w16cid:durableId="790175691">
    <w:abstractNumId w:val="41"/>
  </w:num>
  <w:num w:numId="29" w16cid:durableId="1755710988">
    <w:abstractNumId w:val="4"/>
  </w:num>
  <w:num w:numId="30" w16cid:durableId="815530564">
    <w:abstractNumId w:val="49"/>
  </w:num>
  <w:num w:numId="31" w16cid:durableId="297687994">
    <w:abstractNumId w:val="3"/>
  </w:num>
  <w:num w:numId="32" w16cid:durableId="2096516484">
    <w:abstractNumId w:val="38"/>
  </w:num>
  <w:num w:numId="33" w16cid:durableId="1758549641">
    <w:abstractNumId w:val="39"/>
  </w:num>
  <w:num w:numId="34" w16cid:durableId="493837300">
    <w:abstractNumId w:val="33"/>
  </w:num>
  <w:num w:numId="35" w16cid:durableId="833183879">
    <w:abstractNumId w:val="57"/>
  </w:num>
  <w:num w:numId="36" w16cid:durableId="1579746528">
    <w:abstractNumId w:val="2"/>
  </w:num>
  <w:num w:numId="37" w16cid:durableId="857625698">
    <w:abstractNumId w:val="55"/>
  </w:num>
  <w:num w:numId="38" w16cid:durableId="654601254">
    <w:abstractNumId w:val="20"/>
  </w:num>
  <w:num w:numId="39" w16cid:durableId="1318652909">
    <w:abstractNumId w:val="18"/>
  </w:num>
  <w:num w:numId="40" w16cid:durableId="567152185">
    <w:abstractNumId w:val="25"/>
  </w:num>
  <w:num w:numId="41" w16cid:durableId="1671516944">
    <w:abstractNumId w:val="35"/>
  </w:num>
  <w:num w:numId="42" w16cid:durableId="1418744722">
    <w:abstractNumId w:val="23"/>
  </w:num>
  <w:num w:numId="43" w16cid:durableId="1617910919">
    <w:abstractNumId w:val="45"/>
  </w:num>
  <w:num w:numId="44" w16cid:durableId="2068408948">
    <w:abstractNumId w:val="17"/>
  </w:num>
  <w:num w:numId="45" w16cid:durableId="1055423784">
    <w:abstractNumId w:val="16"/>
  </w:num>
  <w:num w:numId="46" w16cid:durableId="1221791991">
    <w:abstractNumId w:val="32"/>
  </w:num>
  <w:num w:numId="47" w16cid:durableId="2108885963">
    <w:abstractNumId w:val="9"/>
  </w:num>
  <w:num w:numId="48" w16cid:durableId="444808448">
    <w:abstractNumId w:val="37"/>
  </w:num>
  <w:num w:numId="49" w16cid:durableId="1472210359">
    <w:abstractNumId w:val="13"/>
  </w:num>
  <w:num w:numId="50" w16cid:durableId="378431638">
    <w:abstractNumId w:val="42"/>
  </w:num>
  <w:num w:numId="51" w16cid:durableId="229658044">
    <w:abstractNumId w:val="30"/>
  </w:num>
  <w:num w:numId="52" w16cid:durableId="1923953321">
    <w:abstractNumId w:val="19"/>
  </w:num>
  <w:num w:numId="53" w16cid:durableId="716123963">
    <w:abstractNumId w:val="47"/>
  </w:num>
  <w:num w:numId="54" w16cid:durableId="628512733">
    <w:abstractNumId w:val="11"/>
  </w:num>
  <w:num w:numId="55" w16cid:durableId="2098865183">
    <w:abstractNumId w:val="54"/>
  </w:num>
  <w:num w:numId="56" w16cid:durableId="2050373213">
    <w:abstractNumId w:val="6"/>
  </w:num>
  <w:num w:numId="57" w16cid:durableId="1180925328">
    <w:abstractNumId w:val="12"/>
  </w:num>
  <w:num w:numId="58" w16cid:durableId="1428035228">
    <w:abstractNumId w:val="2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0F6F88"/>
    <w:rsid w:val="00127127"/>
    <w:rsid w:val="00134892"/>
    <w:rsid w:val="002006CB"/>
    <w:rsid w:val="00204EDB"/>
    <w:rsid w:val="002634AA"/>
    <w:rsid w:val="002D4382"/>
    <w:rsid w:val="002D58B5"/>
    <w:rsid w:val="0033249E"/>
    <w:rsid w:val="00337E4D"/>
    <w:rsid w:val="00343395"/>
    <w:rsid w:val="003A1AA2"/>
    <w:rsid w:val="004702FB"/>
    <w:rsid w:val="00471503"/>
    <w:rsid w:val="0049479E"/>
    <w:rsid w:val="004D2F9F"/>
    <w:rsid w:val="004F2927"/>
    <w:rsid w:val="0052142A"/>
    <w:rsid w:val="0053510E"/>
    <w:rsid w:val="005423BF"/>
    <w:rsid w:val="005B5E41"/>
    <w:rsid w:val="005B6195"/>
    <w:rsid w:val="006347C3"/>
    <w:rsid w:val="006975C6"/>
    <w:rsid w:val="006A5918"/>
    <w:rsid w:val="006B2936"/>
    <w:rsid w:val="006F1DA5"/>
    <w:rsid w:val="007109D5"/>
    <w:rsid w:val="00785F39"/>
    <w:rsid w:val="007C3EA0"/>
    <w:rsid w:val="007D2F1E"/>
    <w:rsid w:val="007D6FB3"/>
    <w:rsid w:val="007E0E83"/>
    <w:rsid w:val="008278F5"/>
    <w:rsid w:val="00842E22"/>
    <w:rsid w:val="008B5F1E"/>
    <w:rsid w:val="008B72CE"/>
    <w:rsid w:val="00930868"/>
    <w:rsid w:val="00960022"/>
    <w:rsid w:val="009D5D6B"/>
    <w:rsid w:val="009E2813"/>
    <w:rsid w:val="00A52459"/>
    <w:rsid w:val="00AF7FB0"/>
    <w:rsid w:val="00B05771"/>
    <w:rsid w:val="00B169F3"/>
    <w:rsid w:val="00B757D1"/>
    <w:rsid w:val="00B93434"/>
    <w:rsid w:val="00BC2D61"/>
    <w:rsid w:val="00C02EF0"/>
    <w:rsid w:val="00C05164"/>
    <w:rsid w:val="00C125C6"/>
    <w:rsid w:val="00C24613"/>
    <w:rsid w:val="00C315C9"/>
    <w:rsid w:val="00C4793C"/>
    <w:rsid w:val="00CD6E25"/>
    <w:rsid w:val="00D379CF"/>
    <w:rsid w:val="00D60A0B"/>
    <w:rsid w:val="00D7467F"/>
    <w:rsid w:val="00D931BF"/>
    <w:rsid w:val="00DD2FA1"/>
    <w:rsid w:val="00E55B9D"/>
    <w:rsid w:val="00ED41BC"/>
    <w:rsid w:val="00EF3AE5"/>
    <w:rsid w:val="00F74260"/>
    <w:rsid w:val="00F851F3"/>
    <w:rsid w:val="00F8660E"/>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E28377"/>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tevilkastrani">
    <w:name w:val="page number"/>
    <w:basedOn w:val="Privzetapisavaodstavka"/>
    <w:rsid w:val="00842E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SL/TXT/PDF/?uri=CELEX:32017R0745&amp;from=S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3.xml"/><Relationship Id="rId10" Type="http://schemas.openxmlformats.org/officeDocument/2006/relationships/hyperlink" Target="https://eur-lex.europa.eu/legal-content/SL/TXT/PDF/?uri=CELEX:32017R0745&amp;from=SL" TargetMode="Externa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1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67</Pages>
  <Words>21734</Words>
  <Characters>123886</Characters>
  <Application>Microsoft Office Word</Application>
  <DocSecurity>0</DocSecurity>
  <Lines>1032</Lines>
  <Paragraphs>290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Barbara Slak Turk</cp:lastModifiedBy>
  <cp:revision>7</cp:revision>
  <dcterms:created xsi:type="dcterms:W3CDTF">2023-08-24T15:08:00Z</dcterms:created>
  <dcterms:modified xsi:type="dcterms:W3CDTF">2023-08-31T11:33:00Z</dcterms:modified>
</cp:coreProperties>
</file>